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F8B8BF" w14:textId="77777777" w:rsidR="00FE2A72" w:rsidRPr="0075076A" w:rsidRDefault="00FE2A72" w:rsidP="00822327">
      <w:pPr>
        <w:rPr>
          <w:rFonts w:asciiTheme="majorHAnsi" w:hAnsiTheme="majorHAnsi" w:cstheme="majorHAnsi"/>
        </w:rPr>
      </w:pPr>
    </w:p>
    <w:p w14:paraId="3E454CCD" w14:textId="14A21A33" w:rsidR="00230C71" w:rsidRPr="0075076A" w:rsidRDefault="00230C71" w:rsidP="0041000D">
      <w:pPr>
        <w:pStyle w:val="javnanaroilapodnaslov"/>
        <w:framePr w:wrap="notBeside"/>
        <w:numPr>
          <w:ilvl w:val="1"/>
          <w:numId w:val="175"/>
        </w:numPr>
        <w:rPr>
          <w:rFonts w:asciiTheme="majorHAnsi" w:hAnsiTheme="majorHAnsi" w:cstheme="majorHAnsi"/>
        </w:rPr>
      </w:pPr>
      <w:bookmarkStart w:id="0" w:name="_Toc195623260"/>
      <w:proofErr w:type="spellStart"/>
      <w:r w:rsidRPr="0075076A">
        <w:rPr>
          <w:rFonts w:asciiTheme="majorHAnsi" w:hAnsiTheme="majorHAnsi" w:cstheme="majorHAnsi"/>
        </w:rPr>
        <w:t>obr</w:t>
      </w:r>
      <w:proofErr w:type="spellEnd"/>
      <w:r w:rsidRPr="0075076A">
        <w:rPr>
          <w:rFonts w:asciiTheme="majorHAnsi" w:hAnsiTheme="majorHAnsi" w:cstheme="majorHAnsi"/>
        </w:rPr>
        <w:t>.</w:t>
      </w:r>
      <w:r w:rsidR="00750C34" w:rsidRPr="0075076A">
        <w:rPr>
          <w:rFonts w:asciiTheme="majorHAnsi" w:hAnsiTheme="majorHAnsi" w:cstheme="majorHAnsi"/>
        </w:rPr>
        <w:t xml:space="preserve"> – </w:t>
      </w:r>
      <w:r w:rsidRPr="0075076A">
        <w:rPr>
          <w:rFonts w:asciiTheme="majorHAnsi" w:hAnsiTheme="majorHAnsi" w:cstheme="majorHAnsi"/>
        </w:rPr>
        <w:t>Ponudba</w:t>
      </w:r>
      <w:r w:rsidR="00154D08" w:rsidRPr="0075076A">
        <w:rPr>
          <w:rFonts w:asciiTheme="majorHAnsi" w:hAnsiTheme="majorHAnsi" w:cstheme="majorHAnsi"/>
        </w:rPr>
        <w:t>/Predračun</w:t>
      </w:r>
      <w:bookmarkEnd w:id="0"/>
      <w:r w:rsidR="00750C34" w:rsidRPr="0075076A">
        <w:rPr>
          <w:rFonts w:asciiTheme="majorHAnsi" w:hAnsiTheme="majorHAnsi" w:cstheme="majorHAnsi"/>
        </w:rPr>
        <w:t xml:space="preserve"> </w:t>
      </w:r>
    </w:p>
    <w:p w14:paraId="03A018BD" w14:textId="77777777" w:rsidR="0017591C" w:rsidRPr="0075076A" w:rsidRDefault="0017591C" w:rsidP="00822327">
      <w:pPr>
        <w:jc w:val="both"/>
        <w:rPr>
          <w:rFonts w:asciiTheme="majorHAnsi" w:hAnsiTheme="majorHAnsi" w:cstheme="majorHAnsi"/>
          <w:sz w:val="24"/>
          <w:szCs w:val="24"/>
        </w:rPr>
      </w:pPr>
    </w:p>
    <w:p w14:paraId="2FE1A9FB" w14:textId="20B444C9" w:rsidR="00C80AD8" w:rsidRPr="0075076A" w:rsidRDefault="00C80AD8" w:rsidP="00822327">
      <w:pPr>
        <w:jc w:val="both"/>
        <w:rPr>
          <w:rFonts w:asciiTheme="majorHAnsi" w:hAnsiTheme="majorHAnsi" w:cstheme="majorHAnsi"/>
        </w:rPr>
      </w:pPr>
      <w:r w:rsidRPr="0075076A">
        <w:rPr>
          <w:rFonts w:asciiTheme="majorHAnsi" w:hAnsiTheme="majorHAnsi" w:cstheme="majorHAnsi"/>
        </w:rPr>
        <w:t>Na obvestilo o javnem naročilu</w:t>
      </w:r>
      <w:r w:rsidR="00A9632B">
        <w:rPr>
          <w:rFonts w:asciiTheme="majorHAnsi" w:hAnsiTheme="majorHAnsi" w:cstheme="majorHAnsi"/>
          <w:b/>
          <w:szCs w:val="24"/>
        </w:rPr>
        <w:t xml:space="preserve"> </w:t>
      </w:r>
      <w:r w:rsidR="009B3E47" w:rsidRPr="009B3E47">
        <w:rPr>
          <w:rFonts w:asciiTheme="majorHAnsi" w:hAnsiTheme="majorHAnsi" w:cstheme="majorHAnsi"/>
          <w:b/>
          <w:szCs w:val="24"/>
        </w:rPr>
        <w:t>Nakup UTV terenskih vozil</w:t>
      </w:r>
      <w:r w:rsidR="00667D9C">
        <w:rPr>
          <w:rFonts w:asciiTheme="majorHAnsi" w:hAnsiTheme="majorHAnsi" w:cstheme="majorHAnsi"/>
          <w:b/>
          <w:szCs w:val="24"/>
        </w:rPr>
        <w:t xml:space="preserve"> s tovornim prostorom</w:t>
      </w:r>
      <w:r w:rsidR="0098745C" w:rsidRPr="0075076A">
        <w:rPr>
          <w:rFonts w:asciiTheme="majorHAnsi" w:hAnsiTheme="majorHAnsi" w:cstheme="majorHAnsi"/>
        </w:rPr>
        <w:t>, poslano v objavo na portal</w:t>
      </w:r>
      <w:r w:rsidRPr="0075076A">
        <w:rPr>
          <w:rFonts w:asciiTheme="majorHAnsi" w:hAnsiTheme="majorHAnsi" w:cstheme="majorHAnsi"/>
        </w:rPr>
        <w:t xml:space="preserve"> j</w:t>
      </w:r>
      <w:r w:rsidR="006E2017" w:rsidRPr="0075076A">
        <w:rPr>
          <w:rFonts w:asciiTheme="majorHAnsi" w:hAnsiTheme="majorHAnsi" w:cstheme="majorHAnsi"/>
        </w:rPr>
        <w:t>avnih naročil</w:t>
      </w:r>
      <w:r w:rsidR="0050313A" w:rsidRPr="0075076A">
        <w:rPr>
          <w:rFonts w:asciiTheme="majorHAnsi" w:hAnsiTheme="majorHAnsi" w:cstheme="majorHAnsi"/>
        </w:rPr>
        <w:t xml:space="preserve"> </w:t>
      </w:r>
      <w:r w:rsidR="00557A31" w:rsidRPr="0075076A">
        <w:rPr>
          <w:rFonts w:asciiTheme="majorHAnsi" w:hAnsiTheme="majorHAnsi" w:cstheme="majorHAnsi"/>
        </w:rPr>
        <w:t xml:space="preserve">dne </w:t>
      </w:r>
      <w:r w:rsidR="0043341E" w:rsidRPr="0075076A">
        <w:rPr>
          <w:rFonts w:asciiTheme="majorHAnsi" w:hAnsiTheme="majorHAnsi" w:cstheme="majorHAnsi"/>
        </w:rPr>
        <w:t xml:space="preserve"> </w:t>
      </w:r>
      <w:r w:rsidR="00FA14ED">
        <w:rPr>
          <w:rFonts w:asciiTheme="majorHAnsi" w:hAnsiTheme="majorHAnsi" w:cstheme="majorHAnsi"/>
        </w:rPr>
        <w:t>16</w:t>
      </w:r>
      <w:r w:rsidR="00131DBF">
        <w:rPr>
          <w:rFonts w:asciiTheme="majorHAnsi" w:hAnsiTheme="majorHAnsi" w:cstheme="majorHAnsi"/>
        </w:rPr>
        <w:t xml:space="preserve">. </w:t>
      </w:r>
      <w:r w:rsidR="009B3E47">
        <w:rPr>
          <w:rFonts w:asciiTheme="majorHAnsi" w:hAnsiTheme="majorHAnsi" w:cstheme="majorHAnsi"/>
        </w:rPr>
        <w:t>4</w:t>
      </w:r>
      <w:r w:rsidR="00131DBF">
        <w:rPr>
          <w:rFonts w:asciiTheme="majorHAnsi" w:hAnsiTheme="majorHAnsi" w:cstheme="majorHAnsi"/>
        </w:rPr>
        <w:t>. 2025</w:t>
      </w:r>
      <w:r w:rsidRPr="0075076A">
        <w:rPr>
          <w:rFonts w:asciiTheme="majorHAnsi" w:hAnsiTheme="majorHAnsi" w:cstheme="majorHAnsi"/>
        </w:rPr>
        <w:t>, dajemo ponudbo, kot sledi:</w:t>
      </w:r>
    </w:p>
    <w:p w14:paraId="7F42D92C" w14:textId="77777777" w:rsidR="0017591C" w:rsidRPr="0075076A" w:rsidRDefault="0017591C" w:rsidP="00822327">
      <w:pPr>
        <w:rPr>
          <w:rFonts w:asciiTheme="majorHAnsi" w:hAnsiTheme="majorHAnsi" w:cstheme="majorHAnsi"/>
        </w:rPr>
      </w:pPr>
    </w:p>
    <w:tbl>
      <w:tblPr>
        <w:tblW w:w="9029"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407"/>
      </w:tblGrid>
      <w:tr w:rsidR="00C80AD8" w:rsidRPr="0075076A" w14:paraId="31FE5003" w14:textId="77777777" w:rsidTr="002E7D3C">
        <w:trPr>
          <w:trHeight w:val="397"/>
        </w:trPr>
        <w:tc>
          <w:tcPr>
            <w:tcW w:w="2622" w:type="dxa"/>
            <w:shd w:val="clear" w:color="auto" w:fill="auto"/>
          </w:tcPr>
          <w:p w14:paraId="429268C4" w14:textId="77777777" w:rsidR="00C80AD8" w:rsidRPr="0075076A" w:rsidRDefault="00C80AD8" w:rsidP="00822327">
            <w:pPr>
              <w:rPr>
                <w:rFonts w:asciiTheme="majorHAnsi" w:hAnsiTheme="majorHAnsi" w:cstheme="majorHAnsi"/>
              </w:rPr>
            </w:pPr>
            <w:r w:rsidRPr="0075076A">
              <w:rPr>
                <w:rFonts w:asciiTheme="majorHAnsi" w:hAnsiTheme="majorHAnsi" w:cstheme="majorHAnsi"/>
              </w:rPr>
              <w:t>Številka ponudbe:</w:t>
            </w:r>
          </w:p>
        </w:tc>
        <w:tc>
          <w:tcPr>
            <w:tcW w:w="6407" w:type="dxa"/>
            <w:shd w:val="clear" w:color="auto" w:fill="auto"/>
          </w:tcPr>
          <w:p w14:paraId="05CA03BE" w14:textId="77777777" w:rsidR="00C80AD8" w:rsidRPr="0075076A" w:rsidRDefault="00C80AD8" w:rsidP="00822327">
            <w:pPr>
              <w:rPr>
                <w:rFonts w:asciiTheme="majorHAnsi" w:hAnsiTheme="majorHAnsi" w:cstheme="majorHAnsi"/>
              </w:rPr>
            </w:pPr>
          </w:p>
        </w:tc>
      </w:tr>
      <w:tr w:rsidR="00C80AD8" w:rsidRPr="0075076A" w14:paraId="3E28DEF6" w14:textId="77777777" w:rsidTr="002E7D3C">
        <w:trPr>
          <w:trHeight w:val="397"/>
        </w:trPr>
        <w:tc>
          <w:tcPr>
            <w:tcW w:w="2622" w:type="dxa"/>
            <w:shd w:val="clear" w:color="auto" w:fill="auto"/>
          </w:tcPr>
          <w:p w14:paraId="04506194" w14:textId="77777777" w:rsidR="00C80AD8" w:rsidRPr="0075076A" w:rsidRDefault="00C80AD8" w:rsidP="00822327">
            <w:pPr>
              <w:rPr>
                <w:rFonts w:asciiTheme="majorHAnsi" w:hAnsiTheme="majorHAnsi" w:cstheme="majorHAnsi"/>
              </w:rPr>
            </w:pPr>
            <w:r w:rsidRPr="0075076A">
              <w:rPr>
                <w:rFonts w:asciiTheme="majorHAnsi" w:hAnsiTheme="majorHAnsi" w:cstheme="majorHAnsi"/>
              </w:rPr>
              <w:t>Datum:</w:t>
            </w:r>
            <w:r w:rsidRPr="0075076A">
              <w:rPr>
                <w:rFonts w:asciiTheme="majorHAnsi" w:hAnsiTheme="majorHAnsi" w:cstheme="majorHAnsi"/>
              </w:rPr>
              <w:tab/>
            </w:r>
          </w:p>
        </w:tc>
        <w:tc>
          <w:tcPr>
            <w:tcW w:w="6407" w:type="dxa"/>
            <w:shd w:val="clear" w:color="auto" w:fill="auto"/>
          </w:tcPr>
          <w:p w14:paraId="1ABC201E" w14:textId="77777777" w:rsidR="00C80AD8" w:rsidRPr="0075076A" w:rsidRDefault="00C80AD8" w:rsidP="00822327">
            <w:pPr>
              <w:rPr>
                <w:rFonts w:asciiTheme="majorHAnsi" w:hAnsiTheme="majorHAnsi" w:cstheme="majorHAnsi"/>
              </w:rPr>
            </w:pPr>
          </w:p>
        </w:tc>
      </w:tr>
    </w:tbl>
    <w:p w14:paraId="40FE68D2" w14:textId="77777777" w:rsidR="0017591C" w:rsidRPr="0075076A" w:rsidRDefault="0017591C" w:rsidP="00822327">
      <w:pPr>
        <w:rPr>
          <w:rFonts w:asciiTheme="majorHAnsi" w:hAnsiTheme="majorHAnsi" w:cstheme="majorHAnsi"/>
        </w:rPr>
      </w:pPr>
    </w:p>
    <w:p w14:paraId="7B0817E1" w14:textId="77777777" w:rsidR="00C80AD8" w:rsidRPr="0075076A" w:rsidRDefault="00C80AD8" w:rsidP="00822327">
      <w:pPr>
        <w:rPr>
          <w:rFonts w:asciiTheme="majorHAnsi" w:hAnsiTheme="majorHAnsi" w:cstheme="majorHAnsi"/>
        </w:rPr>
      </w:pPr>
      <w:r w:rsidRPr="0075076A">
        <w:rPr>
          <w:rFonts w:asciiTheme="majorHAnsi" w:hAnsiTheme="majorHAnsi" w:cstheme="majorHAnsi"/>
        </w:rPr>
        <w:t>PONUDNIK:</w:t>
      </w:r>
    </w:p>
    <w:tbl>
      <w:tblPr>
        <w:tblW w:w="0" w:type="auto"/>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594"/>
        <w:gridCol w:w="6428"/>
      </w:tblGrid>
      <w:tr w:rsidR="00C80AD8" w:rsidRPr="0075076A" w14:paraId="4401202A" w14:textId="77777777" w:rsidTr="000006BC">
        <w:trPr>
          <w:trHeight w:val="397"/>
        </w:trPr>
        <w:tc>
          <w:tcPr>
            <w:tcW w:w="2622" w:type="dxa"/>
            <w:shd w:val="clear" w:color="auto" w:fill="auto"/>
          </w:tcPr>
          <w:p w14:paraId="0088F98B" w14:textId="77777777" w:rsidR="00C80AD8" w:rsidRPr="0075076A" w:rsidRDefault="00C80AD8" w:rsidP="00822327">
            <w:pPr>
              <w:rPr>
                <w:rFonts w:asciiTheme="majorHAnsi" w:hAnsiTheme="majorHAnsi" w:cstheme="majorHAnsi"/>
              </w:rPr>
            </w:pPr>
            <w:r w:rsidRPr="0075076A">
              <w:rPr>
                <w:rFonts w:asciiTheme="majorHAnsi" w:hAnsiTheme="majorHAnsi" w:cstheme="majorHAnsi"/>
              </w:rPr>
              <w:t>Firma/Ime ponudnika:</w:t>
            </w:r>
          </w:p>
        </w:tc>
        <w:tc>
          <w:tcPr>
            <w:tcW w:w="6590" w:type="dxa"/>
            <w:shd w:val="clear" w:color="auto" w:fill="auto"/>
          </w:tcPr>
          <w:p w14:paraId="21DA0511" w14:textId="77777777" w:rsidR="00C80AD8" w:rsidRPr="0075076A" w:rsidRDefault="00C80AD8" w:rsidP="00822327">
            <w:pPr>
              <w:rPr>
                <w:rFonts w:asciiTheme="majorHAnsi" w:hAnsiTheme="majorHAnsi" w:cstheme="majorHAnsi"/>
              </w:rPr>
            </w:pPr>
          </w:p>
        </w:tc>
      </w:tr>
      <w:tr w:rsidR="00C80AD8" w:rsidRPr="0075076A" w14:paraId="56C8CEFC" w14:textId="77777777" w:rsidTr="000006BC">
        <w:trPr>
          <w:trHeight w:val="397"/>
        </w:trPr>
        <w:tc>
          <w:tcPr>
            <w:tcW w:w="2622" w:type="dxa"/>
            <w:shd w:val="clear" w:color="auto" w:fill="auto"/>
          </w:tcPr>
          <w:p w14:paraId="7A3BB911" w14:textId="77777777" w:rsidR="00C80AD8" w:rsidRPr="0075076A" w:rsidRDefault="00C80AD8" w:rsidP="00822327">
            <w:pPr>
              <w:rPr>
                <w:rFonts w:asciiTheme="majorHAnsi" w:hAnsiTheme="majorHAnsi" w:cstheme="majorHAnsi"/>
              </w:rPr>
            </w:pPr>
            <w:r w:rsidRPr="0075076A">
              <w:rPr>
                <w:rFonts w:asciiTheme="majorHAnsi" w:hAnsiTheme="majorHAnsi" w:cstheme="majorHAnsi"/>
              </w:rPr>
              <w:t>Sedež/Naslov ponudnika:</w:t>
            </w:r>
          </w:p>
        </w:tc>
        <w:tc>
          <w:tcPr>
            <w:tcW w:w="6590" w:type="dxa"/>
            <w:shd w:val="clear" w:color="auto" w:fill="auto"/>
          </w:tcPr>
          <w:p w14:paraId="6037C68C" w14:textId="77777777" w:rsidR="00C80AD8" w:rsidRPr="0075076A" w:rsidRDefault="00C80AD8" w:rsidP="00822327">
            <w:pPr>
              <w:rPr>
                <w:rFonts w:asciiTheme="majorHAnsi" w:hAnsiTheme="majorHAnsi" w:cstheme="majorHAnsi"/>
              </w:rPr>
            </w:pPr>
          </w:p>
        </w:tc>
      </w:tr>
      <w:tr w:rsidR="00C80AD8" w:rsidRPr="0075076A" w14:paraId="5AA1426C" w14:textId="77777777" w:rsidTr="000006BC">
        <w:trPr>
          <w:trHeight w:val="397"/>
        </w:trPr>
        <w:tc>
          <w:tcPr>
            <w:tcW w:w="2622" w:type="dxa"/>
            <w:shd w:val="clear" w:color="auto" w:fill="auto"/>
          </w:tcPr>
          <w:p w14:paraId="70B9897D" w14:textId="77777777" w:rsidR="00C80AD8" w:rsidRPr="0075076A" w:rsidRDefault="00C80AD8" w:rsidP="00822327">
            <w:pPr>
              <w:rPr>
                <w:rFonts w:asciiTheme="majorHAnsi" w:hAnsiTheme="majorHAnsi" w:cstheme="majorHAnsi"/>
              </w:rPr>
            </w:pPr>
            <w:r w:rsidRPr="0075076A">
              <w:rPr>
                <w:rFonts w:asciiTheme="majorHAnsi" w:hAnsiTheme="majorHAnsi" w:cstheme="majorHAnsi"/>
              </w:rPr>
              <w:t>Matična številka:</w:t>
            </w:r>
          </w:p>
        </w:tc>
        <w:tc>
          <w:tcPr>
            <w:tcW w:w="6590" w:type="dxa"/>
            <w:shd w:val="clear" w:color="auto" w:fill="auto"/>
          </w:tcPr>
          <w:p w14:paraId="18DC687D" w14:textId="77777777" w:rsidR="00C80AD8" w:rsidRPr="0075076A" w:rsidRDefault="00C80AD8" w:rsidP="00822327">
            <w:pPr>
              <w:rPr>
                <w:rFonts w:asciiTheme="majorHAnsi" w:hAnsiTheme="majorHAnsi" w:cstheme="majorHAnsi"/>
              </w:rPr>
            </w:pPr>
          </w:p>
        </w:tc>
      </w:tr>
      <w:tr w:rsidR="00C80AD8" w:rsidRPr="0075076A" w14:paraId="6B35E555" w14:textId="77777777" w:rsidTr="000006BC">
        <w:trPr>
          <w:trHeight w:val="397"/>
        </w:trPr>
        <w:tc>
          <w:tcPr>
            <w:tcW w:w="2622" w:type="dxa"/>
            <w:shd w:val="clear" w:color="auto" w:fill="auto"/>
          </w:tcPr>
          <w:p w14:paraId="777E2038" w14:textId="77777777" w:rsidR="00C80AD8" w:rsidRPr="0075076A" w:rsidRDefault="00C80AD8" w:rsidP="00822327">
            <w:pPr>
              <w:rPr>
                <w:rFonts w:asciiTheme="majorHAnsi" w:hAnsiTheme="majorHAnsi" w:cstheme="majorHAnsi"/>
              </w:rPr>
            </w:pPr>
            <w:r w:rsidRPr="0075076A">
              <w:rPr>
                <w:rFonts w:asciiTheme="majorHAnsi" w:hAnsiTheme="majorHAnsi" w:cstheme="majorHAnsi"/>
              </w:rPr>
              <w:t>Identifikacijska številka:</w:t>
            </w:r>
          </w:p>
        </w:tc>
        <w:tc>
          <w:tcPr>
            <w:tcW w:w="6590" w:type="dxa"/>
            <w:shd w:val="clear" w:color="auto" w:fill="auto"/>
          </w:tcPr>
          <w:p w14:paraId="3CA6EF44" w14:textId="77777777" w:rsidR="00C80AD8" w:rsidRPr="0075076A" w:rsidRDefault="00C80AD8" w:rsidP="00822327">
            <w:pPr>
              <w:rPr>
                <w:rFonts w:asciiTheme="majorHAnsi" w:hAnsiTheme="majorHAnsi" w:cstheme="majorHAnsi"/>
              </w:rPr>
            </w:pPr>
          </w:p>
        </w:tc>
      </w:tr>
    </w:tbl>
    <w:p w14:paraId="0DABE1B9" w14:textId="77777777" w:rsidR="0017591C" w:rsidRPr="0075076A" w:rsidRDefault="0017591C" w:rsidP="00822327">
      <w:pPr>
        <w:rPr>
          <w:rFonts w:asciiTheme="majorHAnsi" w:hAnsiTheme="majorHAnsi" w:cstheme="majorHAnsi"/>
        </w:rPr>
      </w:pPr>
    </w:p>
    <w:p w14:paraId="31E5EE6C" w14:textId="0281E213" w:rsidR="0002506C" w:rsidRDefault="00F10E21" w:rsidP="00822327">
      <w:pPr>
        <w:rPr>
          <w:rFonts w:asciiTheme="majorHAnsi" w:hAnsiTheme="majorHAnsi" w:cstheme="majorHAnsi"/>
        </w:rPr>
      </w:pPr>
      <w:r w:rsidRPr="00F10E21">
        <w:rPr>
          <w:rFonts w:asciiTheme="majorHAnsi" w:hAnsiTheme="majorHAnsi" w:cstheme="majorHAnsi"/>
        </w:rPr>
        <w:t xml:space="preserve">Projekt CROSS ALERT sofinancira Evropska unija v okviru Programa </w:t>
      </w:r>
      <w:proofErr w:type="spellStart"/>
      <w:r w:rsidRPr="00F10E21">
        <w:rPr>
          <w:rFonts w:asciiTheme="majorHAnsi" w:hAnsiTheme="majorHAnsi" w:cstheme="majorHAnsi"/>
        </w:rPr>
        <w:t>Interreg</w:t>
      </w:r>
      <w:proofErr w:type="spellEnd"/>
      <w:r w:rsidRPr="00F10E21">
        <w:rPr>
          <w:rFonts w:asciiTheme="majorHAnsi" w:hAnsiTheme="majorHAnsi" w:cstheme="majorHAnsi"/>
        </w:rPr>
        <w:t xml:space="preserve"> VI-A Italija-Slovenija.</w:t>
      </w:r>
    </w:p>
    <w:p w14:paraId="1C908DB1" w14:textId="77777777" w:rsidR="00F10E21" w:rsidRPr="0075076A" w:rsidRDefault="00F10E21" w:rsidP="00822327">
      <w:pPr>
        <w:rPr>
          <w:rFonts w:asciiTheme="majorHAnsi" w:hAnsiTheme="majorHAnsi" w:cstheme="majorHAnsi"/>
        </w:rPr>
      </w:pPr>
    </w:p>
    <w:tbl>
      <w:tblPr>
        <w:tblW w:w="9150"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4777"/>
        <w:gridCol w:w="4362"/>
        <w:gridCol w:w="11"/>
      </w:tblGrid>
      <w:tr w:rsidR="0002506C" w:rsidRPr="0075076A" w14:paraId="5160A076" w14:textId="77777777" w:rsidTr="00AA067C">
        <w:tc>
          <w:tcPr>
            <w:tcW w:w="9150" w:type="dxa"/>
            <w:gridSpan w:val="3"/>
            <w:shd w:val="clear" w:color="auto" w:fill="DEEAF6" w:themeFill="accent1" w:themeFillTint="33"/>
          </w:tcPr>
          <w:p w14:paraId="5CF87C00" w14:textId="77777777" w:rsidR="0002506C" w:rsidRPr="0075076A" w:rsidRDefault="0002506C" w:rsidP="00822327">
            <w:pPr>
              <w:jc w:val="both"/>
              <w:rPr>
                <w:rFonts w:asciiTheme="majorHAnsi" w:eastAsia="Times New Roman" w:hAnsiTheme="majorHAnsi" w:cstheme="majorHAnsi"/>
              </w:rPr>
            </w:pPr>
          </w:p>
          <w:p w14:paraId="43B9FE61" w14:textId="77777777" w:rsidR="0002506C" w:rsidRPr="0075076A" w:rsidRDefault="0002506C" w:rsidP="00822327">
            <w:pPr>
              <w:jc w:val="center"/>
              <w:rPr>
                <w:rFonts w:asciiTheme="majorHAnsi" w:eastAsia="Times New Roman" w:hAnsiTheme="majorHAnsi" w:cstheme="majorHAnsi"/>
                <w:b/>
              </w:rPr>
            </w:pPr>
            <w:r w:rsidRPr="0075076A">
              <w:rPr>
                <w:rFonts w:asciiTheme="majorHAnsi" w:eastAsia="Times New Roman" w:hAnsiTheme="majorHAnsi" w:cstheme="majorHAnsi"/>
                <w:b/>
              </w:rPr>
              <w:t>PONUDBENA CENA</w:t>
            </w:r>
          </w:p>
        </w:tc>
      </w:tr>
      <w:tr w:rsidR="0002506C" w:rsidRPr="0075076A" w14:paraId="415C21AD" w14:textId="77777777" w:rsidTr="005E2354">
        <w:trPr>
          <w:gridAfter w:val="1"/>
          <w:wAfter w:w="11" w:type="dxa"/>
        </w:trPr>
        <w:tc>
          <w:tcPr>
            <w:tcW w:w="4777" w:type="dxa"/>
            <w:shd w:val="clear" w:color="auto" w:fill="DEEAF6" w:themeFill="accent1" w:themeFillTint="33"/>
          </w:tcPr>
          <w:p w14:paraId="02F8A4D0" w14:textId="77777777" w:rsidR="0002506C" w:rsidRPr="0075076A" w:rsidRDefault="0002506C" w:rsidP="00822327">
            <w:pPr>
              <w:jc w:val="both"/>
              <w:rPr>
                <w:rFonts w:asciiTheme="majorHAnsi" w:eastAsia="Times New Roman" w:hAnsiTheme="majorHAnsi" w:cstheme="majorHAnsi"/>
                <w:b/>
              </w:rPr>
            </w:pPr>
            <w:r w:rsidRPr="0075076A">
              <w:rPr>
                <w:rFonts w:asciiTheme="majorHAnsi" w:eastAsia="Times New Roman" w:hAnsiTheme="majorHAnsi" w:cstheme="majorHAnsi"/>
                <w:b/>
              </w:rPr>
              <w:t>Postavke ponudbe</w:t>
            </w:r>
          </w:p>
        </w:tc>
        <w:tc>
          <w:tcPr>
            <w:tcW w:w="4362" w:type="dxa"/>
            <w:shd w:val="clear" w:color="auto" w:fill="DEEAF6" w:themeFill="accent1" w:themeFillTint="33"/>
          </w:tcPr>
          <w:p w14:paraId="17D78027" w14:textId="77777777" w:rsidR="0002506C" w:rsidRPr="0075076A" w:rsidRDefault="0002506C" w:rsidP="00822327">
            <w:pPr>
              <w:jc w:val="center"/>
              <w:rPr>
                <w:rFonts w:asciiTheme="majorHAnsi" w:eastAsia="Times New Roman" w:hAnsiTheme="majorHAnsi" w:cstheme="majorHAnsi"/>
                <w:b/>
              </w:rPr>
            </w:pPr>
            <w:r w:rsidRPr="0075076A">
              <w:rPr>
                <w:rFonts w:asciiTheme="majorHAnsi" w:eastAsia="Times New Roman" w:hAnsiTheme="majorHAnsi" w:cstheme="majorHAnsi"/>
                <w:b/>
              </w:rPr>
              <w:t>Cena v EUR</w:t>
            </w:r>
          </w:p>
        </w:tc>
      </w:tr>
      <w:tr w:rsidR="00A5653A" w:rsidRPr="0075076A" w14:paraId="3AE6F61F" w14:textId="77777777" w:rsidTr="005E2354">
        <w:trPr>
          <w:gridAfter w:val="1"/>
          <w:wAfter w:w="11" w:type="dxa"/>
        </w:trPr>
        <w:tc>
          <w:tcPr>
            <w:tcW w:w="4777" w:type="dxa"/>
            <w:shd w:val="clear" w:color="auto" w:fill="auto"/>
            <w:vAlign w:val="center"/>
          </w:tcPr>
          <w:p w14:paraId="0C9FD9A0" w14:textId="1CA15949" w:rsidR="00A5653A" w:rsidRPr="0075076A" w:rsidRDefault="00A5653A" w:rsidP="00822327">
            <w:pPr>
              <w:jc w:val="both"/>
              <w:rPr>
                <w:rFonts w:asciiTheme="majorHAnsi" w:hAnsiTheme="majorHAnsi" w:cstheme="majorHAnsi"/>
              </w:rPr>
            </w:pPr>
            <w:r>
              <w:rPr>
                <w:rFonts w:asciiTheme="majorHAnsi" w:hAnsiTheme="majorHAnsi" w:cstheme="majorHAnsi"/>
              </w:rPr>
              <w:t xml:space="preserve">UTV terensko vozilo </w:t>
            </w:r>
            <w:r w:rsidR="005E2354">
              <w:rPr>
                <w:rFonts w:asciiTheme="majorHAnsi" w:hAnsiTheme="majorHAnsi" w:cstheme="majorHAnsi"/>
              </w:rPr>
              <w:t xml:space="preserve">s tovornim prostorom </w:t>
            </w:r>
            <w:r>
              <w:rPr>
                <w:rFonts w:asciiTheme="majorHAnsi" w:hAnsiTheme="majorHAnsi" w:cstheme="majorHAnsi"/>
              </w:rPr>
              <w:t>za CZ</w:t>
            </w:r>
          </w:p>
        </w:tc>
        <w:tc>
          <w:tcPr>
            <w:tcW w:w="4362" w:type="dxa"/>
            <w:shd w:val="clear" w:color="auto" w:fill="auto"/>
          </w:tcPr>
          <w:p w14:paraId="6B6C7590" w14:textId="77777777" w:rsidR="00A5653A" w:rsidRPr="0075076A" w:rsidRDefault="00A5653A" w:rsidP="00822327">
            <w:pPr>
              <w:jc w:val="right"/>
              <w:rPr>
                <w:rFonts w:asciiTheme="majorHAnsi" w:eastAsia="Times New Roman" w:hAnsiTheme="majorHAnsi" w:cstheme="majorHAnsi"/>
              </w:rPr>
            </w:pPr>
          </w:p>
        </w:tc>
      </w:tr>
      <w:tr w:rsidR="00A5653A" w:rsidRPr="0075076A" w14:paraId="0B648239" w14:textId="77777777" w:rsidTr="005E2354">
        <w:trPr>
          <w:gridAfter w:val="1"/>
          <w:wAfter w:w="11" w:type="dxa"/>
        </w:trPr>
        <w:tc>
          <w:tcPr>
            <w:tcW w:w="4777" w:type="dxa"/>
            <w:shd w:val="clear" w:color="auto" w:fill="auto"/>
            <w:vAlign w:val="center"/>
          </w:tcPr>
          <w:p w14:paraId="497CD0D0" w14:textId="1387BDD7" w:rsidR="00A5653A" w:rsidRPr="0075076A" w:rsidRDefault="00A5653A" w:rsidP="00822327">
            <w:pPr>
              <w:jc w:val="both"/>
              <w:rPr>
                <w:rFonts w:asciiTheme="majorHAnsi" w:hAnsiTheme="majorHAnsi" w:cstheme="majorHAnsi"/>
              </w:rPr>
            </w:pPr>
            <w:r>
              <w:rPr>
                <w:rFonts w:asciiTheme="majorHAnsi" w:hAnsiTheme="majorHAnsi" w:cstheme="majorHAnsi"/>
              </w:rPr>
              <w:t>UTV terensko vozilo</w:t>
            </w:r>
            <w:r w:rsidR="005E2354">
              <w:rPr>
                <w:rFonts w:asciiTheme="majorHAnsi" w:hAnsiTheme="majorHAnsi" w:cstheme="majorHAnsi"/>
              </w:rPr>
              <w:t xml:space="preserve"> s tovornim prostorom</w:t>
            </w:r>
            <w:r>
              <w:rPr>
                <w:rFonts w:asciiTheme="majorHAnsi" w:hAnsiTheme="majorHAnsi" w:cstheme="majorHAnsi"/>
              </w:rPr>
              <w:t xml:space="preserve"> za gasilce</w:t>
            </w:r>
          </w:p>
        </w:tc>
        <w:tc>
          <w:tcPr>
            <w:tcW w:w="4362" w:type="dxa"/>
            <w:shd w:val="clear" w:color="auto" w:fill="auto"/>
          </w:tcPr>
          <w:p w14:paraId="54639553" w14:textId="77777777" w:rsidR="00A5653A" w:rsidRPr="0075076A" w:rsidRDefault="00A5653A" w:rsidP="00822327">
            <w:pPr>
              <w:jc w:val="right"/>
              <w:rPr>
                <w:rFonts w:asciiTheme="majorHAnsi" w:eastAsia="Times New Roman" w:hAnsiTheme="majorHAnsi" w:cstheme="majorHAnsi"/>
              </w:rPr>
            </w:pPr>
          </w:p>
        </w:tc>
      </w:tr>
      <w:tr w:rsidR="0002506C" w:rsidRPr="0075076A" w14:paraId="1DA563F3" w14:textId="77777777" w:rsidTr="005E2354">
        <w:trPr>
          <w:gridAfter w:val="1"/>
          <w:wAfter w:w="11" w:type="dxa"/>
        </w:trPr>
        <w:tc>
          <w:tcPr>
            <w:tcW w:w="4777" w:type="dxa"/>
            <w:shd w:val="clear" w:color="auto" w:fill="auto"/>
            <w:vAlign w:val="center"/>
          </w:tcPr>
          <w:p w14:paraId="2B7813C1" w14:textId="580F5BDA" w:rsidR="0002506C" w:rsidRPr="0075076A" w:rsidRDefault="000F2F27" w:rsidP="00822327">
            <w:pPr>
              <w:jc w:val="both"/>
              <w:rPr>
                <w:rFonts w:asciiTheme="majorHAnsi" w:hAnsiTheme="majorHAnsi" w:cstheme="majorHAnsi"/>
              </w:rPr>
            </w:pPr>
            <w:r w:rsidRPr="0075076A">
              <w:rPr>
                <w:rFonts w:asciiTheme="majorHAnsi" w:hAnsiTheme="majorHAnsi" w:cstheme="majorHAnsi"/>
              </w:rPr>
              <w:t>Skupaj</w:t>
            </w:r>
            <w:r w:rsidR="0002506C" w:rsidRPr="0075076A">
              <w:rPr>
                <w:rFonts w:asciiTheme="majorHAnsi" w:hAnsiTheme="majorHAnsi" w:cstheme="majorHAnsi"/>
              </w:rPr>
              <w:t xml:space="preserve"> brez DDV</w:t>
            </w:r>
          </w:p>
        </w:tc>
        <w:tc>
          <w:tcPr>
            <w:tcW w:w="4362" w:type="dxa"/>
            <w:shd w:val="clear" w:color="auto" w:fill="auto"/>
          </w:tcPr>
          <w:p w14:paraId="389A9726" w14:textId="77777777" w:rsidR="0002506C" w:rsidRPr="0075076A" w:rsidRDefault="0002506C" w:rsidP="00822327">
            <w:pPr>
              <w:jc w:val="right"/>
              <w:rPr>
                <w:rFonts w:asciiTheme="majorHAnsi" w:eastAsia="Times New Roman" w:hAnsiTheme="majorHAnsi" w:cstheme="majorHAnsi"/>
              </w:rPr>
            </w:pPr>
          </w:p>
        </w:tc>
      </w:tr>
      <w:tr w:rsidR="0002506C" w:rsidRPr="0075076A" w14:paraId="01DCDD9A" w14:textId="77777777" w:rsidTr="005E2354">
        <w:trPr>
          <w:gridAfter w:val="1"/>
          <w:wAfter w:w="11" w:type="dxa"/>
        </w:trPr>
        <w:tc>
          <w:tcPr>
            <w:tcW w:w="4777" w:type="dxa"/>
            <w:shd w:val="clear" w:color="auto" w:fill="auto"/>
            <w:vAlign w:val="center"/>
          </w:tcPr>
          <w:p w14:paraId="6CF81E44" w14:textId="393F6484" w:rsidR="0002506C" w:rsidRPr="0075076A" w:rsidRDefault="00493D0B" w:rsidP="00822327">
            <w:pPr>
              <w:rPr>
                <w:rFonts w:asciiTheme="majorHAnsi" w:hAnsiTheme="majorHAnsi" w:cstheme="majorHAnsi"/>
                <w:lang w:eastAsia="en-US"/>
              </w:rPr>
            </w:pPr>
            <w:r>
              <w:rPr>
                <w:rFonts w:asciiTheme="majorHAnsi" w:hAnsiTheme="majorHAnsi" w:cstheme="majorHAnsi"/>
                <w:lang w:eastAsia="en-US"/>
              </w:rPr>
              <w:t xml:space="preserve">Skupaj </w:t>
            </w:r>
            <w:r w:rsidR="0002506C" w:rsidRPr="0075076A">
              <w:rPr>
                <w:rFonts w:asciiTheme="majorHAnsi" w:hAnsiTheme="majorHAnsi" w:cstheme="majorHAnsi"/>
                <w:lang w:eastAsia="en-US"/>
              </w:rPr>
              <w:t xml:space="preserve">DDV </w:t>
            </w:r>
          </w:p>
        </w:tc>
        <w:tc>
          <w:tcPr>
            <w:tcW w:w="4362" w:type="dxa"/>
            <w:shd w:val="clear" w:color="auto" w:fill="auto"/>
          </w:tcPr>
          <w:p w14:paraId="05AE115D" w14:textId="77777777" w:rsidR="0002506C" w:rsidRPr="0075076A" w:rsidRDefault="0002506C" w:rsidP="00822327">
            <w:pPr>
              <w:jc w:val="right"/>
              <w:rPr>
                <w:rFonts w:asciiTheme="majorHAnsi" w:eastAsia="Times New Roman" w:hAnsiTheme="majorHAnsi" w:cstheme="majorHAnsi"/>
              </w:rPr>
            </w:pPr>
          </w:p>
        </w:tc>
      </w:tr>
      <w:tr w:rsidR="0002506C" w:rsidRPr="0075076A" w14:paraId="787A8000" w14:textId="77777777" w:rsidTr="005E2354">
        <w:trPr>
          <w:gridAfter w:val="1"/>
          <w:wAfter w:w="11" w:type="dxa"/>
        </w:trPr>
        <w:tc>
          <w:tcPr>
            <w:tcW w:w="4777" w:type="dxa"/>
            <w:shd w:val="clear" w:color="auto" w:fill="auto"/>
            <w:vAlign w:val="center"/>
          </w:tcPr>
          <w:p w14:paraId="112E14FF" w14:textId="7349E9E1" w:rsidR="0002506C" w:rsidRPr="0075076A" w:rsidRDefault="0002506C" w:rsidP="00822327">
            <w:pPr>
              <w:jc w:val="both"/>
              <w:rPr>
                <w:rFonts w:asciiTheme="majorHAnsi" w:hAnsiTheme="majorHAnsi" w:cstheme="majorHAnsi"/>
              </w:rPr>
            </w:pPr>
            <w:r w:rsidRPr="0075076A">
              <w:rPr>
                <w:rFonts w:asciiTheme="majorHAnsi" w:hAnsiTheme="majorHAnsi" w:cstheme="majorHAnsi"/>
              </w:rPr>
              <w:t xml:space="preserve">SKUPAJ z DDV </w:t>
            </w:r>
          </w:p>
        </w:tc>
        <w:tc>
          <w:tcPr>
            <w:tcW w:w="4362" w:type="dxa"/>
            <w:shd w:val="clear" w:color="auto" w:fill="auto"/>
          </w:tcPr>
          <w:p w14:paraId="2FE82905" w14:textId="77777777" w:rsidR="0002506C" w:rsidRPr="0075076A" w:rsidRDefault="0002506C" w:rsidP="00822327">
            <w:pPr>
              <w:jc w:val="right"/>
              <w:rPr>
                <w:rFonts w:asciiTheme="majorHAnsi" w:eastAsia="Times New Roman" w:hAnsiTheme="majorHAnsi" w:cstheme="majorHAnsi"/>
              </w:rPr>
            </w:pPr>
          </w:p>
        </w:tc>
      </w:tr>
    </w:tbl>
    <w:p w14:paraId="40631FA1" w14:textId="5701CCF8" w:rsidR="000700EA" w:rsidRPr="0075076A" w:rsidRDefault="000700EA" w:rsidP="000700EA">
      <w:pPr>
        <w:jc w:val="both"/>
        <w:rPr>
          <w:rFonts w:asciiTheme="majorHAnsi" w:hAnsiTheme="majorHAnsi" w:cstheme="majorHAnsi"/>
        </w:rPr>
      </w:pPr>
    </w:p>
    <w:p w14:paraId="16898639" w14:textId="35F6DC3B" w:rsidR="00A85C71" w:rsidRDefault="00A85C71" w:rsidP="000700EA">
      <w:pPr>
        <w:jc w:val="both"/>
        <w:rPr>
          <w:rFonts w:asciiTheme="majorHAnsi" w:hAnsiTheme="majorHAnsi" w:cstheme="majorHAnsi"/>
        </w:rPr>
      </w:pPr>
      <w:r w:rsidRPr="00A85C71">
        <w:rPr>
          <w:rFonts w:asciiTheme="majorHAnsi" w:hAnsiTheme="majorHAnsi" w:cstheme="majorHAnsi"/>
        </w:rPr>
        <w:t>Ponudnik za pripravo ponudbe izpolni na podlagi kalkulacije iz popisa del, ki jo izračuna ter priloži v ponudbeni dokumentaciji priloženo Excelovo datoteko, skladno z navodili, ki izhajajo iz dokumentacije v zvezi z oddajo javnega naročila. Ponudnik mora nuditi in podati enotne cene za vse pozicije iz popisov del in to tako, kot je določeno  (zapisano) za vsako postavko (upoštevati tudi morebitno OPOMBO pri posameznih postavkah popisa del). Vrednosti cen vpisati samo k zahtevanim opisom in količinam. Dopisovanje drugih podatkov in sprememb vsebine popisa in količin ni dovoljeno.</w:t>
      </w:r>
    </w:p>
    <w:p w14:paraId="4E6027CE" w14:textId="77777777" w:rsidR="00A85C71" w:rsidRDefault="00A85C71" w:rsidP="000700EA">
      <w:pPr>
        <w:jc w:val="both"/>
        <w:rPr>
          <w:rFonts w:asciiTheme="majorHAnsi" w:hAnsiTheme="majorHAnsi" w:cstheme="majorHAnsi"/>
        </w:rPr>
      </w:pPr>
    </w:p>
    <w:p w14:paraId="35C12E6B" w14:textId="34EEF600" w:rsidR="000700EA" w:rsidRPr="009E2E89" w:rsidRDefault="000700EA" w:rsidP="000700EA">
      <w:pPr>
        <w:jc w:val="both"/>
        <w:rPr>
          <w:rFonts w:asciiTheme="majorHAnsi" w:hAnsiTheme="majorHAnsi" w:cstheme="majorHAnsi"/>
        </w:rPr>
      </w:pPr>
      <w:r w:rsidRPr="009E2E89">
        <w:rPr>
          <w:rFonts w:asciiTheme="majorHAnsi" w:hAnsiTheme="majorHAnsi" w:cstheme="majorHAnsi"/>
        </w:rPr>
        <w:t xml:space="preserve">Naročniku izjavljamo, da smo pri določanju vrednosti ponudbe upoštevali vse zahteve glede tehničnih lastnosti </w:t>
      </w:r>
      <w:r w:rsidR="009E2E89" w:rsidRPr="009E2E89">
        <w:rPr>
          <w:rFonts w:asciiTheme="majorHAnsi" w:hAnsiTheme="majorHAnsi" w:cstheme="majorHAnsi"/>
        </w:rPr>
        <w:t>UTV terenskega vozil s tovornim prostorom</w:t>
      </w:r>
      <w:r w:rsidRPr="009E2E89">
        <w:rPr>
          <w:rFonts w:asciiTheme="majorHAnsi" w:hAnsiTheme="majorHAnsi" w:cstheme="majorHAnsi"/>
        </w:rPr>
        <w:t xml:space="preserve">, vgrajene opreme in opreme, ki jo zahteva naročnik, ter vgraditev opreme, ki jo bo zagotovil naročnik. </w:t>
      </w:r>
    </w:p>
    <w:p w14:paraId="4F1E8AEC" w14:textId="77777777" w:rsidR="000700EA" w:rsidRPr="009E2E89" w:rsidRDefault="000700EA" w:rsidP="000700EA">
      <w:pPr>
        <w:jc w:val="both"/>
        <w:rPr>
          <w:rFonts w:asciiTheme="majorHAnsi" w:hAnsiTheme="majorHAnsi" w:cstheme="majorHAnsi"/>
        </w:rPr>
      </w:pPr>
      <w:r w:rsidRPr="009E2E89">
        <w:rPr>
          <w:rFonts w:asciiTheme="majorHAnsi" w:hAnsiTheme="majorHAnsi" w:cstheme="majorHAnsi"/>
        </w:rPr>
        <w:t xml:space="preserve"> </w:t>
      </w:r>
    </w:p>
    <w:p w14:paraId="0446D60D" w14:textId="4329A881" w:rsidR="000700EA" w:rsidRPr="009E2E89" w:rsidRDefault="000700EA" w:rsidP="000700EA">
      <w:pPr>
        <w:jc w:val="both"/>
        <w:rPr>
          <w:rFonts w:asciiTheme="majorHAnsi" w:hAnsiTheme="majorHAnsi" w:cstheme="majorHAnsi"/>
        </w:rPr>
      </w:pPr>
      <w:r w:rsidRPr="009E2E89">
        <w:rPr>
          <w:rFonts w:asciiTheme="majorHAnsi" w:hAnsiTheme="majorHAnsi" w:cstheme="majorHAnsi"/>
        </w:rPr>
        <w:t xml:space="preserve">Prav tako smo upoštevali vse morebitne dajatve in vse ostale stroške, ki jih bomo imeli z dobavo </w:t>
      </w:r>
      <w:r w:rsidR="009E2E89" w:rsidRPr="009E2E89">
        <w:rPr>
          <w:rFonts w:asciiTheme="majorHAnsi" w:hAnsiTheme="majorHAnsi" w:cstheme="majorHAnsi"/>
        </w:rPr>
        <w:t>UTV terensk</w:t>
      </w:r>
      <w:r w:rsidR="00B25128">
        <w:rPr>
          <w:rFonts w:asciiTheme="majorHAnsi" w:hAnsiTheme="majorHAnsi" w:cstheme="majorHAnsi"/>
        </w:rPr>
        <w:t>ih</w:t>
      </w:r>
      <w:r w:rsidR="009E2E89" w:rsidRPr="009E2E89">
        <w:rPr>
          <w:rFonts w:asciiTheme="majorHAnsi" w:hAnsiTheme="majorHAnsi" w:cstheme="majorHAnsi"/>
        </w:rPr>
        <w:t xml:space="preserve"> vozil s tovornim prostorom</w:t>
      </w:r>
      <w:r w:rsidRPr="009E2E89">
        <w:rPr>
          <w:rFonts w:asciiTheme="majorHAnsi" w:hAnsiTheme="majorHAnsi" w:cstheme="majorHAnsi"/>
        </w:rPr>
        <w:t xml:space="preserve">, ki </w:t>
      </w:r>
      <w:r w:rsidR="00B25128">
        <w:rPr>
          <w:rFonts w:asciiTheme="majorHAnsi" w:hAnsiTheme="majorHAnsi" w:cstheme="majorHAnsi"/>
        </w:rPr>
        <w:t>jih</w:t>
      </w:r>
      <w:r w:rsidRPr="009E2E89">
        <w:rPr>
          <w:rFonts w:asciiTheme="majorHAnsi" w:hAnsiTheme="majorHAnsi" w:cstheme="majorHAnsi"/>
        </w:rPr>
        <w:t xml:space="preserve"> ponujamo v svoji ponudbi. </w:t>
      </w:r>
    </w:p>
    <w:p w14:paraId="3011B59B" w14:textId="77777777" w:rsidR="000700EA" w:rsidRPr="009E2E89" w:rsidRDefault="000700EA" w:rsidP="00822327">
      <w:pPr>
        <w:tabs>
          <w:tab w:val="left" w:pos="1728"/>
          <w:tab w:val="left" w:pos="7200"/>
        </w:tabs>
        <w:jc w:val="both"/>
        <w:rPr>
          <w:rFonts w:asciiTheme="majorHAnsi" w:eastAsia="Times New Roman" w:hAnsiTheme="majorHAnsi" w:cstheme="majorHAnsi"/>
        </w:rPr>
      </w:pPr>
    </w:p>
    <w:p w14:paraId="38563C69" w14:textId="6D7B58FC" w:rsidR="000700EA" w:rsidRPr="009E2E89" w:rsidRDefault="000700EA" w:rsidP="00822327">
      <w:pPr>
        <w:tabs>
          <w:tab w:val="left" w:pos="1728"/>
          <w:tab w:val="left" w:pos="7200"/>
        </w:tabs>
        <w:jc w:val="both"/>
        <w:rPr>
          <w:rFonts w:asciiTheme="majorHAnsi" w:eastAsia="Times New Roman" w:hAnsiTheme="majorHAnsi" w:cstheme="majorHAnsi"/>
        </w:rPr>
      </w:pPr>
      <w:r w:rsidRPr="009E2E89">
        <w:rPr>
          <w:rFonts w:asciiTheme="majorHAnsi" w:eastAsia="Times New Roman" w:hAnsiTheme="majorHAnsi" w:cstheme="majorHAnsi"/>
        </w:rPr>
        <w:t>FIKSNOST CENE:</w:t>
      </w:r>
    </w:p>
    <w:p w14:paraId="74FFBD4A" w14:textId="6C16E4B2" w:rsidR="00C717F8" w:rsidRPr="009E2E89" w:rsidRDefault="00C717F8" w:rsidP="00822327">
      <w:pPr>
        <w:tabs>
          <w:tab w:val="left" w:pos="1728"/>
          <w:tab w:val="left" w:pos="7200"/>
        </w:tabs>
        <w:jc w:val="both"/>
        <w:rPr>
          <w:rFonts w:asciiTheme="majorHAnsi" w:eastAsia="Times New Roman" w:hAnsiTheme="majorHAnsi" w:cstheme="majorHAnsi"/>
        </w:rPr>
      </w:pPr>
      <w:r w:rsidRPr="009E2E89">
        <w:rPr>
          <w:rFonts w:asciiTheme="majorHAnsi" w:eastAsia="Times New Roman" w:hAnsiTheme="majorHAnsi" w:cstheme="majorHAnsi"/>
        </w:rPr>
        <w:t>Ponudbena cena je fiksna do zaključka izvedbe vseh storitev po tej</w:t>
      </w:r>
      <w:r w:rsidR="008F49A4" w:rsidRPr="009E2E89">
        <w:rPr>
          <w:rFonts w:asciiTheme="majorHAnsi" w:eastAsia="Times New Roman" w:hAnsiTheme="majorHAnsi" w:cstheme="majorHAnsi"/>
        </w:rPr>
        <w:t xml:space="preserve"> pogodbi in izražena v evrih</w:t>
      </w:r>
      <w:r w:rsidRPr="009E2E89">
        <w:rPr>
          <w:rFonts w:asciiTheme="majorHAnsi" w:eastAsia="Times New Roman" w:hAnsiTheme="majorHAnsi" w:cstheme="majorHAnsi"/>
        </w:rPr>
        <w:t>, ter vključuje:</w:t>
      </w:r>
    </w:p>
    <w:p w14:paraId="120DB96B" w14:textId="2BE82771" w:rsidR="00C717F8" w:rsidRPr="009E2E89" w:rsidRDefault="00C717F8" w:rsidP="00822327">
      <w:pPr>
        <w:pStyle w:val="Slog78"/>
        <w:rPr>
          <w:rFonts w:cstheme="majorHAnsi"/>
        </w:rPr>
      </w:pPr>
      <w:r w:rsidRPr="009E2E89">
        <w:rPr>
          <w:rFonts w:cstheme="majorHAnsi"/>
        </w:rPr>
        <w:lastRenderedPageBreak/>
        <w:t>DDV (davek na dodano vrednost) in druge obvezne dajatve, zavarovalne stroške in stroške dobave predmeta pogodbe na lokacijo naročnika, stroški pridobitve homologacije, stroški pridobitve dokumentacije, na podlagi katere bo naročnik registriral vozil</w:t>
      </w:r>
      <w:r w:rsidR="00B25128">
        <w:rPr>
          <w:rFonts w:cstheme="majorHAnsi"/>
        </w:rPr>
        <w:t>a v</w:t>
      </w:r>
      <w:r w:rsidRPr="009E2E89">
        <w:rPr>
          <w:rFonts w:cstheme="majorHAnsi"/>
        </w:rPr>
        <w:t xml:space="preserve"> RS in pridobil prometno dovoljenje;</w:t>
      </w:r>
    </w:p>
    <w:p w14:paraId="338F0953" w14:textId="043DD553" w:rsidR="00C717F8" w:rsidRPr="009E2E89" w:rsidRDefault="00C717F8" w:rsidP="00822327">
      <w:pPr>
        <w:pStyle w:val="Slog78"/>
        <w:rPr>
          <w:rFonts w:cstheme="majorHAnsi"/>
        </w:rPr>
      </w:pPr>
      <w:r w:rsidRPr="009E2E89">
        <w:rPr>
          <w:rFonts w:cstheme="majorHAnsi"/>
        </w:rPr>
        <w:t>stroški priprave in izvedbe prevzema vozil, vključno z zavarovanjem odprave napak;</w:t>
      </w:r>
    </w:p>
    <w:p w14:paraId="11658B9F" w14:textId="264CF27C" w:rsidR="00C717F8" w:rsidRPr="009E2E89" w:rsidRDefault="009A08D1" w:rsidP="009A08D1">
      <w:pPr>
        <w:pStyle w:val="Slog78"/>
        <w:rPr>
          <w:rFonts w:cstheme="majorHAnsi"/>
        </w:rPr>
      </w:pPr>
      <w:r w:rsidRPr="009E2E89">
        <w:rPr>
          <w:rFonts w:cstheme="majorHAnsi"/>
        </w:rPr>
        <w:t xml:space="preserve">stroški šolanja </w:t>
      </w:r>
      <w:proofErr w:type="spellStart"/>
      <w:r w:rsidRPr="009E2E89">
        <w:rPr>
          <w:rFonts w:cstheme="majorHAnsi"/>
        </w:rPr>
        <w:t>max</w:t>
      </w:r>
      <w:proofErr w:type="spellEnd"/>
      <w:r w:rsidRPr="009E2E89">
        <w:rPr>
          <w:rFonts w:cstheme="majorHAnsi"/>
        </w:rPr>
        <w:t xml:space="preserve"> </w:t>
      </w:r>
      <w:r w:rsidR="009E2E89" w:rsidRPr="009E2E89">
        <w:rPr>
          <w:rFonts w:cstheme="majorHAnsi"/>
        </w:rPr>
        <w:t>3</w:t>
      </w:r>
      <w:r w:rsidRPr="009E2E89">
        <w:rPr>
          <w:rFonts w:cstheme="majorHAnsi"/>
        </w:rPr>
        <w:t xml:space="preserve">0 </w:t>
      </w:r>
      <w:r w:rsidR="009E2E89" w:rsidRPr="009E2E89">
        <w:rPr>
          <w:rFonts w:cstheme="majorHAnsi"/>
        </w:rPr>
        <w:t>uporabnikov UTV terensk</w:t>
      </w:r>
      <w:r w:rsidR="00B25128">
        <w:rPr>
          <w:rFonts w:cstheme="majorHAnsi"/>
        </w:rPr>
        <w:t>ih</w:t>
      </w:r>
      <w:r w:rsidR="009E2E89" w:rsidRPr="009E2E89">
        <w:rPr>
          <w:rFonts w:cstheme="majorHAnsi"/>
        </w:rPr>
        <w:t xml:space="preserve"> vozil iz strani</w:t>
      </w:r>
      <w:r w:rsidRPr="009E2E89">
        <w:rPr>
          <w:rFonts w:cstheme="majorHAnsi"/>
        </w:rPr>
        <w:t xml:space="preserve"> naročnika o delovanju </w:t>
      </w:r>
      <w:r w:rsidR="009E2E89" w:rsidRPr="009E2E89">
        <w:rPr>
          <w:rFonts w:cstheme="majorHAnsi"/>
        </w:rPr>
        <w:t>vozil in nadgradnje</w:t>
      </w:r>
      <w:r w:rsidRPr="009E2E89">
        <w:rPr>
          <w:rFonts w:cstheme="majorHAnsi"/>
        </w:rPr>
        <w:t xml:space="preserve">, na lokaciji naročnika, ki mora izvedeno najkasneje v </w:t>
      </w:r>
      <w:r w:rsidR="00B841B6">
        <w:rPr>
          <w:rFonts w:cstheme="majorHAnsi"/>
        </w:rPr>
        <w:t>enem mesecu</w:t>
      </w:r>
      <w:r w:rsidRPr="009E2E89">
        <w:rPr>
          <w:rFonts w:cstheme="majorHAnsi"/>
        </w:rPr>
        <w:t xml:space="preserve"> po dobavi vozil; </w:t>
      </w:r>
    </w:p>
    <w:p w14:paraId="68800B9F" w14:textId="0000240B" w:rsidR="0034500C" w:rsidRPr="009E2E89" w:rsidRDefault="00C717F8" w:rsidP="00822327">
      <w:pPr>
        <w:pStyle w:val="Slog78"/>
        <w:rPr>
          <w:rFonts w:cstheme="majorHAnsi"/>
        </w:rPr>
      </w:pPr>
      <w:r w:rsidRPr="009E2E89">
        <w:rPr>
          <w:rFonts w:cstheme="majorHAnsi"/>
        </w:rPr>
        <w:t>vsi ostali stroški (dajatve, trošarine, garancije, zavarovanje, takse, tehnične podpore…), k</w:t>
      </w:r>
      <w:r w:rsidR="00B41335" w:rsidRPr="009E2E89">
        <w:rPr>
          <w:rFonts w:cstheme="majorHAnsi"/>
        </w:rPr>
        <w:t>i bodo nastali izvajalcu</w:t>
      </w:r>
      <w:r w:rsidRPr="009E2E89">
        <w:rPr>
          <w:rFonts w:cstheme="majorHAnsi"/>
        </w:rPr>
        <w:t xml:space="preserve"> pri izpolnitvi pogodbenih obveznosti in druge stroške, potrebne za pravilno in kvalitetno izvedbo javnega naročila. </w:t>
      </w:r>
    </w:p>
    <w:p w14:paraId="798BADEB" w14:textId="6270EBD6" w:rsidR="00FC4D49" w:rsidRPr="00864D98" w:rsidRDefault="00FC4D49" w:rsidP="00FC4D49">
      <w:pPr>
        <w:jc w:val="both"/>
        <w:rPr>
          <w:rFonts w:asciiTheme="majorHAnsi" w:hAnsiTheme="majorHAnsi" w:cstheme="majorHAnsi"/>
          <w:highlight w:val="cyan"/>
        </w:rPr>
      </w:pPr>
    </w:p>
    <w:p w14:paraId="7E9C12E5" w14:textId="462B86CC" w:rsidR="00FC4D49" w:rsidRPr="009E2E89" w:rsidRDefault="00FC4D49" w:rsidP="00FC4D49">
      <w:pPr>
        <w:jc w:val="both"/>
        <w:rPr>
          <w:rFonts w:asciiTheme="majorHAnsi" w:hAnsiTheme="majorHAnsi" w:cstheme="majorHAnsi"/>
          <w:color w:val="FF0000"/>
        </w:rPr>
      </w:pPr>
      <w:r w:rsidRPr="009E2E89">
        <w:rPr>
          <w:rFonts w:asciiTheme="majorHAnsi" w:hAnsiTheme="majorHAnsi" w:cstheme="majorHAnsi"/>
        </w:rPr>
        <w:t>GARANCIJSKI ROK</w:t>
      </w:r>
      <w:r w:rsidR="008D1C1C" w:rsidRPr="009E2E89">
        <w:rPr>
          <w:rFonts w:asciiTheme="majorHAnsi" w:hAnsiTheme="majorHAnsi" w:cstheme="majorHAnsi"/>
        </w:rPr>
        <w:t>I</w:t>
      </w:r>
      <w:r w:rsidRPr="009E2E89">
        <w:rPr>
          <w:rFonts w:asciiTheme="majorHAnsi" w:hAnsiTheme="majorHAnsi" w:cstheme="majorHAnsi"/>
        </w:rPr>
        <w:t xml:space="preserve">: </w:t>
      </w:r>
      <w:r w:rsidR="00017B98" w:rsidRPr="009E2E89">
        <w:rPr>
          <w:rFonts w:asciiTheme="majorHAnsi" w:hAnsiTheme="majorHAnsi" w:cstheme="majorHAnsi"/>
          <w:color w:val="FF0000"/>
        </w:rPr>
        <w:t xml:space="preserve"> </w:t>
      </w:r>
    </w:p>
    <w:p w14:paraId="31044A42" w14:textId="003AFD8D" w:rsidR="00AB4891" w:rsidRPr="009E2E89" w:rsidRDefault="00FC4D49" w:rsidP="00AB4891">
      <w:pPr>
        <w:jc w:val="both"/>
        <w:rPr>
          <w:rFonts w:asciiTheme="majorHAnsi" w:hAnsiTheme="majorHAnsi" w:cstheme="majorHAnsi"/>
        </w:rPr>
      </w:pPr>
      <w:r w:rsidRPr="009E2E89">
        <w:rPr>
          <w:rFonts w:asciiTheme="majorHAnsi" w:hAnsiTheme="majorHAnsi" w:cstheme="majorHAnsi"/>
        </w:rPr>
        <w:t xml:space="preserve">Izjavljamo, da dajemo za </w:t>
      </w:r>
      <w:r w:rsidR="009E2E89" w:rsidRPr="009E2E89">
        <w:rPr>
          <w:rFonts w:asciiTheme="majorHAnsi" w:hAnsiTheme="majorHAnsi" w:cstheme="majorHAnsi"/>
        </w:rPr>
        <w:t>UTV terensk</w:t>
      </w:r>
      <w:r w:rsidR="00B25128">
        <w:rPr>
          <w:rFonts w:asciiTheme="majorHAnsi" w:hAnsiTheme="majorHAnsi" w:cstheme="majorHAnsi"/>
        </w:rPr>
        <w:t>i</w:t>
      </w:r>
      <w:r w:rsidR="009E2E89" w:rsidRPr="009E2E89">
        <w:rPr>
          <w:rFonts w:asciiTheme="majorHAnsi" w:hAnsiTheme="majorHAnsi" w:cstheme="majorHAnsi"/>
        </w:rPr>
        <w:t xml:space="preserve"> vozil</w:t>
      </w:r>
      <w:r w:rsidR="00B25128">
        <w:rPr>
          <w:rFonts w:asciiTheme="majorHAnsi" w:hAnsiTheme="majorHAnsi" w:cstheme="majorHAnsi"/>
        </w:rPr>
        <w:t>i</w:t>
      </w:r>
      <w:r w:rsidR="009E2E89" w:rsidRPr="009E2E89">
        <w:rPr>
          <w:rFonts w:asciiTheme="majorHAnsi" w:hAnsiTheme="majorHAnsi" w:cstheme="majorHAnsi"/>
        </w:rPr>
        <w:t xml:space="preserve"> s tovornim prostorom</w:t>
      </w:r>
      <w:r w:rsidRPr="009E2E89">
        <w:rPr>
          <w:rFonts w:asciiTheme="majorHAnsi" w:hAnsiTheme="majorHAnsi" w:cstheme="majorHAnsi"/>
        </w:rPr>
        <w:t xml:space="preserve">, ki </w:t>
      </w:r>
      <w:r w:rsidR="00B25128">
        <w:rPr>
          <w:rFonts w:asciiTheme="majorHAnsi" w:hAnsiTheme="majorHAnsi" w:cstheme="majorHAnsi"/>
        </w:rPr>
        <w:t>jih</w:t>
      </w:r>
      <w:r w:rsidRPr="009E2E89">
        <w:rPr>
          <w:rFonts w:asciiTheme="majorHAnsi" w:hAnsiTheme="majorHAnsi" w:cstheme="majorHAnsi"/>
        </w:rPr>
        <w:t xml:space="preserve"> ponujamo v naši ponudbi, naslednje garancijske roke: </w:t>
      </w:r>
    </w:p>
    <w:p w14:paraId="0CA1A656" w14:textId="1737E2CA" w:rsidR="00AB4891" w:rsidRPr="009E2E89" w:rsidRDefault="00AB4891" w:rsidP="00AB4891">
      <w:pPr>
        <w:jc w:val="both"/>
        <w:rPr>
          <w:rFonts w:asciiTheme="majorHAnsi" w:hAnsiTheme="majorHAnsi" w:cstheme="majorHAnsi"/>
        </w:rPr>
      </w:pPr>
      <w:r w:rsidRPr="009E2E89">
        <w:rPr>
          <w:rFonts w:asciiTheme="majorHAnsi" w:hAnsiTheme="majorHAnsi" w:cstheme="majorHAnsi"/>
        </w:rPr>
        <w:t>i.</w:t>
      </w:r>
      <w:r w:rsidRPr="009E2E89">
        <w:rPr>
          <w:rFonts w:asciiTheme="majorHAnsi" w:hAnsiTheme="majorHAnsi" w:cstheme="majorHAnsi"/>
        </w:rPr>
        <w:tab/>
        <w:t>Garancija za vozil</w:t>
      </w:r>
      <w:r w:rsidR="009E2E89" w:rsidRPr="009E2E89">
        <w:rPr>
          <w:rFonts w:asciiTheme="majorHAnsi" w:hAnsiTheme="majorHAnsi" w:cstheme="majorHAnsi"/>
        </w:rPr>
        <w:t>o</w:t>
      </w:r>
      <w:r w:rsidRPr="009E2E89">
        <w:rPr>
          <w:rFonts w:asciiTheme="majorHAnsi" w:hAnsiTheme="majorHAnsi" w:cstheme="majorHAnsi"/>
        </w:rPr>
        <w:t xml:space="preserve">: </w:t>
      </w:r>
      <w:r w:rsidR="00F72D17" w:rsidRPr="009E2E89">
        <w:rPr>
          <w:rFonts w:asciiTheme="majorHAnsi" w:hAnsiTheme="majorHAnsi" w:cstheme="majorHAnsi"/>
        </w:rPr>
        <w:t>2</w:t>
      </w:r>
      <w:r w:rsidRPr="009E2E89">
        <w:rPr>
          <w:rFonts w:asciiTheme="majorHAnsi" w:hAnsiTheme="majorHAnsi" w:cstheme="majorHAnsi"/>
        </w:rPr>
        <w:t xml:space="preserve"> let</w:t>
      </w:r>
      <w:r w:rsidR="009E2E89" w:rsidRPr="009E2E89">
        <w:rPr>
          <w:rFonts w:asciiTheme="majorHAnsi" w:hAnsiTheme="majorHAnsi" w:cstheme="majorHAnsi"/>
        </w:rPr>
        <w:t>i</w:t>
      </w:r>
      <w:r w:rsidRPr="009E2E89">
        <w:rPr>
          <w:rFonts w:asciiTheme="majorHAnsi" w:hAnsiTheme="majorHAnsi" w:cstheme="majorHAnsi"/>
        </w:rPr>
        <w:t>*</w:t>
      </w:r>
      <w:r w:rsidR="002604E5" w:rsidRPr="009E2E89">
        <w:rPr>
          <w:rFonts w:asciiTheme="majorHAnsi" w:hAnsiTheme="majorHAnsi" w:cstheme="majorHAnsi"/>
        </w:rPr>
        <w:t xml:space="preserve"> oziroma ____ let</w:t>
      </w:r>
      <w:r w:rsidRPr="009E2E89">
        <w:rPr>
          <w:rFonts w:asciiTheme="majorHAnsi" w:hAnsiTheme="majorHAnsi" w:cstheme="majorHAnsi"/>
        </w:rPr>
        <w:t>,</w:t>
      </w:r>
    </w:p>
    <w:p w14:paraId="3076FB59" w14:textId="56041AA6" w:rsidR="00AB4891" w:rsidRPr="009E2E89" w:rsidRDefault="00AB4891" w:rsidP="00AB4891">
      <w:pPr>
        <w:jc w:val="both"/>
        <w:rPr>
          <w:rFonts w:asciiTheme="majorHAnsi" w:hAnsiTheme="majorHAnsi" w:cstheme="majorHAnsi"/>
        </w:rPr>
      </w:pPr>
      <w:r w:rsidRPr="009E2E89">
        <w:rPr>
          <w:rFonts w:asciiTheme="majorHAnsi" w:hAnsiTheme="majorHAnsi" w:cstheme="majorHAnsi"/>
        </w:rPr>
        <w:t>ii.</w:t>
      </w:r>
      <w:r w:rsidRPr="009E2E89">
        <w:rPr>
          <w:rFonts w:asciiTheme="majorHAnsi" w:hAnsiTheme="majorHAnsi" w:cstheme="majorHAnsi"/>
        </w:rPr>
        <w:tab/>
        <w:t xml:space="preserve">Garancija za nadgradnjo: </w:t>
      </w:r>
      <w:r w:rsidR="00F72D17" w:rsidRPr="009E2E89">
        <w:rPr>
          <w:rFonts w:asciiTheme="majorHAnsi" w:hAnsiTheme="majorHAnsi" w:cstheme="majorHAnsi"/>
        </w:rPr>
        <w:t>2</w:t>
      </w:r>
      <w:r w:rsidRPr="009E2E89">
        <w:rPr>
          <w:rFonts w:asciiTheme="majorHAnsi" w:hAnsiTheme="majorHAnsi" w:cstheme="majorHAnsi"/>
        </w:rPr>
        <w:t xml:space="preserve"> let</w:t>
      </w:r>
      <w:r w:rsidR="009E2E89" w:rsidRPr="009E2E89">
        <w:rPr>
          <w:rFonts w:asciiTheme="majorHAnsi" w:hAnsiTheme="majorHAnsi" w:cstheme="majorHAnsi"/>
        </w:rPr>
        <w:t>i</w:t>
      </w:r>
      <w:r w:rsidRPr="009E2E89">
        <w:rPr>
          <w:rFonts w:asciiTheme="majorHAnsi" w:hAnsiTheme="majorHAnsi" w:cstheme="majorHAnsi"/>
        </w:rPr>
        <w:t>*</w:t>
      </w:r>
      <w:r w:rsidR="002604E5" w:rsidRPr="009E2E89">
        <w:rPr>
          <w:rFonts w:asciiTheme="majorHAnsi" w:hAnsiTheme="majorHAnsi" w:cstheme="majorHAnsi"/>
        </w:rPr>
        <w:t xml:space="preserve"> oziroma ____ let</w:t>
      </w:r>
      <w:r w:rsidRPr="009E2E89">
        <w:rPr>
          <w:rFonts w:asciiTheme="majorHAnsi" w:hAnsiTheme="majorHAnsi" w:cstheme="majorHAnsi"/>
        </w:rPr>
        <w:t>,</w:t>
      </w:r>
    </w:p>
    <w:p w14:paraId="5F955175" w14:textId="767F4624" w:rsidR="00AB4891" w:rsidRPr="009E2E89" w:rsidRDefault="00AB4891" w:rsidP="00AB4891">
      <w:pPr>
        <w:jc w:val="both"/>
        <w:rPr>
          <w:rFonts w:asciiTheme="majorHAnsi" w:hAnsiTheme="majorHAnsi" w:cstheme="majorHAnsi"/>
        </w:rPr>
      </w:pPr>
      <w:r w:rsidRPr="009E2E89">
        <w:rPr>
          <w:rFonts w:asciiTheme="majorHAnsi" w:hAnsiTheme="majorHAnsi" w:cstheme="majorHAnsi"/>
        </w:rPr>
        <w:t>iii.</w:t>
      </w:r>
      <w:r w:rsidRPr="009E2E89">
        <w:rPr>
          <w:rFonts w:asciiTheme="majorHAnsi" w:hAnsiTheme="majorHAnsi" w:cstheme="majorHAnsi"/>
        </w:rPr>
        <w:tab/>
        <w:t xml:space="preserve">Garancija za vgrajeno opremo: </w:t>
      </w:r>
      <w:r w:rsidR="00F72D17" w:rsidRPr="009E2E89">
        <w:rPr>
          <w:rFonts w:asciiTheme="majorHAnsi" w:hAnsiTheme="majorHAnsi" w:cstheme="majorHAnsi"/>
        </w:rPr>
        <w:t>najmanj 1</w:t>
      </w:r>
      <w:r w:rsidRPr="009E2E89">
        <w:rPr>
          <w:rFonts w:asciiTheme="majorHAnsi" w:hAnsiTheme="majorHAnsi" w:cstheme="majorHAnsi"/>
        </w:rPr>
        <w:t xml:space="preserve"> let</w:t>
      </w:r>
      <w:r w:rsidR="009E2E89" w:rsidRPr="009E2E89">
        <w:rPr>
          <w:rFonts w:asciiTheme="majorHAnsi" w:hAnsiTheme="majorHAnsi" w:cstheme="majorHAnsi"/>
        </w:rPr>
        <w:t>o</w:t>
      </w:r>
      <w:r w:rsidRPr="009E2E89">
        <w:rPr>
          <w:rFonts w:asciiTheme="majorHAnsi" w:hAnsiTheme="majorHAnsi" w:cstheme="majorHAnsi"/>
        </w:rPr>
        <w:t>*</w:t>
      </w:r>
      <w:r w:rsidR="002604E5" w:rsidRPr="009E2E89">
        <w:rPr>
          <w:rFonts w:asciiTheme="majorHAnsi" w:hAnsiTheme="majorHAnsi" w:cstheme="majorHAnsi"/>
        </w:rPr>
        <w:t xml:space="preserve"> oziroma __</w:t>
      </w:r>
      <w:r w:rsidR="001D3AAF" w:rsidRPr="009E2E89">
        <w:rPr>
          <w:rFonts w:asciiTheme="majorHAnsi" w:hAnsiTheme="majorHAnsi" w:cstheme="majorHAnsi"/>
        </w:rPr>
        <w:t>_</w:t>
      </w:r>
      <w:r w:rsidR="002604E5" w:rsidRPr="009E2E89">
        <w:rPr>
          <w:rFonts w:asciiTheme="majorHAnsi" w:hAnsiTheme="majorHAnsi" w:cstheme="majorHAnsi"/>
        </w:rPr>
        <w:t>_ let</w:t>
      </w:r>
      <w:r w:rsidR="00A5653A" w:rsidRPr="009E2E89">
        <w:rPr>
          <w:rFonts w:asciiTheme="majorHAnsi" w:hAnsiTheme="majorHAnsi" w:cstheme="majorHAnsi"/>
        </w:rPr>
        <w:t>.</w:t>
      </w:r>
    </w:p>
    <w:p w14:paraId="5A3FEE8B" w14:textId="77777777" w:rsidR="00B27244" w:rsidRPr="00864D98" w:rsidRDefault="00B27244" w:rsidP="00FC4D49">
      <w:pPr>
        <w:jc w:val="both"/>
        <w:rPr>
          <w:rFonts w:asciiTheme="majorHAnsi" w:hAnsiTheme="majorHAnsi" w:cstheme="majorHAnsi"/>
          <w:highlight w:val="cyan"/>
        </w:rPr>
      </w:pPr>
    </w:p>
    <w:p w14:paraId="50BC269B" w14:textId="77777777" w:rsidR="00FC4D49" w:rsidRPr="009E2E89" w:rsidRDefault="00FC4D49" w:rsidP="00FC4D49">
      <w:pPr>
        <w:jc w:val="both"/>
        <w:rPr>
          <w:rFonts w:asciiTheme="majorHAnsi" w:hAnsiTheme="majorHAnsi" w:cstheme="majorHAnsi"/>
        </w:rPr>
      </w:pPr>
      <w:r w:rsidRPr="009E2E89">
        <w:rPr>
          <w:rFonts w:asciiTheme="majorHAnsi" w:hAnsiTheme="majorHAnsi" w:cstheme="majorHAnsi"/>
        </w:rPr>
        <w:t xml:space="preserve">* Opomba: v kolikor ponudnik nudi daljši garancijski rok od zahtevanega vpiše svoj ponujeni garancijski rok. </w:t>
      </w:r>
    </w:p>
    <w:p w14:paraId="3F8930C6" w14:textId="78070AC6" w:rsidR="00FC4D49" w:rsidRPr="00864D98" w:rsidRDefault="00FC4D49" w:rsidP="00FC4D49">
      <w:pPr>
        <w:jc w:val="both"/>
        <w:rPr>
          <w:rFonts w:asciiTheme="majorHAnsi" w:hAnsiTheme="majorHAnsi" w:cstheme="majorHAnsi"/>
          <w:highlight w:val="cyan"/>
        </w:rPr>
      </w:pPr>
      <w:r w:rsidRPr="00864D98">
        <w:rPr>
          <w:rFonts w:asciiTheme="majorHAnsi" w:hAnsiTheme="majorHAnsi" w:cstheme="majorHAnsi"/>
          <w:highlight w:val="cyan"/>
        </w:rPr>
        <w:t xml:space="preserve"> </w:t>
      </w:r>
    </w:p>
    <w:p w14:paraId="0D20E045" w14:textId="77777777" w:rsidR="00FC4D49" w:rsidRPr="0005707B" w:rsidRDefault="00FC4D49" w:rsidP="00FC4D49">
      <w:pPr>
        <w:jc w:val="both"/>
        <w:rPr>
          <w:rFonts w:asciiTheme="majorHAnsi" w:hAnsiTheme="majorHAnsi" w:cstheme="majorHAnsi"/>
        </w:rPr>
      </w:pPr>
      <w:r w:rsidRPr="0005707B">
        <w:rPr>
          <w:rFonts w:asciiTheme="majorHAnsi" w:hAnsiTheme="majorHAnsi" w:cstheme="majorHAnsi"/>
        </w:rPr>
        <w:t xml:space="preserve">VELJAVNOST PONUDBE: </w:t>
      </w:r>
    </w:p>
    <w:p w14:paraId="41485D5B" w14:textId="512FB425" w:rsidR="00FC4D49" w:rsidRPr="0005707B" w:rsidRDefault="00FC4D49" w:rsidP="00FC4D49">
      <w:pPr>
        <w:jc w:val="both"/>
        <w:rPr>
          <w:rFonts w:asciiTheme="majorHAnsi" w:hAnsiTheme="majorHAnsi" w:cstheme="majorHAnsi"/>
        </w:rPr>
      </w:pPr>
      <w:r w:rsidRPr="0005707B">
        <w:rPr>
          <w:rFonts w:asciiTheme="majorHAnsi" w:hAnsiTheme="majorHAnsi" w:cstheme="majorHAnsi"/>
        </w:rPr>
        <w:t>Ponudba velja</w:t>
      </w:r>
      <w:r w:rsidR="00873094" w:rsidRPr="0005707B">
        <w:rPr>
          <w:rFonts w:asciiTheme="majorHAnsi" w:hAnsiTheme="majorHAnsi" w:cstheme="majorHAnsi"/>
        </w:rPr>
        <w:t xml:space="preserve"> najmanj do </w:t>
      </w:r>
      <w:r w:rsidR="002E7BE2">
        <w:rPr>
          <w:rFonts w:asciiTheme="majorHAnsi" w:hAnsiTheme="majorHAnsi" w:cstheme="majorHAnsi"/>
        </w:rPr>
        <w:t>31</w:t>
      </w:r>
      <w:r w:rsidR="00873094" w:rsidRPr="0005707B">
        <w:rPr>
          <w:rFonts w:asciiTheme="majorHAnsi" w:hAnsiTheme="majorHAnsi" w:cstheme="majorHAnsi"/>
        </w:rPr>
        <w:t xml:space="preserve">. </w:t>
      </w:r>
      <w:r w:rsidR="002E7BE2">
        <w:rPr>
          <w:rFonts w:asciiTheme="majorHAnsi" w:hAnsiTheme="majorHAnsi" w:cstheme="majorHAnsi"/>
        </w:rPr>
        <w:t>7</w:t>
      </w:r>
      <w:r w:rsidR="00873094" w:rsidRPr="0005707B">
        <w:rPr>
          <w:rFonts w:asciiTheme="majorHAnsi" w:hAnsiTheme="majorHAnsi" w:cstheme="majorHAnsi"/>
        </w:rPr>
        <w:t>. 202</w:t>
      </w:r>
      <w:r w:rsidR="00B27244" w:rsidRPr="0005707B">
        <w:rPr>
          <w:rFonts w:asciiTheme="majorHAnsi" w:hAnsiTheme="majorHAnsi" w:cstheme="majorHAnsi"/>
        </w:rPr>
        <w:t>5</w:t>
      </w:r>
      <w:r w:rsidRPr="0005707B">
        <w:rPr>
          <w:rFonts w:asciiTheme="majorHAnsi" w:hAnsiTheme="majorHAnsi" w:cstheme="majorHAnsi"/>
        </w:rPr>
        <w:t xml:space="preserve">. </w:t>
      </w:r>
    </w:p>
    <w:p w14:paraId="2ADED53C" w14:textId="00556ED8" w:rsidR="00FC4D49" w:rsidRPr="00864D98" w:rsidRDefault="00FC4D49" w:rsidP="00FC4D49">
      <w:pPr>
        <w:jc w:val="both"/>
        <w:rPr>
          <w:rFonts w:asciiTheme="majorHAnsi" w:hAnsiTheme="majorHAnsi" w:cstheme="majorHAnsi"/>
          <w:highlight w:val="cyan"/>
        </w:rPr>
      </w:pPr>
    </w:p>
    <w:p w14:paraId="41A73A96" w14:textId="685B17DB" w:rsidR="00FC4D49" w:rsidRPr="009E2E89" w:rsidRDefault="00FC4D49" w:rsidP="00FC4D49">
      <w:pPr>
        <w:jc w:val="both"/>
        <w:rPr>
          <w:rFonts w:asciiTheme="majorHAnsi" w:hAnsiTheme="majorHAnsi" w:cstheme="majorHAnsi"/>
          <w:color w:val="FF0000"/>
        </w:rPr>
      </w:pPr>
      <w:r w:rsidRPr="009E2E89">
        <w:rPr>
          <w:rFonts w:asciiTheme="majorHAnsi" w:hAnsiTheme="majorHAnsi" w:cstheme="majorHAnsi"/>
        </w:rPr>
        <w:t xml:space="preserve">PRILOGE PONUDBI: </w:t>
      </w:r>
      <w:r w:rsidR="006D7DAD" w:rsidRPr="009E2E89">
        <w:rPr>
          <w:rFonts w:asciiTheme="majorHAnsi" w:hAnsiTheme="majorHAnsi" w:cstheme="majorHAnsi"/>
          <w:color w:val="FF0000"/>
        </w:rPr>
        <w:t xml:space="preserve"> </w:t>
      </w:r>
    </w:p>
    <w:p w14:paraId="477F5386" w14:textId="77777777" w:rsidR="00FC4D49" w:rsidRPr="009E2E89" w:rsidRDefault="00FC4D49" w:rsidP="00FC4D49">
      <w:pPr>
        <w:jc w:val="both"/>
        <w:rPr>
          <w:rFonts w:asciiTheme="majorHAnsi" w:hAnsiTheme="majorHAnsi" w:cstheme="majorHAnsi"/>
        </w:rPr>
      </w:pPr>
      <w:r w:rsidRPr="009E2E89">
        <w:rPr>
          <w:rFonts w:asciiTheme="majorHAnsi" w:hAnsiTheme="majorHAnsi" w:cstheme="majorHAnsi"/>
        </w:rPr>
        <w:t>V skladu z zahtevami dokumentacije v zvezi z oddajo javnega naročila ponudbi prilagamo:</w:t>
      </w:r>
    </w:p>
    <w:p w14:paraId="1BD56BDB" w14:textId="65F4EA94" w:rsidR="00A175E6" w:rsidRPr="009E2E89" w:rsidRDefault="00AB4891" w:rsidP="00A175E6">
      <w:pPr>
        <w:jc w:val="both"/>
        <w:rPr>
          <w:rFonts w:asciiTheme="majorHAnsi" w:hAnsiTheme="majorHAnsi" w:cstheme="majorHAnsi"/>
        </w:rPr>
      </w:pPr>
      <w:r w:rsidRPr="009E2E89">
        <w:rPr>
          <w:rFonts w:ascii="Segoe UI Symbol" w:hAnsi="Segoe UI Symbol" w:cs="Segoe UI Symbol"/>
        </w:rPr>
        <w:t>☐</w:t>
      </w:r>
      <w:r w:rsidRPr="009E2E89">
        <w:rPr>
          <w:rFonts w:asciiTheme="majorHAnsi" w:hAnsiTheme="majorHAnsi" w:cstheme="majorHAnsi"/>
        </w:rPr>
        <w:t xml:space="preserve"> Osnovni podatki o vozil</w:t>
      </w:r>
      <w:r w:rsidR="00B25128">
        <w:rPr>
          <w:rFonts w:asciiTheme="majorHAnsi" w:hAnsiTheme="majorHAnsi" w:cstheme="majorHAnsi"/>
        </w:rPr>
        <w:t>ih</w:t>
      </w:r>
      <w:r w:rsidRPr="009E2E89">
        <w:rPr>
          <w:rFonts w:asciiTheme="majorHAnsi" w:hAnsiTheme="majorHAnsi" w:cstheme="majorHAnsi"/>
        </w:rPr>
        <w:t xml:space="preserve"> (znamka, tip, druge specifikacije…)</w:t>
      </w:r>
    </w:p>
    <w:p w14:paraId="69AF5D40" w14:textId="4117512E" w:rsidR="00A175E6" w:rsidRPr="009E2E89" w:rsidRDefault="006D7DAD" w:rsidP="00A175E6">
      <w:pPr>
        <w:jc w:val="both"/>
        <w:rPr>
          <w:rFonts w:asciiTheme="majorHAnsi" w:hAnsiTheme="majorHAnsi" w:cstheme="majorHAnsi"/>
        </w:rPr>
      </w:pPr>
      <w:r w:rsidRPr="009E2E89">
        <w:rPr>
          <w:rFonts w:ascii="Segoe UI Symbol" w:hAnsi="Segoe UI Symbol" w:cs="Segoe UI Symbol"/>
        </w:rPr>
        <w:t xml:space="preserve">☐ </w:t>
      </w:r>
      <w:r w:rsidR="00A175E6" w:rsidRPr="009E2E89">
        <w:rPr>
          <w:rFonts w:asciiTheme="majorHAnsi" w:hAnsiTheme="majorHAnsi" w:cstheme="majorHAnsi"/>
        </w:rPr>
        <w:t xml:space="preserve">Podroben tehnični popis izdelave nadgradnje </w:t>
      </w:r>
      <w:r w:rsidR="00B25128">
        <w:rPr>
          <w:rFonts w:asciiTheme="majorHAnsi" w:hAnsiTheme="majorHAnsi" w:cstheme="majorHAnsi"/>
        </w:rPr>
        <w:t>UTV terenskih vozil s tovornim prostorom</w:t>
      </w:r>
      <w:r w:rsidR="00A175E6" w:rsidRPr="009E2E89">
        <w:rPr>
          <w:rFonts w:asciiTheme="majorHAnsi" w:hAnsiTheme="majorHAnsi" w:cstheme="majorHAnsi"/>
        </w:rPr>
        <w:t xml:space="preserve">; </w:t>
      </w:r>
    </w:p>
    <w:p w14:paraId="7AAD0D09" w14:textId="77777777" w:rsidR="006D7DAD" w:rsidRPr="009E2E89" w:rsidRDefault="006D7DAD" w:rsidP="006D7DAD">
      <w:pPr>
        <w:pStyle w:val="Slog118"/>
        <w:numPr>
          <w:ilvl w:val="0"/>
          <w:numId w:val="0"/>
        </w:numPr>
        <w:jc w:val="both"/>
        <w:rPr>
          <w:rFonts w:asciiTheme="majorHAnsi" w:hAnsiTheme="majorHAnsi" w:cstheme="majorHAnsi"/>
          <w:b w:val="0"/>
        </w:rPr>
      </w:pPr>
      <w:r w:rsidRPr="009E2E89">
        <w:rPr>
          <w:rFonts w:ascii="Segoe UI Symbol" w:hAnsi="Segoe UI Symbol" w:cs="Segoe UI Symbol"/>
          <w:b w:val="0"/>
        </w:rPr>
        <w:t xml:space="preserve">☐ </w:t>
      </w:r>
      <w:r w:rsidR="00A175E6" w:rsidRPr="009E2E89">
        <w:rPr>
          <w:rFonts w:asciiTheme="majorHAnsi" w:hAnsiTheme="majorHAnsi" w:cstheme="majorHAnsi"/>
          <w:b w:val="0"/>
        </w:rPr>
        <w:t>Izračun teže vozila, ki ločeno prikazuje težo podvozja, nadgradnje, opreme, posadke vozila, rezervo teže;</w:t>
      </w:r>
    </w:p>
    <w:p w14:paraId="24EA03B0" w14:textId="4E1E30E8" w:rsidR="00AB4891" w:rsidRPr="009E2E89" w:rsidRDefault="006D7DAD" w:rsidP="006D7DAD">
      <w:pPr>
        <w:pStyle w:val="Slog118"/>
        <w:numPr>
          <w:ilvl w:val="0"/>
          <w:numId w:val="0"/>
        </w:numPr>
        <w:jc w:val="both"/>
        <w:rPr>
          <w:rFonts w:asciiTheme="majorHAnsi" w:hAnsiTheme="majorHAnsi" w:cstheme="majorHAnsi"/>
          <w:b w:val="0"/>
        </w:rPr>
      </w:pPr>
      <w:r w:rsidRPr="009E2E89">
        <w:rPr>
          <w:rFonts w:ascii="Segoe UI Symbol" w:hAnsi="Segoe UI Symbol" w:cs="Segoe UI Symbol"/>
          <w:b w:val="0"/>
        </w:rPr>
        <w:t xml:space="preserve">☐ </w:t>
      </w:r>
      <w:r w:rsidR="00A175E6" w:rsidRPr="009E2E89">
        <w:rPr>
          <w:rFonts w:asciiTheme="majorHAnsi" w:hAnsiTheme="majorHAnsi" w:cstheme="majorHAnsi"/>
          <w:b w:val="0"/>
        </w:rPr>
        <w:t>Skico končnega designa vključno z vsemi zahtevanimi napisi in predlogom lepljenja odsevnih trakov, z možnostjo spremembe designa po želji naročnika.</w:t>
      </w:r>
    </w:p>
    <w:p w14:paraId="7D86814C" w14:textId="43FA721A" w:rsidR="00FC4D49" w:rsidRPr="009E2E89" w:rsidRDefault="006D7DAD" w:rsidP="00822327">
      <w:pPr>
        <w:jc w:val="both"/>
        <w:rPr>
          <w:rFonts w:asciiTheme="majorHAnsi" w:hAnsiTheme="majorHAnsi" w:cstheme="majorHAnsi"/>
        </w:rPr>
      </w:pPr>
      <w:r w:rsidRPr="009E2E89">
        <w:rPr>
          <w:rFonts w:ascii="Segoe UI Symbol" w:hAnsi="Segoe UI Symbol" w:cs="Segoe UI Symbol"/>
        </w:rPr>
        <w:t xml:space="preserve"> </w:t>
      </w:r>
    </w:p>
    <w:p w14:paraId="413C8C97" w14:textId="1FBBAA71" w:rsidR="00BF0198" w:rsidRPr="0075076A" w:rsidRDefault="0034500C" w:rsidP="00822327">
      <w:pPr>
        <w:jc w:val="both"/>
        <w:rPr>
          <w:rFonts w:asciiTheme="majorHAnsi" w:hAnsiTheme="majorHAnsi" w:cstheme="majorHAnsi"/>
        </w:rPr>
      </w:pPr>
      <w:r w:rsidRPr="009E2E89">
        <w:rPr>
          <w:rFonts w:asciiTheme="majorHAnsi" w:hAnsiTheme="majorHAnsi" w:cstheme="majorHAnsi"/>
        </w:rPr>
        <w:t>Strinjamo se, da naročnik ni zavezan sprejeti nobene od ponudb, ki jih je prejel, ter da v primeru odstopa naročnika od oddaje javnega naročila ne bodo povrnjeni ponudniku nobeni stroški v zvezi z izdelavo ponudb.</w:t>
      </w:r>
    </w:p>
    <w:p w14:paraId="4AEA6621" w14:textId="77777777" w:rsidR="00585100" w:rsidRPr="0075076A" w:rsidRDefault="00585100" w:rsidP="00822327">
      <w:pPr>
        <w:rPr>
          <w:rFonts w:asciiTheme="majorHAnsi" w:hAnsiTheme="majorHAnsi" w:cstheme="majorHAnsi"/>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70"/>
        <w:gridCol w:w="4447"/>
      </w:tblGrid>
      <w:tr w:rsidR="00C01211" w:rsidRPr="0075076A" w14:paraId="11875E2B" w14:textId="77777777" w:rsidTr="00537A08">
        <w:trPr>
          <w:trHeight w:val="737"/>
        </w:trPr>
        <w:tc>
          <w:tcPr>
            <w:tcW w:w="2162" w:type="dxa"/>
          </w:tcPr>
          <w:p w14:paraId="1D5CE1B2" w14:textId="77777777" w:rsidR="00C01211" w:rsidRPr="0075076A" w:rsidRDefault="00C01211" w:rsidP="00822327">
            <w:pPr>
              <w:rPr>
                <w:rFonts w:asciiTheme="majorHAnsi" w:hAnsiTheme="majorHAnsi" w:cstheme="majorHAnsi"/>
              </w:rPr>
            </w:pPr>
            <w:r w:rsidRPr="0075076A">
              <w:rPr>
                <w:rFonts w:asciiTheme="majorHAnsi" w:hAnsiTheme="majorHAnsi" w:cstheme="majorHAnsi"/>
              </w:rPr>
              <w:t>KRAJ</w:t>
            </w:r>
          </w:p>
          <w:p w14:paraId="0F4B3E1D" w14:textId="77777777" w:rsidR="00C01211" w:rsidRPr="0075076A" w:rsidRDefault="00C01211" w:rsidP="00822327">
            <w:pPr>
              <w:rPr>
                <w:rFonts w:asciiTheme="majorHAnsi" w:hAnsiTheme="majorHAnsi" w:cstheme="majorHAnsi"/>
              </w:rPr>
            </w:pPr>
          </w:p>
        </w:tc>
        <w:tc>
          <w:tcPr>
            <w:tcW w:w="2410" w:type="dxa"/>
            <w:vMerge w:val="restart"/>
          </w:tcPr>
          <w:p w14:paraId="549A86D8" w14:textId="77777777" w:rsidR="00C01211" w:rsidRPr="0075076A" w:rsidRDefault="00C01211" w:rsidP="00822327">
            <w:pPr>
              <w:rPr>
                <w:rFonts w:asciiTheme="majorHAnsi" w:hAnsiTheme="majorHAnsi" w:cstheme="majorHAnsi"/>
              </w:rPr>
            </w:pPr>
            <w:r w:rsidRPr="0075076A">
              <w:rPr>
                <w:rFonts w:asciiTheme="majorHAnsi" w:hAnsiTheme="majorHAnsi" w:cstheme="majorHAnsi"/>
              </w:rPr>
              <w:t>ŽIG</w:t>
            </w:r>
          </w:p>
        </w:tc>
        <w:tc>
          <w:tcPr>
            <w:tcW w:w="4500" w:type="dxa"/>
            <w:vMerge w:val="restart"/>
          </w:tcPr>
          <w:p w14:paraId="47340208" w14:textId="77777777" w:rsidR="00C01211" w:rsidRPr="0075076A" w:rsidRDefault="00D61EB7" w:rsidP="00822327">
            <w:pPr>
              <w:rPr>
                <w:rFonts w:asciiTheme="majorHAnsi" w:hAnsiTheme="majorHAnsi" w:cstheme="majorHAnsi"/>
              </w:rPr>
            </w:pPr>
            <w:r w:rsidRPr="0075076A">
              <w:rPr>
                <w:rFonts w:asciiTheme="majorHAnsi" w:hAnsiTheme="majorHAnsi" w:cstheme="majorHAnsi"/>
              </w:rPr>
              <w:t>PONUDNIK</w:t>
            </w:r>
            <w:r w:rsidR="00E44705" w:rsidRPr="0075076A">
              <w:rPr>
                <w:rFonts w:asciiTheme="majorHAnsi" w:hAnsiTheme="majorHAnsi" w:cstheme="majorHAnsi"/>
              </w:rPr>
              <w:t>/VODILNI PARTNER</w:t>
            </w:r>
          </w:p>
          <w:p w14:paraId="313EC686" w14:textId="77777777" w:rsidR="00DF757B" w:rsidRPr="0075076A" w:rsidRDefault="00C01211" w:rsidP="00822327">
            <w:pPr>
              <w:rPr>
                <w:rFonts w:asciiTheme="majorHAnsi" w:hAnsiTheme="majorHAnsi" w:cstheme="majorHAnsi"/>
              </w:rPr>
            </w:pPr>
            <w:r w:rsidRPr="0075076A">
              <w:rPr>
                <w:rFonts w:asciiTheme="majorHAnsi" w:hAnsiTheme="majorHAnsi" w:cstheme="majorHAnsi"/>
              </w:rPr>
              <w:t xml:space="preserve">ime in priimek zakonitega zastopnika </w:t>
            </w:r>
          </w:p>
          <w:p w14:paraId="5052BF72" w14:textId="77777777" w:rsidR="00C01211" w:rsidRPr="0075076A" w:rsidRDefault="00C01211" w:rsidP="00822327">
            <w:pPr>
              <w:rPr>
                <w:rFonts w:asciiTheme="majorHAnsi" w:hAnsiTheme="majorHAnsi" w:cstheme="majorHAnsi"/>
              </w:rPr>
            </w:pPr>
            <w:r w:rsidRPr="0075076A">
              <w:rPr>
                <w:rFonts w:asciiTheme="majorHAnsi" w:hAnsiTheme="majorHAnsi" w:cstheme="majorHAnsi"/>
              </w:rPr>
              <w:t>in podpis</w:t>
            </w:r>
          </w:p>
        </w:tc>
      </w:tr>
      <w:tr w:rsidR="00C01211" w:rsidRPr="0075076A" w14:paraId="006C6070" w14:textId="77777777" w:rsidTr="00537A08">
        <w:trPr>
          <w:trHeight w:val="737"/>
        </w:trPr>
        <w:tc>
          <w:tcPr>
            <w:tcW w:w="2162" w:type="dxa"/>
          </w:tcPr>
          <w:p w14:paraId="113464BA" w14:textId="77777777" w:rsidR="00C01211" w:rsidRPr="0075076A" w:rsidRDefault="00C01211" w:rsidP="00822327">
            <w:pPr>
              <w:rPr>
                <w:rFonts w:asciiTheme="majorHAnsi" w:hAnsiTheme="majorHAnsi" w:cstheme="majorHAnsi"/>
              </w:rPr>
            </w:pPr>
            <w:r w:rsidRPr="0075076A">
              <w:rPr>
                <w:rFonts w:asciiTheme="majorHAnsi" w:hAnsiTheme="majorHAnsi" w:cstheme="majorHAnsi"/>
              </w:rPr>
              <w:t>DATUM</w:t>
            </w:r>
          </w:p>
        </w:tc>
        <w:tc>
          <w:tcPr>
            <w:tcW w:w="2410" w:type="dxa"/>
            <w:vMerge/>
            <w:vAlign w:val="bottom"/>
          </w:tcPr>
          <w:p w14:paraId="2208E387" w14:textId="77777777" w:rsidR="00C01211" w:rsidRPr="0075076A" w:rsidRDefault="00C01211" w:rsidP="00822327">
            <w:pPr>
              <w:rPr>
                <w:rFonts w:asciiTheme="majorHAnsi" w:hAnsiTheme="majorHAnsi" w:cstheme="majorHAnsi"/>
              </w:rPr>
            </w:pPr>
          </w:p>
        </w:tc>
        <w:tc>
          <w:tcPr>
            <w:tcW w:w="4500" w:type="dxa"/>
            <w:vMerge/>
            <w:shd w:val="pct10" w:color="auto" w:fill="auto"/>
            <w:vAlign w:val="bottom"/>
          </w:tcPr>
          <w:p w14:paraId="4A0D6F1C" w14:textId="77777777" w:rsidR="00C01211" w:rsidRPr="0075076A" w:rsidRDefault="00C01211" w:rsidP="00822327">
            <w:pPr>
              <w:rPr>
                <w:rFonts w:asciiTheme="majorHAnsi" w:hAnsiTheme="majorHAnsi" w:cstheme="majorHAnsi"/>
              </w:rPr>
            </w:pPr>
          </w:p>
        </w:tc>
      </w:tr>
    </w:tbl>
    <w:p w14:paraId="58BC654E" w14:textId="77777777" w:rsidR="00D12BBB" w:rsidRPr="0075076A" w:rsidRDefault="00D12BBB" w:rsidP="00822327">
      <w:pPr>
        <w:rPr>
          <w:rFonts w:asciiTheme="majorHAnsi" w:hAnsiTheme="majorHAnsi" w:cstheme="majorHAnsi"/>
        </w:rPr>
      </w:pPr>
      <w:bookmarkStart w:id="1" w:name="_Toc395008188"/>
      <w:bookmarkStart w:id="2" w:name="_Toc401742223"/>
      <w:bookmarkStart w:id="3" w:name="_Toc401742353"/>
      <w:r w:rsidRPr="0075076A">
        <w:rPr>
          <w:rFonts w:asciiTheme="majorHAnsi" w:hAnsiTheme="majorHAnsi" w:cstheme="majorHAnsi"/>
        </w:rPr>
        <w:t xml:space="preserve"> </w:t>
      </w:r>
    </w:p>
    <w:p w14:paraId="4E873927" w14:textId="77777777" w:rsidR="009F661E" w:rsidRPr="0075076A" w:rsidRDefault="00230C71" w:rsidP="00822327">
      <w:pPr>
        <w:rPr>
          <w:rFonts w:asciiTheme="majorHAnsi" w:hAnsiTheme="majorHAnsi" w:cstheme="majorHAnsi"/>
        </w:rPr>
      </w:pPr>
      <w:r w:rsidRPr="0075076A">
        <w:rPr>
          <w:rFonts w:asciiTheme="majorHAnsi" w:hAnsiTheme="majorHAnsi" w:cstheme="majorHAnsi"/>
        </w:rPr>
        <w:br w:type="page"/>
      </w:r>
      <w:bookmarkStart w:id="4" w:name="_Toc401742226"/>
      <w:bookmarkStart w:id="5" w:name="_Toc401742356"/>
      <w:bookmarkEnd w:id="1"/>
      <w:bookmarkEnd w:id="2"/>
      <w:bookmarkEnd w:id="3"/>
    </w:p>
    <w:p w14:paraId="34A86DFA" w14:textId="77777777" w:rsidR="009F661E" w:rsidRPr="0075076A" w:rsidRDefault="009F661E" w:rsidP="00CD6AFC">
      <w:pPr>
        <w:pStyle w:val="javnanaroilapodnaslov"/>
        <w:framePr w:wrap="notBeside"/>
        <w:numPr>
          <w:ilvl w:val="1"/>
          <w:numId w:val="37"/>
        </w:numPr>
        <w:rPr>
          <w:rFonts w:asciiTheme="majorHAnsi" w:hAnsiTheme="majorHAnsi" w:cstheme="majorHAnsi"/>
        </w:rPr>
      </w:pPr>
      <w:bookmarkStart w:id="6" w:name="_Toc195623261"/>
      <w:proofErr w:type="spellStart"/>
      <w:r w:rsidRPr="0075076A">
        <w:rPr>
          <w:rFonts w:asciiTheme="majorHAnsi" w:hAnsiTheme="majorHAnsi" w:cstheme="majorHAnsi"/>
        </w:rPr>
        <w:lastRenderedPageBreak/>
        <w:t>obr</w:t>
      </w:r>
      <w:proofErr w:type="spellEnd"/>
      <w:r w:rsidRPr="0075076A">
        <w:rPr>
          <w:rFonts w:asciiTheme="majorHAnsi" w:hAnsiTheme="majorHAnsi" w:cstheme="majorHAnsi"/>
        </w:rPr>
        <w:t>. – ESPD</w:t>
      </w:r>
      <w:bookmarkEnd w:id="6"/>
    </w:p>
    <w:p w14:paraId="3C8FDD5F" w14:textId="77777777" w:rsidR="009F661E" w:rsidRPr="0075076A" w:rsidRDefault="009F661E" w:rsidP="00CD6AFC">
      <w:pPr>
        <w:pStyle w:val="javnanaroilapodnaslov"/>
        <w:framePr w:wrap="notBeside"/>
        <w:numPr>
          <w:ilvl w:val="0"/>
          <w:numId w:val="0"/>
        </w:numPr>
        <w:rPr>
          <w:rFonts w:asciiTheme="majorHAnsi" w:hAnsiTheme="majorHAnsi" w:cstheme="majorHAnsi"/>
        </w:rPr>
      </w:pPr>
    </w:p>
    <w:p w14:paraId="0692CD0E" w14:textId="77777777" w:rsidR="00B61FCB" w:rsidRPr="0075076A" w:rsidRDefault="00B61FCB" w:rsidP="00822327">
      <w:pPr>
        <w:jc w:val="both"/>
        <w:rPr>
          <w:rFonts w:asciiTheme="majorHAnsi" w:hAnsiTheme="majorHAnsi" w:cstheme="majorHAnsi"/>
        </w:rPr>
      </w:pPr>
    </w:p>
    <w:p w14:paraId="58F072B9" w14:textId="39A4E931" w:rsidR="00525287" w:rsidRPr="0075076A" w:rsidRDefault="00525287" w:rsidP="00822327">
      <w:pPr>
        <w:jc w:val="both"/>
        <w:rPr>
          <w:rFonts w:asciiTheme="majorHAnsi" w:hAnsiTheme="majorHAnsi" w:cstheme="majorHAnsi"/>
        </w:rPr>
      </w:pPr>
      <w:r w:rsidRPr="0075076A">
        <w:rPr>
          <w:rFonts w:asciiTheme="majorHAnsi" w:hAnsiTheme="majorHAnsi" w:cstheme="majorHAnsi"/>
        </w:rPr>
        <w:t xml:space="preserve">Poleg svojega ESPD mora ponudnik naročniku predložiti tudi ESPD-je, ki so jih izpolnili: </w:t>
      </w:r>
    </w:p>
    <w:p w14:paraId="1B6DF807" w14:textId="77777777" w:rsidR="00525287" w:rsidRPr="0075076A" w:rsidRDefault="00525287" w:rsidP="00822327">
      <w:pPr>
        <w:pStyle w:val="Slog52"/>
        <w:rPr>
          <w:rFonts w:cstheme="majorHAnsi"/>
        </w:rPr>
      </w:pPr>
      <w:r w:rsidRPr="0075076A">
        <w:rPr>
          <w:rFonts w:cstheme="majorHAnsi"/>
        </w:rPr>
        <w:t>subjekti, katerih zmogljivosti namerava uporabiti ponudnik v skladu z 81. členom ZJN-3, in</w:t>
      </w:r>
    </w:p>
    <w:p w14:paraId="64D0EFB2" w14:textId="77777777" w:rsidR="00525287" w:rsidRPr="0075076A" w:rsidRDefault="00525287" w:rsidP="00822327">
      <w:pPr>
        <w:pStyle w:val="Slog52"/>
        <w:rPr>
          <w:rFonts w:cstheme="majorHAnsi"/>
        </w:rPr>
      </w:pPr>
      <w:r w:rsidRPr="0075076A">
        <w:rPr>
          <w:rFonts w:cstheme="majorHAnsi"/>
        </w:rPr>
        <w:t>podizvajalci, in sicer ne glede na to, ali jih ponudnik nominira v ponudbi ali predlaga njihovo vključitev v izvedbo javnega naročila po oddaji naročila (v slednjem primeru mora izbrani ponudnik ESPD podizvajalca predložiti takrat, ko ga nominira).</w:t>
      </w:r>
    </w:p>
    <w:p w14:paraId="77434BE5" w14:textId="2B04A586" w:rsidR="00B61FCB" w:rsidRPr="0075076A" w:rsidRDefault="00B61FCB" w:rsidP="00B61FCB">
      <w:pPr>
        <w:jc w:val="both"/>
        <w:rPr>
          <w:rFonts w:asciiTheme="majorHAnsi" w:hAnsiTheme="majorHAnsi" w:cstheme="majorHAnsi"/>
        </w:rPr>
      </w:pPr>
    </w:p>
    <w:p w14:paraId="22BAF199" w14:textId="18EEF8FD" w:rsidR="00B61FCB" w:rsidRPr="0075076A" w:rsidRDefault="00B61FCB" w:rsidP="00B61FCB">
      <w:pPr>
        <w:jc w:val="both"/>
        <w:rPr>
          <w:rFonts w:asciiTheme="majorHAnsi" w:hAnsiTheme="majorHAnsi" w:cstheme="majorHAnsi"/>
        </w:rPr>
      </w:pPr>
      <w:r w:rsidRPr="0075076A">
        <w:rPr>
          <w:rFonts w:asciiTheme="majorHAnsi" w:hAnsiTheme="majorHAnsi" w:cstheme="majorHAnsi"/>
        </w:rPr>
        <w:t>V primeru skupne ponudbe, morajo ESPD predložiti vsi partnerji v skupini, pri čemer vsak partner izpolni svoj ESPD.</w:t>
      </w:r>
    </w:p>
    <w:p w14:paraId="22D2BF34" w14:textId="77777777" w:rsidR="00B61FCB" w:rsidRPr="0075076A" w:rsidRDefault="00B61FCB" w:rsidP="00B61FCB">
      <w:pPr>
        <w:jc w:val="both"/>
        <w:rPr>
          <w:rFonts w:asciiTheme="majorHAnsi" w:hAnsiTheme="majorHAnsi" w:cstheme="majorHAnsi"/>
        </w:rPr>
      </w:pPr>
    </w:p>
    <w:p w14:paraId="10EF8F41" w14:textId="77777777" w:rsidR="00525287" w:rsidRPr="0075076A" w:rsidRDefault="00525287" w:rsidP="00822327">
      <w:pPr>
        <w:jc w:val="both"/>
        <w:rPr>
          <w:rFonts w:asciiTheme="majorHAnsi" w:hAnsiTheme="majorHAnsi" w:cstheme="majorHAnsi"/>
        </w:rPr>
      </w:pPr>
      <w:r w:rsidRPr="0075076A">
        <w:rPr>
          <w:rFonts w:asciiTheme="majorHAnsi" w:hAnsiTheme="majorHAnsi" w:cstheme="majorHAnsi"/>
        </w:rPr>
        <w:t>Gospodarski subjekt mora ESPD izpolniti skrbno in v njem navesti resnične podatke, saj se v nasprotnem primeru šteje, da je podal lažno izjavo, kar je prekršek iz 5. točke prvega odstavka oziroma 1. točke drugega odstavka 112. člena ZJN-3, ki se sankcionira z globo in izločitvijo iz postopkov javnega naročanja za obdobje treh oziroma petih let.</w:t>
      </w:r>
    </w:p>
    <w:p w14:paraId="51575BC5" w14:textId="77777777" w:rsidR="00525287" w:rsidRPr="0075076A" w:rsidRDefault="00525287" w:rsidP="00822327">
      <w:pPr>
        <w:jc w:val="both"/>
        <w:rPr>
          <w:rFonts w:asciiTheme="majorHAnsi" w:hAnsiTheme="majorHAnsi" w:cstheme="majorHAnsi"/>
        </w:rPr>
      </w:pPr>
    </w:p>
    <w:p w14:paraId="7B2B6440" w14:textId="77777777" w:rsidR="0093632E" w:rsidRPr="0075076A" w:rsidRDefault="0093632E" w:rsidP="00822327">
      <w:pPr>
        <w:rPr>
          <w:rFonts w:asciiTheme="majorHAnsi" w:hAnsiTheme="majorHAnsi" w:cstheme="majorHAnsi"/>
        </w:rPr>
      </w:pPr>
    </w:p>
    <w:p w14:paraId="7EC890C1" w14:textId="77777777" w:rsidR="0093632E" w:rsidRPr="0075076A" w:rsidRDefault="0093632E" w:rsidP="00822327">
      <w:pPr>
        <w:rPr>
          <w:rFonts w:asciiTheme="majorHAnsi" w:hAnsiTheme="majorHAnsi" w:cstheme="majorHAnsi"/>
        </w:rPr>
      </w:pPr>
    </w:p>
    <w:p w14:paraId="5980AA17" w14:textId="77777777" w:rsidR="0093632E" w:rsidRPr="0075076A" w:rsidRDefault="0093632E">
      <w:pPr>
        <w:rPr>
          <w:rFonts w:asciiTheme="majorHAnsi" w:hAnsiTheme="majorHAnsi" w:cstheme="majorHAnsi"/>
          <w:b/>
          <w:bCs/>
          <w:i/>
          <w:iCs/>
          <w:sz w:val="24"/>
          <w:szCs w:val="28"/>
          <w:u w:val="single"/>
          <w:lang w:val="x-none"/>
        </w:rPr>
      </w:pPr>
      <w:r w:rsidRPr="0075076A">
        <w:rPr>
          <w:rFonts w:asciiTheme="majorHAnsi" w:hAnsiTheme="majorHAnsi" w:cstheme="majorHAnsi"/>
        </w:rPr>
        <w:br w:type="page"/>
      </w:r>
    </w:p>
    <w:p w14:paraId="07F83413" w14:textId="77777777" w:rsidR="00230C71" w:rsidRPr="0075076A" w:rsidRDefault="00230C71" w:rsidP="00CD6AFC">
      <w:pPr>
        <w:pStyle w:val="javnanaroilapodnaslov"/>
        <w:framePr w:wrap="notBeside"/>
        <w:numPr>
          <w:ilvl w:val="1"/>
          <w:numId w:val="37"/>
        </w:numPr>
        <w:rPr>
          <w:rFonts w:asciiTheme="majorHAnsi" w:hAnsiTheme="majorHAnsi" w:cstheme="majorHAnsi"/>
        </w:rPr>
      </w:pPr>
      <w:bookmarkStart w:id="7" w:name="_Toc195623262"/>
      <w:r w:rsidRPr="0075076A">
        <w:rPr>
          <w:rFonts w:asciiTheme="majorHAnsi" w:hAnsiTheme="majorHAnsi" w:cstheme="majorHAnsi"/>
        </w:rPr>
        <w:lastRenderedPageBreak/>
        <w:t>Zahteva podizvajalca za neposredno plačilo</w:t>
      </w:r>
      <w:bookmarkEnd w:id="7"/>
    </w:p>
    <w:bookmarkEnd w:id="4"/>
    <w:bookmarkEnd w:id="5"/>
    <w:p w14:paraId="57F2618B" w14:textId="77777777" w:rsidR="00644C70" w:rsidRPr="0075076A" w:rsidRDefault="00644C70" w:rsidP="00822327">
      <w:pPr>
        <w:keepLines/>
        <w:widowControl w:val="0"/>
        <w:tabs>
          <w:tab w:val="left" w:pos="2155"/>
        </w:tabs>
        <w:ind w:right="6"/>
        <w:jc w:val="both"/>
        <w:rPr>
          <w:rFonts w:asciiTheme="majorHAnsi" w:hAnsiTheme="majorHAnsi" w:cstheme="majorHAnsi"/>
          <w:sz w:val="24"/>
          <w:szCs w:val="24"/>
          <w:lang w:eastAsia="en-US"/>
        </w:rPr>
      </w:pPr>
    </w:p>
    <w:p w14:paraId="0894E485" w14:textId="77777777" w:rsidR="00C850EF" w:rsidRPr="0075076A" w:rsidRDefault="00C850EF" w:rsidP="00822327">
      <w:pPr>
        <w:jc w:val="both"/>
        <w:rPr>
          <w:rFonts w:asciiTheme="majorHAnsi" w:hAnsiTheme="majorHAnsi" w:cstheme="majorHAnsi"/>
          <w:b/>
          <w:sz w:val="24"/>
          <w:szCs w:val="24"/>
          <w:lang w:eastAsia="en-US"/>
        </w:rPr>
      </w:pPr>
    </w:p>
    <w:p w14:paraId="530F7FAF" w14:textId="77777777" w:rsidR="00644C70" w:rsidRPr="0075076A" w:rsidRDefault="00644C70" w:rsidP="00822327">
      <w:pPr>
        <w:jc w:val="both"/>
        <w:rPr>
          <w:rFonts w:asciiTheme="majorHAnsi" w:hAnsiTheme="majorHAnsi" w:cstheme="majorHAnsi"/>
          <w:lang w:eastAsia="en-US"/>
        </w:rPr>
      </w:pPr>
      <w:r w:rsidRPr="0075076A">
        <w:rPr>
          <w:rFonts w:asciiTheme="majorHAnsi" w:hAnsiTheme="majorHAnsi" w:cstheme="majorHAnsi"/>
          <w:b/>
          <w:lang w:eastAsia="en-US"/>
        </w:rPr>
        <w:t>PODIZVAJALEC</w:t>
      </w:r>
      <w:r w:rsidRPr="0075076A">
        <w:rPr>
          <w:rFonts w:asciiTheme="majorHAnsi" w:hAnsiTheme="majorHAnsi" w:cstheme="majorHAnsi"/>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032"/>
      </w:tblGrid>
      <w:tr w:rsidR="00644C70" w:rsidRPr="0075076A" w14:paraId="2CB281D4" w14:textId="77777777" w:rsidTr="0083593F">
        <w:tc>
          <w:tcPr>
            <w:tcW w:w="9212" w:type="dxa"/>
            <w:tcBorders>
              <w:bottom w:val="single" w:sz="6" w:space="0" w:color="1F497D"/>
            </w:tcBorders>
            <w:shd w:val="clear" w:color="auto" w:fill="auto"/>
          </w:tcPr>
          <w:p w14:paraId="14A22D5A" w14:textId="77777777" w:rsidR="00644C70" w:rsidRPr="0075076A" w:rsidRDefault="00644C70" w:rsidP="00822327">
            <w:pPr>
              <w:jc w:val="both"/>
              <w:rPr>
                <w:rFonts w:asciiTheme="majorHAnsi" w:eastAsia="Times New Roman" w:hAnsiTheme="majorHAnsi" w:cstheme="majorHAnsi"/>
                <w:lang w:eastAsia="en-US"/>
              </w:rPr>
            </w:pPr>
          </w:p>
        </w:tc>
      </w:tr>
      <w:tr w:rsidR="00644C70" w:rsidRPr="0075076A" w14:paraId="3A273323" w14:textId="77777777" w:rsidTr="0083593F">
        <w:tc>
          <w:tcPr>
            <w:tcW w:w="9212" w:type="dxa"/>
            <w:tcBorders>
              <w:top w:val="single" w:sz="6" w:space="0" w:color="1F497D"/>
            </w:tcBorders>
            <w:shd w:val="clear" w:color="auto" w:fill="auto"/>
          </w:tcPr>
          <w:p w14:paraId="572B7B54" w14:textId="77777777" w:rsidR="00644C70" w:rsidRPr="0075076A" w:rsidRDefault="00644C70" w:rsidP="00822327">
            <w:pPr>
              <w:jc w:val="both"/>
              <w:rPr>
                <w:rFonts w:asciiTheme="majorHAnsi" w:eastAsia="Times New Roman" w:hAnsiTheme="majorHAnsi" w:cstheme="majorHAnsi"/>
                <w:lang w:eastAsia="en-US"/>
              </w:rPr>
            </w:pPr>
          </w:p>
        </w:tc>
      </w:tr>
    </w:tbl>
    <w:p w14:paraId="0CE19598" w14:textId="77777777" w:rsidR="00C850EF" w:rsidRPr="0075076A" w:rsidRDefault="00C850EF" w:rsidP="00822327">
      <w:pPr>
        <w:jc w:val="both"/>
        <w:rPr>
          <w:rFonts w:asciiTheme="majorHAnsi" w:hAnsiTheme="majorHAnsi" w:cstheme="majorHAnsi"/>
          <w:lang w:eastAsia="en-US"/>
        </w:rPr>
      </w:pPr>
    </w:p>
    <w:p w14:paraId="45348D75" w14:textId="4D6C9985" w:rsidR="00644C70" w:rsidRPr="0075076A" w:rsidRDefault="00644C70" w:rsidP="00822327">
      <w:pPr>
        <w:jc w:val="both"/>
        <w:rPr>
          <w:rFonts w:asciiTheme="majorHAnsi" w:hAnsiTheme="majorHAnsi" w:cstheme="majorHAnsi"/>
          <w:lang w:eastAsia="en-US"/>
        </w:rPr>
      </w:pPr>
      <w:r w:rsidRPr="0075076A">
        <w:rPr>
          <w:rFonts w:asciiTheme="majorHAnsi" w:hAnsiTheme="majorHAnsi" w:cstheme="majorHAnsi"/>
          <w:lang w:eastAsia="en-US"/>
        </w:rPr>
        <w:t>V zvezi z javnim naročilom</w:t>
      </w:r>
      <w:r w:rsidR="0043341E" w:rsidRPr="0075076A">
        <w:rPr>
          <w:rFonts w:asciiTheme="majorHAnsi" w:hAnsiTheme="majorHAnsi" w:cstheme="majorHAnsi"/>
          <w:b/>
        </w:rPr>
        <w:t xml:space="preserve"> </w:t>
      </w:r>
      <w:r w:rsidR="009B3E47" w:rsidRPr="009B3E47">
        <w:rPr>
          <w:rFonts w:asciiTheme="majorHAnsi" w:hAnsiTheme="majorHAnsi" w:cstheme="majorHAnsi"/>
          <w:b/>
        </w:rPr>
        <w:t>Nakup UTV terenskih vozil</w:t>
      </w:r>
      <w:r w:rsidR="00667D9C">
        <w:rPr>
          <w:rFonts w:asciiTheme="majorHAnsi" w:hAnsiTheme="majorHAnsi" w:cstheme="majorHAnsi"/>
          <w:b/>
        </w:rPr>
        <w:t xml:space="preserve"> s tovornim prostorom</w:t>
      </w:r>
      <w:r w:rsidR="0098745C" w:rsidRPr="0075076A">
        <w:rPr>
          <w:rFonts w:asciiTheme="majorHAnsi" w:hAnsiTheme="majorHAnsi" w:cstheme="majorHAnsi"/>
        </w:rPr>
        <w:t>, poslano v objavo na portal javnih naro</w:t>
      </w:r>
      <w:r w:rsidR="00DE02B1" w:rsidRPr="0075076A">
        <w:rPr>
          <w:rFonts w:asciiTheme="majorHAnsi" w:hAnsiTheme="majorHAnsi" w:cstheme="majorHAnsi"/>
        </w:rPr>
        <w:t>či</w:t>
      </w:r>
      <w:r w:rsidR="005414FA" w:rsidRPr="0075076A">
        <w:rPr>
          <w:rFonts w:asciiTheme="majorHAnsi" w:hAnsiTheme="majorHAnsi" w:cstheme="majorHAnsi"/>
        </w:rPr>
        <w:t xml:space="preserve">l </w:t>
      </w:r>
      <w:r w:rsidR="0043341E" w:rsidRPr="0075076A">
        <w:rPr>
          <w:rFonts w:asciiTheme="majorHAnsi" w:hAnsiTheme="majorHAnsi" w:cstheme="majorHAnsi"/>
        </w:rPr>
        <w:t xml:space="preserve"> dne </w:t>
      </w:r>
      <w:r w:rsidR="00206A5D">
        <w:rPr>
          <w:rFonts w:asciiTheme="majorHAnsi" w:hAnsiTheme="majorHAnsi" w:cstheme="majorHAnsi"/>
        </w:rPr>
        <w:t xml:space="preserve"> </w:t>
      </w:r>
      <w:r w:rsidR="009E684D">
        <w:rPr>
          <w:rFonts w:asciiTheme="majorHAnsi" w:hAnsiTheme="majorHAnsi" w:cstheme="majorHAnsi"/>
        </w:rPr>
        <w:t>16</w:t>
      </w:r>
      <w:r w:rsidR="004603CD">
        <w:rPr>
          <w:rFonts w:asciiTheme="majorHAnsi" w:hAnsiTheme="majorHAnsi" w:cstheme="majorHAnsi"/>
        </w:rPr>
        <w:t xml:space="preserve">. </w:t>
      </w:r>
      <w:r w:rsidR="009B3E47">
        <w:rPr>
          <w:rFonts w:asciiTheme="majorHAnsi" w:hAnsiTheme="majorHAnsi" w:cstheme="majorHAnsi"/>
        </w:rPr>
        <w:t>4</w:t>
      </w:r>
      <w:r w:rsidR="004603CD">
        <w:rPr>
          <w:rFonts w:asciiTheme="majorHAnsi" w:hAnsiTheme="majorHAnsi" w:cstheme="majorHAnsi"/>
        </w:rPr>
        <w:t xml:space="preserve">. </w:t>
      </w:r>
      <w:r w:rsidR="00206A5D">
        <w:rPr>
          <w:rFonts w:asciiTheme="majorHAnsi" w:hAnsiTheme="majorHAnsi" w:cstheme="majorHAnsi"/>
        </w:rPr>
        <w:t>2025</w:t>
      </w:r>
      <w:r w:rsidRPr="0075076A">
        <w:rPr>
          <w:rFonts w:asciiTheme="majorHAnsi" w:hAnsiTheme="majorHAnsi" w:cstheme="majorHAnsi"/>
          <w:lang w:eastAsia="en-US"/>
        </w:rPr>
        <w:t>,</w:t>
      </w:r>
      <w:r w:rsidR="00325795" w:rsidRPr="0075076A">
        <w:rPr>
          <w:rFonts w:asciiTheme="majorHAnsi" w:hAnsiTheme="majorHAnsi" w:cstheme="majorHAnsi"/>
          <w:lang w:eastAsia="en-US"/>
        </w:rPr>
        <w:t xml:space="preserve"> </w:t>
      </w:r>
      <w:r w:rsidRPr="0075076A">
        <w:rPr>
          <w:rFonts w:asciiTheme="majorHAnsi" w:hAnsiTheme="majorHAnsi" w:cstheme="majorHAnsi"/>
          <w:bCs/>
          <w:lang w:eastAsia="en-US"/>
        </w:rPr>
        <w:t xml:space="preserve">naročniku  </w:t>
      </w:r>
      <w:r w:rsidRPr="0075076A">
        <w:rPr>
          <w:rFonts w:asciiTheme="majorHAnsi" w:hAnsiTheme="majorHAnsi" w:cstheme="majorHAnsi"/>
          <w:lang w:eastAsia="en-US"/>
        </w:rPr>
        <w:t>dajemo zahtevo, na podlagi katere naj nam naročnik namesto glavnega izvajalca neposredno poravna plačilo terjatev do glavnega izvajalca.</w:t>
      </w:r>
    </w:p>
    <w:p w14:paraId="0C23A5E9" w14:textId="77777777" w:rsidR="00644C70" w:rsidRPr="0075076A" w:rsidRDefault="00644C70" w:rsidP="00822327">
      <w:pPr>
        <w:keepLines/>
        <w:widowControl w:val="0"/>
        <w:tabs>
          <w:tab w:val="left" w:pos="2155"/>
        </w:tabs>
        <w:ind w:right="6"/>
        <w:jc w:val="both"/>
        <w:rPr>
          <w:rFonts w:asciiTheme="majorHAnsi" w:hAnsiTheme="majorHAnsi" w:cstheme="majorHAnsi"/>
          <w:lang w:eastAsia="en-US"/>
        </w:rPr>
      </w:pPr>
    </w:p>
    <w:p w14:paraId="4EA09E68" w14:textId="77777777" w:rsidR="00644C70" w:rsidRPr="0075076A" w:rsidRDefault="00644C70" w:rsidP="00822327">
      <w:pPr>
        <w:jc w:val="both"/>
        <w:rPr>
          <w:rFonts w:asciiTheme="majorHAnsi" w:hAnsiTheme="majorHAnsi" w:cstheme="majorHAnsi"/>
          <w:lang w:eastAsia="en-US"/>
        </w:rPr>
      </w:pPr>
      <w:r w:rsidRPr="0075076A">
        <w:rPr>
          <w:rFonts w:asciiTheme="majorHAnsi" w:hAnsiTheme="majorHAnsi" w:cstheme="majorHAnsi"/>
          <w:lang w:eastAsia="en-US"/>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02E9CF8E" w14:textId="77777777" w:rsidR="00644C70" w:rsidRPr="0075076A" w:rsidRDefault="00644C70" w:rsidP="00822327">
      <w:pPr>
        <w:rPr>
          <w:rFonts w:asciiTheme="majorHAnsi" w:hAnsiTheme="majorHAnsi" w:cstheme="majorHAnsi"/>
        </w:rPr>
      </w:pPr>
    </w:p>
    <w:p w14:paraId="5ECC30E8" w14:textId="77777777" w:rsidR="00644C70" w:rsidRPr="0075076A" w:rsidRDefault="00644C70" w:rsidP="00822327">
      <w:pPr>
        <w:rPr>
          <w:rFonts w:asciiTheme="majorHAnsi" w:hAnsiTheme="majorHAnsi" w:cstheme="majorHAnsi"/>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63242A" w:rsidRPr="0075076A" w14:paraId="31DCCC13" w14:textId="77777777" w:rsidTr="00537A08">
        <w:trPr>
          <w:trHeight w:val="737"/>
        </w:trPr>
        <w:tc>
          <w:tcPr>
            <w:tcW w:w="2162" w:type="dxa"/>
          </w:tcPr>
          <w:p w14:paraId="5A7D2892" w14:textId="77777777" w:rsidR="0063242A" w:rsidRPr="0075076A" w:rsidRDefault="0063242A" w:rsidP="00822327">
            <w:pPr>
              <w:rPr>
                <w:rFonts w:asciiTheme="majorHAnsi" w:hAnsiTheme="majorHAnsi" w:cstheme="majorHAnsi"/>
              </w:rPr>
            </w:pPr>
            <w:r w:rsidRPr="0075076A">
              <w:rPr>
                <w:rFonts w:asciiTheme="majorHAnsi" w:hAnsiTheme="majorHAnsi" w:cstheme="majorHAnsi"/>
              </w:rPr>
              <w:t>KRAJ</w:t>
            </w:r>
          </w:p>
          <w:p w14:paraId="0E8A564A" w14:textId="77777777" w:rsidR="0063242A" w:rsidRPr="0075076A" w:rsidRDefault="0063242A" w:rsidP="00822327">
            <w:pPr>
              <w:rPr>
                <w:rFonts w:asciiTheme="majorHAnsi" w:hAnsiTheme="majorHAnsi" w:cstheme="majorHAnsi"/>
              </w:rPr>
            </w:pPr>
          </w:p>
        </w:tc>
        <w:tc>
          <w:tcPr>
            <w:tcW w:w="2410" w:type="dxa"/>
            <w:vMerge w:val="restart"/>
          </w:tcPr>
          <w:p w14:paraId="6C1D01EA" w14:textId="77777777" w:rsidR="0063242A" w:rsidRPr="0075076A" w:rsidRDefault="0063242A" w:rsidP="00822327">
            <w:pPr>
              <w:rPr>
                <w:rFonts w:asciiTheme="majorHAnsi" w:hAnsiTheme="majorHAnsi" w:cstheme="majorHAnsi"/>
              </w:rPr>
            </w:pPr>
            <w:r w:rsidRPr="0075076A">
              <w:rPr>
                <w:rFonts w:asciiTheme="majorHAnsi" w:hAnsiTheme="majorHAnsi" w:cstheme="majorHAnsi"/>
              </w:rPr>
              <w:t>ŽIG</w:t>
            </w:r>
          </w:p>
        </w:tc>
        <w:tc>
          <w:tcPr>
            <w:tcW w:w="4500" w:type="dxa"/>
            <w:vMerge w:val="restart"/>
          </w:tcPr>
          <w:p w14:paraId="2FDF4E38" w14:textId="77777777" w:rsidR="0063242A" w:rsidRPr="0075076A" w:rsidRDefault="0063242A" w:rsidP="00822327">
            <w:pPr>
              <w:rPr>
                <w:rFonts w:asciiTheme="majorHAnsi" w:hAnsiTheme="majorHAnsi" w:cstheme="majorHAnsi"/>
              </w:rPr>
            </w:pPr>
            <w:r w:rsidRPr="0075076A">
              <w:rPr>
                <w:rFonts w:asciiTheme="majorHAnsi" w:hAnsiTheme="majorHAnsi" w:cstheme="majorHAnsi"/>
              </w:rPr>
              <w:t>PODIZVAJALEC</w:t>
            </w:r>
          </w:p>
          <w:p w14:paraId="24C87683" w14:textId="77777777" w:rsidR="00DF757B" w:rsidRPr="0075076A" w:rsidRDefault="0063242A" w:rsidP="00822327">
            <w:pPr>
              <w:rPr>
                <w:rFonts w:asciiTheme="majorHAnsi" w:hAnsiTheme="majorHAnsi" w:cstheme="majorHAnsi"/>
              </w:rPr>
            </w:pPr>
            <w:r w:rsidRPr="0075076A">
              <w:rPr>
                <w:rFonts w:asciiTheme="majorHAnsi" w:hAnsiTheme="majorHAnsi" w:cstheme="majorHAnsi"/>
              </w:rPr>
              <w:t xml:space="preserve">ime in priimek zakonitega zastopnika </w:t>
            </w:r>
          </w:p>
          <w:p w14:paraId="397753F6" w14:textId="77777777" w:rsidR="0063242A" w:rsidRPr="0075076A" w:rsidRDefault="0063242A" w:rsidP="00822327">
            <w:pPr>
              <w:rPr>
                <w:rFonts w:asciiTheme="majorHAnsi" w:hAnsiTheme="majorHAnsi" w:cstheme="majorHAnsi"/>
              </w:rPr>
            </w:pPr>
            <w:r w:rsidRPr="0075076A">
              <w:rPr>
                <w:rFonts w:asciiTheme="majorHAnsi" w:hAnsiTheme="majorHAnsi" w:cstheme="majorHAnsi"/>
              </w:rPr>
              <w:t>in podpis</w:t>
            </w:r>
          </w:p>
        </w:tc>
      </w:tr>
      <w:tr w:rsidR="0063242A" w:rsidRPr="0075076A" w14:paraId="4824538A" w14:textId="77777777" w:rsidTr="00537A08">
        <w:trPr>
          <w:trHeight w:val="737"/>
        </w:trPr>
        <w:tc>
          <w:tcPr>
            <w:tcW w:w="2162" w:type="dxa"/>
          </w:tcPr>
          <w:p w14:paraId="7E8DC838" w14:textId="77777777" w:rsidR="0063242A" w:rsidRPr="0075076A" w:rsidRDefault="0063242A" w:rsidP="00822327">
            <w:pPr>
              <w:rPr>
                <w:rFonts w:asciiTheme="majorHAnsi" w:hAnsiTheme="majorHAnsi" w:cstheme="majorHAnsi"/>
              </w:rPr>
            </w:pPr>
            <w:r w:rsidRPr="0075076A">
              <w:rPr>
                <w:rFonts w:asciiTheme="majorHAnsi" w:hAnsiTheme="majorHAnsi" w:cstheme="majorHAnsi"/>
              </w:rPr>
              <w:t>DATUM</w:t>
            </w:r>
          </w:p>
        </w:tc>
        <w:tc>
          <w:tcPr>
            <w:tcW w:w="2410" w:type="dxa"/>
            <w:vMerge/>
            <w:vAlign w:val="bottom"/>
          </w:tcPr>
          <w:p w14:paraId="20470BF3" w14:textId="77777777" w:rsidR="0063242A" w:rsidRPr="0075076A" w:rsidRDefault="0063242A" w:rsidP="00822327">
            <w:pPr>
              <w:rPr>
                <w:rFonts w:asciiTheme="majorHAnsi" w:hAnsiTheme="majorHAnsi" w:cstheme="majorHAnsi"/>
              </w:rPr>
            </w:pPr>
          </w:p>
        </w:tc>
        <w:tc>
          <w:tcPr>
            <w:tcW w:w="4500" w:type="dxa"/>
            <w:vMerge/>
            <w:shd w:val="pct10" w:color="auto" w:fill="auto"/>
            <w:vAlign w:val="bottom"/>
          </w:tcPr>
          <w:p w14:paraId="60A229A4" w14:textId="77777777" w:rsidR="0063242A" w:rsidRPr="0075076A" w:rsidRDefault="0063242A" w:rsidP="00822327">
            <w:pPr>
              <w:rPr>
                <w:rFonts w:asciiTheme="majorHAnsi" w:hAnsiTheme="majorHAnsi" w:cstheme="majorHAnsi"/>
              </w:rPr>
            </w:pPr>
          </w:p>
        </w:tc>
      </w:tr>
    </w:tbl>
    <w:p w14:paraId="34A5C29B" w14:textId="77777777" w:rsidR="004B1AD6" w:rsidRPr="0075076A" w:rsidRDefault="004B1AD6" w:rsidP="00822327">
      <w:pPr>
        <w:rPr>
          <w:rFonts w:asciiTheme="majorHAnsi" w:hAnsiTheme="majorHAnsi" w:cstheme="majorHAnsi"/>
        </w:rPr>
      </w:pPr>
    </w:p>
    <w:p w14:paraId="5627763F" w14:textId="77777777" w:rsidR="004B1AD6" w:rsidRPr="0075076A" w:rsidRDefault="004B1AD6" w:rsidP="00822327">
      <w:pPr>
        <w:rPr>
          <w:rFonts w:asciiTheme="majorHAnsi" w:hAnsiTheme="majorHAnsi" w:cstheme="majorHAnsi"/>
          <w:sz w:val="24"/>
          <w:szCs w:val="24"/>
        </w:rPr>
      </w:pPr>
    </w:p>
    <w:p w14:paraId="42F022BB" w14:textId="77777777" w:rsidR="004B1AD6" w:rsidRPr="0075076A" w:rsidRDefault="004B1AD6" w:rsidP="00822327">
      <w:pPr>
        <w:rPr>
          <w:rFonts w:asciiTheme="majorHAnsi" w:hAnsiTheme="majorHAnsi" w:cstheme="majorHAnsi"/>
          <w:sz w:val="24"/>
          <w:szCs w:val="24"/>
        </w:rPr>
      </w:pPr>
    </w:p>
    <w:p w14:paraId="11714397" w14:textId="77777777" w:rsidR="004B1AD6" w:rsidRPr="0075076A" w:rsidRDefault="004B1AD6" w:rsidP="00822327">
      <w:pPr>
        <w:rPr>
          <w:rFonts w:asciiTheme="majorHAnsi" w:hAnsiTheme="majorHAnsi" w:cstheme="majorHAnsi"/>
          <w:sz w:val="24"/>
          <w:szCs w:val="24"/>
        </w:rPr>
      </w:pPr>
    </w:p>
    <w:p w14:paraId="413AC1A9" w14:textId="77777777" w:rsidR="004B1AD6" w:rsidRPr="0075076A" w:rsidRDefault="004B1AD6" w:rsidP="00822327">
      <w:pPr>
        <w:rPr>
          <w:rFonts w:asciiTheme="majorHAnsi" w:hAnsiTheme="majorHAnsi" w:cstheme="majorHAnsi"/>
          <w:sz w:val="24"/>
          <w:szCs w:val="24"/>
        </w:rPr>
      </w:pPr>
    </w:p>
    <w:p w14:paraId="06244704" w14:textId="77777777" w:rsidR="004B1AD6" w:rsidRPr="0075076A" w:rsidRDefault="004B1AD6" w:rsidP="00822327">
      <w:pPr>
        <w:rPr>
          <w:rFonts w:asciiTheme="majorHAnsi" w:hAnsiTheme="majorHAnsi" w:cstheme="majorHAnsi"/>
          <w:sz w:val="24"/>
          <w:szCs w:val="24"/>
        </w:rPr>
      </w:pPr>
    </w:p>
    <w:p w14:paraId="38C51708" w14:textId="77777777" w:rsidR="00237E7C" w:rsidRPr="0075076A" w:rsidRDefault="00D12BBB" w:rsidP="00822327">
      <w:pPr>
        <w:rPr>
          <w:rFonts w:asciiTheme="majorHAnsi" w:hAnsiTheme="majorHAnsi" w:cstheme="majorHAnsi"/>
          <w:sz w:val="24"/>
          <w:szCs w:val="24"/>
        </w:rPr>
      </w:pPr>
      <w:bookmarkStart w:id="8" w:name="_Toc395008191"/>
      <w:bookmarkStart w:id="9" w:name="_Toc401742229"/>
      <w:bookmarkStart w:id="10" w:name="_Toc401742359"/>
      <w:r w:rsidRPr="0075076A">
        <w:rPr>
          <w:rFonts w:asciiTheme="majorHAnsi" w:hAnsiTheme="majorHAnsi" w:cstheme="majorHAnsi"/>
          <w:sz w:val="24"/>
          <w:szCs w:val="24"/>
        </w:rPr>
        <w:t xml:space="preserve"> </w:t>
      </w:r>
    </w:p>
    <w:p w14:paraId="7C1158AE" w14:textId="77777777" w:rsidR="00E33638" w:rsidRPr="0075076A" w:rsidRDefault="00E33638" w:rsidP="00822327">
      <w:pPr>
        <w:rPr>
          <w:rFonts w:asciiTheme="majorHAnsi" w:hAnsiTheme="majorHAnsi" w:cstheme="majorHAnsi"/>
          <w:b/>
          <w:bCs/>
          <w:i/>
          <w:iCs/>
          <w:sz w:val="24"/>
          <w:szCs w:val="24"/>
          <w:u w:val="single"/>
          <w:lang w:val="x-none"/>
        </w:rPr>
      </w:pPr>
      <w:bookmarkStart w:id="11" w:name="_Toc401742230"/>
      <w:bookmarkStart w:id="12" w:name="_Toc401742360"/>
      <w:bookmarkEnd w:id="8"/>
      <w:bookmarkEnd w:id="9"/>
      <w:bookmarkEnd w:id="10"/>
    </w:p>
    <w:p w14:paraId="4084160E" w14:textId="77777777" w:rsidR="00312259" w:rsidRPr="0075076A" w:rsidRDefault="00312259" w:rsidP="00822327">
      <w:pPr>
        <w:rPr>
          <w:rFonts w:asciiTheme="majorHAnsi" w:hAnsiTheme="majorHAnsi" w:cstheme="majorHAnsi"/>
          <w:b/>
          <w:bCs/>
          <w:i/>
          <w:iCs/>
          <w:sz w:val="24"/>
          <w:szCs w:val="24"/>
          <w:u w:val="single"/>
          <w:lang w:val="x-none"/>
        </w:rPr>
      </w:pPr>
      <w:bookmarkStart w:id="13" w:name="_Toc389830381"/>
      <w:bookmarkStart w:id="14" w:name="_Toc396225349"/>
      <w:bookmarkEnd w:id="11"/>
      <w:bookmarkEnd w:id="12"/>
    </w:p>
    <w:p w14:paraId="264EE0E4" w14:textId="77777777" w:rsidR="007205C3" w:rsidRPr="0075076A" w:rsidRDefault="007205C3" w:rsidP="00822327">
      <w:pPr>
        <w:rPr>
          <w:rFonts w:asciiTheme="majorHAnsi" w:hAnsiTheme="majorHAnsi" w:cstheme="majorHAnsi"/>
          <w:sz w:val="24"/>
          <w:szCs w:val="24"/>
        </w:rPr>
      </w:pPr>
      <w:bookmarkStart w:id="15" w:name="_Toc401742235"/>
      <w:bookmarkStart w:id="16" w:name="_Toc401742367"/>
      <w:bookmarkEnd w:id="13"/>
      <w:bookmarkEnd w:id="14"/>
      <w:r w:rsidRPr="0075076A">
        <w:rPr>
          <w:rFonts w:asciiTheme="majorHAnsi" w:hAnsiTheme="majorHAnsi" w:cstheme="majorHAnsi"/>
          <w:sz w:val="24"/>
          <w:szCs w:val="24"/>
        </w:rPr>
        <w:br w:type="page"/>
      </w:r>
    </w:p>
    <w:p w14:paraId="3B166172" w14:textId="77777777" w:rsidR="007205C3" w:rsidRPr="0075076A" w:rsidRDefault="007205C3" w:rsidP="00CD6AFC">
      <w:pPr>
        <w:pStyle w:val="javnanaroilapodnaslov"/>
        <w:framePr w:wrap="notBeside"/>
        <w:numPr>
          <w:ilvl w:val="1"/>
          <w:numId w:val="37"/>
        </w:numPr>
        <w:rPr>
          <w:rFonts w:asciiTheme="majorHAnsi" w:hAnsiTheme="majorHAnsi" w:cstheme="majorHAnsi"/>
        </w:rPr>
      </w:pPr>
      <w:bookmarkStart w:id="17" w:name="_Toc195623263"/>
      <w:proofErr w:type="spellStart"/>
      <w:r w:rsidRPr="0075076A">
        <w:rPr>
          <w:rFonts w:asciiTheme="majorHAnsi" w:hAnsiTheme="majorHAnsi" w:cstheme="majorHAnsi"/>
        </w:rPr>
        <w:lastRenderedPageBreak/>
        <w:t>obr</w:t>
      </w:r>
      <w:proofErr w:type="spellEnd"/>
      <w:r w:rsidRPr="0075076A">
        <w:rPr>
          <w:rFonts w:asciiTheme="majorHAnsi" w:hAnsiTheme="majorHAnsi" w:cstheme="majorHAnsi"/>
        </w:rPr>
        <w:t>.  – Vzorec zavarovanja za dobro izvedbo</w:t>
      </w:r>
      <w:bookmarkEnd w:id="17"/>
      <w:r w:rsidR="00446DED" w:rsidRPr="0075076A">
        <w:rPr>
          <w:rFonts w:asciiTheme="majorHAnsi" w:hAnsiTheme="majorHAnsi" w:cstheme="majorHAnsi"/>
        </w:rPr>
        <w:t xml:space="preserve"> </w:t>
      </w:r>
      <w:r w:rsidR="00BF02ED" w:rsidRPr="0075076A">
        <w:rPr>
          <w:rFonts w:asciiTheme="majorHAnsi" w:hAnsiTheme="majorHAnsi" w:cstheme="majorHAnsi"/>
        </w:rPr>
        <w:t xml:space="preserve"> </w:t>
      </w:r>
    </w:p>
    <w:p w14:paraId="64A52B5A" w14:textId="77777777" w:rsidR="00BF02ED" w:rsidRPr="0075076A" w:rsidRDefault="00BF02ED" w:rsidP="00822327">
      <w:pPr>
        <w:rPr>
          <w:rFonts w:asciiTheme="majorHAnsi" w:hAnsiTheme="majorHAnsi" w:cstheme="majorHAnsi"/>
        </w:rPr>
      </w:pPr>
      <w:r w:rsidRPr="0075076A">
        <w:rPr>
          <w:rFonts w:asciiTheme="majorHAnsi" w:hAnsiTheme="majorHAnsi" w:cstheme="majorHAnsi"/>
          <w:sz w:val="24"/>
          <w:szCs w:val="24"/>
        </w:rPr>
        <w:t xml:space="preserve"> </w:t>
      </w:r>
    </w:p>
    <w:p w14:paraId="242060BE" w14:textId="77777777" w:rsidR="0025786B" w:rsidRPr="00B92298" w:rsidRDefault="0025786B" w:rsidP="0025786B">
      <w:pPr>
        <w:rPr>
          <w:rFonts w:asciiTheme="majorHAnsi" w:hAnsiTheme="majorHAnsi" w:cstheme="majorHAnsi"/>
        </w:rPr>
      </w:pPr>
      <w:r w:rsidRPr="00B92298">
        <w:rPr>
          <w:rFonts w:asciiTheme="majorHAnsi" w:hAnsiTheme="majorHAnsi" w:cstheme="majorHAnsi"/>
        </w:rPr>
        <w:t>Glava s podatki o garantu (zavarovalnici/banki) ali SWIFT ključ</w:t>
      </w:r>
    </w:p>
    <w:p w14:paraId="092C21B5" w14:textId="77777777" w:rsidR="0025786B" w:rsidRPr="00B92298" w:rsidRDefault="0025786B" w:rsidP="0025786B">
      <w:pPr>
        <w:rPr>
          <w:rFonts w:asciiTheme="majorHAnsi" w:hAnsiTheme="majorHAnsi" w:cstheme="majorHAnsi"/>
        </w:rPr>
      </w:pPr>
    </w:p>
    <w:p w14:paraId="7D15D792" w14:textId="77777777" w:rsidR="0025786B" w:rsidRPr="00B92298" w:rsidRDefault="0025786B" w:rsidP="0025786B">
      <w:pPr>
        <w:rPr>
          <w:rFonts w:asciiTheme="majorHAnsi" w:hAnsiTheme="majorHAnsi" w:cstheme="majorHAnsi"/>
        </w:rPr>
      </w:pPr>
      <w:r w:rsidRPr="00B92298">
        <w:rPr>
          <w:rFonts w:asciiTheme="majorHAnsi" w:hAnsiTheme="majorHAnsi" w:cstheme="majorHAnsi"/>
        </w:rPr>
        <w:t>Za:       (vpiše se upravičenca tj. naročnika javnega naročila)</w:t>
      </w:r>
    </w:p>
    <w:p w14:paraId="49FBEC6E" w14:textId="77777777" w:rsidR="0025786B" w:rsidRPr="00B92298" w:rsidRDefault="0025786B" w:rsidP="0025786B">
      <w:pPr>
        <w:rPr>
          <w:rFonts w:asciiTheme="majorHAnsi" w:hAnsiTheme="majorHAnsi" w:cstheme="majorHAnsi"/>
        </w:rPr>
      </w:pPr>
      <w:r w:rsidRPr="00B92298">
        <w:rPr>
          <w:rFonts w:asciiTheme="majorHAnsi" w:hAnsiTheme="majorHAnsi" w:cstheme="majorHAnsi"/>
        </w:rPr>
        <w:t>Datum:       (vpiše se datum izdaje)</w:t>
      </w:r>
    </w:p>
    <w:p w14:paraId="60AA237B" w14:textId="77777777" w:rsidR="0025786B" w:rsidRPr="00B92298" w:rsidRDefault="0025786B" w:rsidP="0025786B">
      <w:pPr>
        <w:rPr>
          <w:rFonts w:asciiTheme="majorHAnsi" w:hAnsiTheme="majorHAnsi" w:cstheme="majorHAnsi"/>
        </w:rPr>
      </w:pPr>
    </w:p>
    <w:p w14:paraId="7A20189F" w14:textId="77777777" w:rsidR="0025786B" w:rsidRPr="00B92298" w:rsidRDefault="0025786B" w:rsidP="0025786B">
      <w:pPr>
        <w:rPr>
          <w:rFonts w:asciiTheme="majorHAnsi" w:hAnsiTheme="majorHAnsi" w:cstheme="majorHAnsi"/>
        </w:rPr>
      </w:pPr>
      <w:r w:rsidRPr="00B92298">
        <w:rPr>
          <w:rFonts w:asciiTheme="majorHAnsi" w:hAnsiTheme="majorHAnsi" w:cstheme="majorHAnsi"/>
        </w:rPr>
        <w:t>VRSTA ZAVAROVANJA:       (vpiše se vrsta zavarovanja: kavcijsko zavarovanje/bančna garancija)</w:t>
      </w:r>
    </w:p>
    <w:p w14:paraId="3C5D7E07" w14:textId="77777777" w:rsidR="0025786B" w:rsidRPr="00B92298" w:rsidRDefault="0025786B" w:rsidP="0025786B">
      <w:pPr>
        <w:rPr>
          <w:rFonts w:asciiTheme="majorHAnsi" w:hAnsiTheme="majorHAnsi" w:cstheme="majorHAnsi"/>
        </w:rPr>
      </w:pPr>
    </w:p>
    <w:p w14:paraId="69B8AC88" w14:textId="77777777" w:rsidR="0025786B" w:rsidRPr="00B92298" w:rsidRDefault="0025786B" w:rsidP="0025786B">
      <w:pPr>
        <w:rPr>
          <w:rFonts w:asciiTheme="majorHAnsi" w:hAnsiTheme="majorHAnsi" w:cstheme="majorHAnsi"/>
        </w:rPr>
      </w:pPr>
      <w:r w:rsidRPr="00B92298">
        <w:rPr>
          <w:rFonts w:asciiTheme="majorHAnsi" w:hAnsiTheme="majorHAnsi" w:cstheme="majorHAnsi"/>
        </w:rPr>
        <w:t>ŠTEVILKA:       (vpiše se številka zavarovanja)</w:t>
      </w:r>
    </w:p>
    <w:p w14:paraId="6CBFBD03" w14:textId="77777777" w:rsidR="0025786B" w:rsidRPr="00B92298" w:rsidRDefault="0025786B" w:rsidP="0025786B">
      <w:pPr>
        <w:rPr>
          <w:rFonts w:asciiTheme="majorHAnsi" w:hAnsiTheme="majorHAnsi" w:cstheme="majorHAnsi"/>
        </w:rPr>
      </w:pPr>
    </w:p>
    <w:p w14:paraId="12C3139B" w14:textId="77777777" w:rsidR="0025786B" w:rsidRPr="00B92298" w:rsidRDefault="0025786B" w:rsidP="0025786B">
      <w:pPr>
        <w:rPr>
          <w:rFonts w:asciiTheme="majorHAnsi" w:hAnsiTheme="majorHAnsi" w:cstheme="majorHAnsi"/>
        </w:rPr>
      </w:pPr>
      <w:r w:rsidRPr="00B92298">
        <w:rPr>
          <w:rFonts w:asciiTheme="majorHAnsi" w:hAnsiTheme="majorHAnsi" w:cstheme="majorHAnsi"/>
        </w:rPr>
        <w:t>GARANT:       (vpiše se ime in naslov zavarovalnice/banke v kraju izdaje)</w:t>
      </w:r>
    </w:p>
    <w:p w14:paraId="60D3C9FE" w14:textId="77777777" w:rsidR="0025786B" w:rsidRPr="00B92298" w:rsidRDefault="0025786B" w:rsidP="0025786B">
      <w:pPr>
        <w:rPr>
          <w:rFonts w:asciiTheme="majorHAnsi" w:hAnsiTheme="majorHAnsi" w:cstheme="majorHAnsi"/>
        </w:rPr>
      </w:pPr>
    </w:p>
    <w:p w14:paraId="37F90751" w14:textId="77777777" w:rsidR="0025786B" w:rsidRPr="00B92298" w:rsidRDefault="0025786B" w:rsidP="0025786B">
      <w:pPr>
        <w:rPr>
          <w:rFonts w:asciiTheme="majorHAnsi" w:hAnsiTheme="majorHAnsi" w:cstheme="majorHAnsi"/>
        </w:rPr>
      </w:pPr>
      <w:r w:rsidRPr="00B92298">
        <w:rPr>
          <w:rFonts w:asciiTheme="majorHAnsi" w:hAnsiTheme="majorHAnsi" w:cstheme="majorHAnsi"/>
        </w:rPr>
        <w:t>NAROČNIK:       (vpišeta se ime in naslov naročnika zavarovanja, tj. v postopku javnega naročanja izbranega ponudnika)</w:t>
      </w:r>
    </w:p>
    <w:p w14:paraId="679A736F" w14:textId="77777777" w:rsidR="0025786B" w:rsidRPr="00B92298" w:rsidRDefault="0025786B" w:rsidP="0025786B">
      <w:pPr>
        <w:rPr>
          <w:rFonts w:asciiTheme="majorHAnsi" w:hAnsiTheme="majorHAnsi" w:cstheme="majorHAnsi"/>
        </w:rPr>
      </w:pPr>
    </w:p>
    <w:p w14:paraId="2B4B4E54" w14:textId="77777777" w:rsidR="0025786B" w:rsidRPr="00B92298" w:rsidRDefault="0025786B" w:rsidP="0025786B">
      <w:pPr>
        <w:rPr>
          <w:rFonts w:asciiTheme="majorHAnsi" w:hAnsiTheme="majorHAnsi" w:cstheme="majorHAnsi"/>
        </w:rPr>
      </w:pPr>
      <w:r w:rsidRPr="00B92298">
        <w:rPr>
          <w:rFonts w:asciiTheme="majorHAnsi" w:hAnsiTheme="majorHAnsi" w:cstheme="majorHAnsi"/>
        </w:rPr>
        <w:t>UPRAVIČENEC:       (vpiše se naročnik javnega naročila)</w:t>
      </w:r>
    </w:p>
    <w:p w14:paraId="0308C0AA" w14:textId="77777777" w:rsidR="0025786B" w:rsidRPr="00B92298" w:rsidRDefault="0025786B" w:rsidP="0025786B">
      <w:pPr>
        <w:rPr>
          <w:rFonts w:asciiTheme="majorHAnsi" w:hAnsiTheme="majorHAnsi" w:cstheme="majorHAnsi"/>
        </w:rPr>
      </w:pPr>
    </w:p>
    <w:p w14:paraId="01D3EC90" w14:textId="77777777" w:rsidR="0025786B" w:rsidRPr="00B92298" w:rsidRDefault="0025786B" w:rsidP="0025786B">
      <w:pPr>
        <w:rPr>
          <w:rFonts w:asciiTheme="majorHAnsi" w:hAnsiTheme="majorHAnsi" w:cstheme="majorHAnsi"/>
        </w:rPr>
      </w:pPr>
      <w:r w:rsidRPr="00B92298">
        <w:rPr>
          <w:rFonts w:asciiTheme="majorHAnsi" w:hAnsiTheme="majorHAnsi" w:cstheme="majorHAnsi"/>
        </w:rPr>
        <w:t>OSNOVNI POSEL: obveznost naročnika zavarovanja iz pogodbe št.       z dne       (vpišeta se št. in datum pogodbe o izvedbi javnega naročila), katere predmet je       (vpiše se predmet javnega naročila).</w:t>
      </w:r>
    </w:p>
    <w:p w14:paraId="3A2709A3" w14:textId="77777777" w:rsidR="0025786B" w:rsidRPr="00B92298" w:rsidRDefault="0025786B" w:rsidP="0025786B">
      <w:pPr>
        <w:rPr>
          <w:rFonts w:asciiTheme="majorHAnsi" w:hAnsiTheme="majorHAnsi" w:cstheme="majorHAnsi"/>
        </w:rPr>
      </w:pPr>
      <w:r w:rsidRPr="00B92298">
        <w:rPr>
          <w:rFonts w:asciiTheme="majorHAnsi" w:hAnsiTheme="majorHAnsi" w:cstheme="majorHAnsi"/>
        </w:rPr>
        <w:t xml:space="preserve"> </w:t>
      </w:r>
    </w:p>
    <w:p w14:paraId="06A97AF8" w14:textId="77777777" w:rsidR="0025786B" w:rsidRPr="00B92298" w:rsidRDefault="0025786B" w:rsidP="0025786B">
      <w:pPr>
        <w:rPr>
          <w:rFonts w:asciiTheme="majorHAnsi" w:hAnsiTheme="majorHAnsi" w:cstheme="majorHAnsi"/>
        </w:rPr>
      </w:pPr>
      <w:r w:rsidRPr="00B92298">
        <w:rPr>
          <w:rFonts w:asciiTheme="majorHAnsi" w:hAnsiTheme="majorHAnsi" w:cstheme="majorHAnsi"/>
        </w:rPr>
        <w:t>ZNESEK  V EUR:       (vpiše se najvišji znesek s številko in besedo)</w:t>
      </w:r>
    </w:p>
    <w:p w14:paraId="2EDF363D" w14:textId="77777777" w:rsidR="0025786B" w:rsidRPr="00B92298" w:rsidRDefault="0025786B" w:rsidP="0025786B">
      <w:pPr>
        <w:rPr>
          <w:rFonts w:asciiTheme="majorHAnsi" w:hAnsiTheme="majorHAnsi" w:cstheme="majorHAnsi"/>
        </w:rPr>
      </w:pPr>
    </w:p>
    <w:p w14:paraId="44309A33" w14:textId="77777777" w:rsidR="0025786B" w:rsidRPr="00B92298" w:rsidRDefault="0025786B" w:rsidP="0025786B">
      <w:pPr>
        <w:rPr>
          <w:rFonts w:asciiTheme="majorHAnsi" w:hAnsiTheme="majorHAnsi" w:cstheme="majorHAnsi"/>
        </w:rPr>
      </w:pPr>
      <w:r w:rsidRPr="00B92298">
        <w:rPr>
          <w:rFonts w:asciiTheme="majorHAnsi" w:hAnsiTheme="majorHAnsi" w:cstheme="majorHAnsi"/>
        </w:rPr>
        <w:t>LISTINE, KI JIH JE POLEG IZJAVE TREBA PRILOŽITI ZAHTEVI ZA PLAČILO IN SE IZRECNO ZAHTEVAJO V SPODNJEM BESEDILU:       (nobena/navede se listina)</w:t>
      </w:r>
    </w:p>
    <w:p w14:paraId="179880C7" w14:textId="77777777" w:rsidR="0025786B" w:rsidRPr="00B92298" w:rsidRDefault="0025786B" w:rsidP="0025786B">
      <w:pPr>
        <w:rPr>
          <w:rFonts w:asciiTheme="majorHAnsi" w:hAnsiTheme="majorHAnsi" w:cstheme="majorHAnsi"/>
        </w:rPr>
      </w:pPr>
    </w:p>
    <w:p w14:paraId="50911B7F" w14:textId="77777777" w:rsidR="0025786B" w:rsidRPr="00B92298" w:rsidRDefault="0025786B" w:rsidP="0025786B">
      <w:pPr>
        <w:rPr>
          <w:rFonts w:asciiTheme="majorHAnsi" w:hAnsiTheme="majorHAnsi" w:cstheme="majorHAnsi"/>
        </w:rPr>
      </w:pPr>
      <w:r w:rsidRPr="00B92298">
        <w:rPr>
          <w:rFonts w:asciiTheme="majorHAnsi" w:hAnsiTheme="majorHAnsi" w:cstheme="majorHAnsi"/>
        </w:rPr>
        <w:t>JEZIK V ZAHTEVANIH LISTINAH: slovenski</w:t>
      </w:r>
    </w:p>
    <w:p w14:paraId="69D8C2BB" w14:textId="77777777" w:rsidR="0025786B" w:rsidRPr="00B92298" w:rsidRDefault="0025786B" w:rsidP="0025786B">
      <w:pPr>
        <w:rPr>
          <w:rFonts w:asciiTheme="majorHAnsi" w:hAnsiTheme="majorHAnsi" w:cstheme="majorHAnsi"/>
        </w:rPr>
      </w:pPr>
    </w:p>
    <w:p w14:paraId="3BB379D8" w14:textId="77777777" w:rsidR="0025786B" w:rsidRPr="00B92298" w:rsidRDefault="0025786B" w:rsidP="0025786B">
      <w:pPr>
        <w:rPr>
          <w:rFonts w:asciiTheme="majorHAnsi" w:hAnsiTheme="majorHAnsi" w:cstheme="majorHAnsi"/>
        </w:rPr>
      </w:pPr>
      <w:r w:rsidRPr="00B92298">
        <w:rPr>
          <w:rFonts w:asciiTheme="majorHAnsi" w:hAnsiTheme="majorHAnsi" w:cstheme="majorHAnsi"/>
        </w:rPr>
        <w:t>OBLIKA PREDLOŽITVE: v papirni obliki s priporočeno pošto ali katerokoli obliko hitre pošte ali osebno ali v elektronski obliki po SWIFT sistemu na naslov       (navede se SWIFT naslova garanta)</w:t>
      </w:r>
    </w:p>
    <w:p w14:paraId="6F561B3F" w14:textId="77777777" w:rsidR="0025786B" w:rsidRPr="00B92298" w:rsidRDefault="0025786B" w:rsidP="0025786B">
      <w:pPr>
        <w:rPr>
          <w:rFonts w:asciiTheme="majorHAnsi" w:hAnsiTheme="majorHAnsi" w:cstheme="majorHAnsi"/>
        </w:rPr>
      </w:pPr>
    </w:p>
    <w:p w14:paraId="5560408A" w14:textId="77777777" w:rsidR="0025786B" w:rsidRPr="00B92298" w:rsidRDefault="0025786B" w:rsidP="0025786B">
      <w:pPr>
        <w:rPr>
          <w:rFonts w:asciiTheme="majorHAnsi" w:hAnsiTheme="majorHAnsi" w:cstheme="majorHAnsi"/>
        </w:rPr>
      </w:pPr>
      <w:r w:rsidRPr="00B92298">
        <w:rPr>
          <w:rFonts w:asciiTheme="majorHAnsi" w:hAnsiTheme="majorHAnsi" w:cstheme="majorHAnsi"/>
        </w:rPr>
        <w:t>KRAJ PREDLOŽITVE:       (garant vpiše naslov podružnice, kjer se opravi predložitev papirnih listin, ali elektronski naslov za predložitev v elektronski obliki, kot na primer garantov SWIFT naslov)</w:t>
      </w:r>
    </w:p>
    <w:p w14:paraId="6898C353" w14:textId="77777777" w:rsidR="0025786B" w:rsidRPr="00B92298" w:rsidRDefault="0025786B" w:rsidP="0025786B">
      <w:pPr>
        <w:rPr>
          <w:rFonts w:asciiTheme="majorHAnsi" w:hAnsiTheme="majorHAnsi" w:cstheme="majorHAnsi"/>
        </w:rPr>
      </w:pPr>
    </w:p>
    <w:p w14:paraId="478A3526" w14:textId="754E3B27" w:rsidR="0025786B" w:rsidRPr="00B92298" w:rsidRDefault="0025786B" w:rsidP="0025786B">
      <w:pPr>
        <w:rPr>
          <w:rFonts w:asciiTheme="majorHAnsi" w:hAnsiTheme="majorHAnsi" w:cstheme="majorHAnsi"/>
        </w:rPr>
      </w:pPr>
      <w:r w:rsidRPr="00B92298">
        <w:rPr>
          <w:rFonts w:asciiTheme="majorHAnsi" w:hAnsiTheme="majorHAnsi" w:cstheme="majorHAnsi"/>
        </w:rPr>
        <w:t xml:space="preserve">Ne glede na naslov podružnice, ki jo je vpisal garant, se predložitev papirnih listin lahko opravi v katerikoli podružnici garanta na območju Republike Slovenije. </w:t>
      </w:r>
    </w:p>
    <w:p w14:paraId="1C25BF29" w14:textId="77777777" w:rsidR="0025786B" w:rsidRPr="00B92298" w:rsidRDefault="0025786B" w:rsidP="0025786B">
      <w:pPr>
        <w:rPr>
          <w:rFonts w:asciiTheme="majorHAnsi" w:hAnsiTheme="majorHAnsi" w:cstheme="majorHAnsi"/>
        </w:rPr>
      </w:pPr>
      <w:r w:rsidRPr="00B92298">
        <w:rPr>
          <w:rFonts w:asciiTheme="majorHAnsi" w:hAnsiTheme="majorHAnsi" w:cstheme="majorHAnsi"/>
        </w:rPr>
        <w:t xml:space="preserve">  </w:t>
      </w:r>
    </w:p>
    <w:p w14:paraId="6F233EE4" w14:textId="77777777" w:rsidR="0025786B" w:rsidRPr="00B92298" w:rsidRDefault="0025786B" w:rsidP="0025786B">
      <w:pPr>
        <w:rPr>
          <w:rFonts w:asciiTheme="majorHAnsi" w:hAnsiTheme="majorHAnsi" w:cstheme="majorHAnsi"/>
        </w:rPr>
      </w:pPr>
      <w:r w:rsidRPr="00B92298">
        <w:rPr>
          <w:rFonts w:asciiTheme="majorHAnsi" w:hAnsiTheme="majorHAnsi" w:cstheme="majorHAnsi"/>
        </w:rPr>
        <w:t>DATUM VELJAVNOSTI: DD. MM. LLLL (vpiše se datum zapadlosti zavarovanja)</w:t>
      </w:r>
    </w:p>
    <w:p w14:paraId="3630971B" w14:textId="77777777" w:rsidR="0025786B" w:rsidRPr="00B92298" w:rsidRDefault="0025786B" w:rsidP="0025786B">
      <w:pPr>
        <w:rPr>
          <w:rFonts w:asciiTheme="majorHAnsi" w:hAnsiTheme="majorHAnsi" w:cstheme="majorHAnsi"/>
        </w:rPr>
      </w:pPr>
    </w:p>
    <w:p w14:paraId="0121BE67" w14:textId="77777777" w:rsidR="0025786B" w:rsidRPr="00B92298" w:rsidRDefault="0025786B" w:rsidP="0025786B">
      <w:pPr>
        <w:rPr>
          <w:rFonts w:asciiTheme="majorHAnsi" w:hAnsiTheme="majorHAnsi" w:cstheme="majorHAnsi"/>
        </w:rPr>
      </w:pPr>
      <w:r w:rsidRPr="00B92298">
        <w:rPr>
          <w:rFonts w:asciiTheme="majorHAnsi" w:hAnsiTheme="majorHAnsi" w:cstheme="majorHAnsi"/>
        </w:rPr>
        <w:t>STRANKA, KI MORA PLAČATI STROŠKE:       (vpiše se ime naročnika zavarovanja, tj. v postopku javnega naročanja izbranega ponudnika)</w:t>
      </w:r>
    </w:p>
    <w:p w14:paraId="069235DC" w14:textId="77777777" w:rsidR="0025786B" w:rsidRPr="00B92298" w:rsidRDefault="0025786B" w:rsidP="0025786B">
      <w:pPr>
        <w:rPr>
          <w:rFonts w:asciiTheme="majorHAnsi" w:hAnsiTheme="majorHAnsi" w:cstheme="majorHAnsi"/>
        </w:rPr>
      </w:pPr>
    </w:p>
    <w:p w14:paraId="1C470D1F" w14:textId="77777777" w:rsidR="00B92298" w:rsidRDefault="00B92298">
      <w:pPr>
        <w:rPr>
          <w:rFonts w:asciiTheme="majorHAnsi" w:hAnsiTheme="majorHAnsi" w:cstheme="majorHAnsi"/>
        </w:rPr>
      </w:pPr>
      <w:r>
        <w:rPr>
          <w:rFonts w:asciiTheme="majorHAnsi" w:hAnsiTheme="majorHAnsi" w:cstheme="majorHAnsi"/>
        </w:rPr>
        <w:br w:type="page"/>
      </w:r>
    </w:p>
    <w:p w14:paraId="3228F47E" w14:textId="55403BE8" w:rsidR="0025786B" w:rsidRPr="00B92298" w:rsidRDefault="0025786B" w:rsidP="0025786B">
      <w:pPr>
        <w:rPr>
          <w:rFonts w:asciiTheme="majorHAnsi" w:hAnsiTheme="majorHAnsi" w:cstheme="majorHAnsi"/>
        </w:rPr>
      </w:pPr>
      <w:r w:rsidRPr="00B92298">
        <w:rPr>
          <w:rFonts w:asciiTheme="majorHAnsi" w:hAnsiTheme="majorHAnsi" w:cstheme="majorHAnsi"/>
        </w:rPr>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8385441" w14:textId="77777777" w:rsidR="0025786B" w:rsidRPr="00B92298" w:rsidRDefault="0025786B" w:rsidP="0025786B">
      <w:pPr>
        <w:rPr>
          <w:rFonts w:asciiTheme="majorHAnsi" w:hAnsiTheme="majorHAnsi" w:cstheme="majorHAnsi"/>
        </w:rPr>
      </w:pPr>
    </w:p>
    <w:p w14:paraId="5405314B" w14:textId="77777777" w:rsidR="0025786B" w:rsidRPr="00B92298" w:rsidRDefault="0025786B" w:rsidP="0025786B">
      <w:pPr>
        <w:rPr>
          <w:rFonts w:asciiTheme="majorHAnsi" w:hAnsiTheme="majorHAnsi" w:cstheme="majorHAnsi"/>
        </w:rPr>
      </w:pPr>
      <w:r w:rsidRPr="00B92298">
        <w:rPr>
          <w:rFonts w:asciiTheme="majorHAnsi" w:hAnsiTheme="majorHAnsi" w:cstheme="majorHAnsi"/>
        </w:rPr>
        <w:t>Katerokoli zahtevo za plačilo po tem zavarovanju moramo prejeti na datum veljavnosti zavarovanja ali pred njim v zgoraj navedenem kraju predložitve.</w:t>
      </w:r>
    </w:p>
    <w:p w14:paraId="6640ED26" w14:textId="77777777" w:rsidR="0025786B" w:rsidRPr="00B92298" w:rsidRDefault="0025786B" w:rsidP="0025786B">
      <w:pPr>
        <w:rPr>
          <w:rFonts w:asciiTheme="majorHAnsi" w:hAnsiTheme="majorHAnsi" w:cstheme="majorHAnsi"/>
        </w:rPr>
      </w:pPr>
    </w:p>
    <w:p w14:paraId="63D6C204" w14:textId="77777777" w:rsidR="0025786B" w:rsidRPr="00B92298" w:rsidRDefault="0025786B" w:rsidP="0025786B">
      <w:pPr>
        <w:rPr>
          <w:rFonts w:asciiTheme="majorHAnsi" w:hAnsiTheme="majorHAnsi" w:cstheme="majorHAnsi"/>
        </w:rPr>
      </w:pPr>
      <w:r w:rsidRPr="00B92298">
        <w:rPr>
          <w:rFonts w:asciiTheme="majorHAnsi" w:hAnsiTheme="majorHAnsi" w:cstheme="majorHAnsi"/>
        </w:rPr>
        <w:t>Klavzula v primeru kavcijskega zavarovanja: Morebitne spore v zvezi s tem zavarovanjem rešuje stvarno pristojno sodišče v Ljubljani po slovenskem pravu.</w:t>
      </w:r>
    </w:p>
    <w:p w14:paraId="40DDECEB" w14:textId="77777777" w:rsidR="0025786B" w:rsidRPr="00B92298" w:rsidRDefault="0025786B" w:rsidP="0025786B">
      <w:pPr>
        <w:rPr>
          <w:rFonts w:asciiTheme="majorHAnsi" w:hAnsiTheme="majorHAnsi" w:cstheme="majorHAnsi"/>
        </w:rPr>
      </w:pPr>
    </w:p>
    <w:p w14:paraId="1CD6C891" w14:textId="77777777" w:rsidR="0025786B" w:rsidRPr="00B92298" w:rsidRDefault="0025786B" w:rsidP="0025786B">
      <w:pPr>
        <w:rPr>
          <w:rFonts w:asciiTheme="majorHAnsi" w:hAnsiTheme="majorHAnsi" w:cstheme="majorHAnsi"/>
        </w:rPr>
      </w:pPr>
      <w:r w:rsidRPr="00B92298">
        <w:rPr>
          <w:rFonts w:asciiTheme="majorHAnsi" w:hAnsiTheme="majorHAnsi" w:cstheme="majorHAnsi"/>
        </w:rPr>
        <w:t>Klavzula v primeru bančne garancije: Za to zavarovanje veljajo Enotna pravila za garancije na poziv (EPGP) revizija iz leta 2010, izdana pri MTZ pod št. 758.</w:t>
      </w:r>
    </w:p>
    <w:p w14:paraId="76D92A4E" w14:textId="77777777" w:rsidR="0025786B" w:rsidRPr="00B92298" w:rsidRDefault="0025786B" w:rsidP="0025786B">
      <w:pPr>
        <w:rPr>
          <w:rFonts w:asciiTheme="majorHAnsi" w:hAnsiTheme="majorHAnsi" w:cstheme="majorHAnsi"/>
        </w:rPr>
      </w:pPr>
    </w:p>
    <w:p w14:paraId="0438E50E" w14:textId="77777777" w:rsidR="0025786B" w:rsidRPr="00B92298" w:rsidRDefault="0025786B" w:rsidP="0025786B">
      <w:pPr>
        <w:rPr>
          <w:rFonts w:asciiTheme="majorHAnsi" w:hAnsiTheme="majorHAnsi" w:cstheme="majorHAnsi"/>
        </w:rPr>
      </w:pPr>
    </w:p>
    <w:p w14:paraId="15B80129" w14:textId="77777777" w:rsidR="0025786B" w:rsidRPr="00B92298" w:rsidRDefault="0025786B" w:rsidP="0025786B">
      <w:pPr>
        <w:rPr>
          <w:rFonts w:asciiTheme="majorHAnsi" w:hAnsiTheme="majorHAnsi" w:cstheme="majorHAnsi"/>
        </w:rPr>
      </w:pPr>
      <w:r w:rsidRPr="00B92298">
        <w:rPr>
          <w:rFonts w:asciiTheme="majorHAnsi" w:hAnsiTheme="majorHAnsi" w:cstheme="majorHAnsi"/>
        </w:rPr>
        <w:tab/>
      </w:r>
      <w:r w:rsidRPr="00B92298">
        <w:rPr>
          <w:rFonts w:asciiTheme="majorHAnsi" w:hAnsiTheme="majorHAnsi" w:cstheme="majorHAnsi"/>
        </w:rPr>
        <w:tab/>
      </w:r>
      <w:r w:rsidRPr="00B92298">
        <w:rPr>
          <w:rFonts w:asciiTheme="majorHAnsi" w:hAnsiTheme="majorHAnsi" w:cstheme="majorHAnsi"/>
        </w:rPr>
        <w:tab/>
      </w:r>
      <w:r w:rsidRPr="00B92298">
        <w:rPr>
          <w:rFonts w:asciiTheme="majorHAnsi" w:hAnsiTheme="majorHAnsi" w:cstheme="majorHAnsi"/>
        </w:rPr>
        <w:tab/>
      </w:r>
      <w:r w:rsidRPr="00B92298">
        <w:rPr>
          <w:rFonts w:asciiTheme="majorHAnsi" w:hAnsiTheme="majorHAnsi" w:cstheme="majorHAnsi"/>
        </w:rPr>
        <w:tab/>
      </w:r>
      <w:r w:rsidRPr="00B92298">
        <w:rPr>
          <w:rFonts w:asciiTheme="majorHAnsi" w:hAnsiTheme="majorHAnsi" w:cstheme="majorHAnsi"/>
        </w:rPr>
        <w:tab/>
        <w:t xml:space="preserve">     garant</w:t>
      </w:r>
      <w:r w:rsidRPr="00B92298">
        <w:rPr>
          <w:rFonts w:asciiTheme="majorHAnsi" w:hAnsiTheme="majorHAnsi" w:cstheme="majorHAnsi"/>
        </w:rPr>
        <w:tab/>
      </w:r>
      <w:r w:rsidRPr="00B92298">
        <w:rPr>
          <w:rFonts w:asciiTheme="majorHAnsi" w:hAnsiTheme="majorHAnsi" w:cstheme="majorHAnsi"/>
        </w:rPr>
        <w:tab/>
      </w:r>
      <w:r w:rsidRPr="00B92298">
        <w:rPr>
          <w:rFonts w:asciiTheme="majorHAnsi" w:hAnsiTheme="majorHAnsi" w:cstheme="majorHAnsi"/>
        </w:rPr>
        <w:tab/>
      </w:r>
      <w:r w:rsidRPr="00B92298">
        <w:rPr>
          <w:rFonts w:asciiTheme="majorHAnsi" w:hAnsiTheme="majorHAnsi" w:cstheme="majorHAnsi"/>
        </w:rPr>
        <w:tab/>
      </w:r>
      <w:r w:rsidRPr="00B92298">
        <w:rPr>
          <w:rFonts w:asciiTheme="majorHAnsi" w:hAnsiTheme="majorHAnsi" w:cstheme="majorHAnsi"/>
        </w:rPr>
        <w:tab/>
      </w:r>
      <w:r w:rsidRPr="00B92298">
        <w:rPr>
          <w:rFonts w:asciiTheme="majorHAnsi" w:hAnsiTheme="majorHAnsi" w:cstheme="majorHAnsi"/>
        </w:rPr>
        <w:tab/>
      </w:r>
      <w:r w:rsidRPr="00B92298">
        <w:rPr>
          <w:rFonts w:asciiTheme="majorHAnsi" w:hAnsiTheme="majorHAnsi" w:cstheme="majorHAnsi"/>
        </w:rPr>
        <w:tab/>
      </w:r>
      <w:r w:rsidRPr="00B92298">
        <w:rPr>
          <w:rFonts w:asciiTheme="majorHAnsi" w:hAnsiTheme="majorHAnsi" w:cstheme="majorHAnsi"/>
        </w:rPr>
        <w:tab/>
      </w:r>
      <w:r w:rsidRPr="00B92298">
        <w:rPr>
          <w:rFonts w:asciiTheme="majorHAnsi" w:hAnsiTheme="majorHAnsi" w:cstheme="majorHAnsi"/>
        </w:rPr>
        <w:tab/>
      </w:r>
      <w:r w:rsidRPr="00B92298">
        <w:rPr>
          <w:rFonts w:asciiTheme="majorHAnsi" w:hAnsiTheme="majorHAnsi" w:cstheme="majorHAnsi"/>
        </w:rPr>
        <w:tab/>
      </w:r>
      <w:r w:rsidRPr="00B92298">
        <w:rPr>
          <w:rFonts w:asciiTheme="majorHAnsi" w:hAnsiTheme="majorHAnsi" w:cstheme="majorHAnsi"/>
        </w:rPr>
        <w:tab/>
        <w:t>(žig in podpis)</w:t>
      </w:r>
    </w:p>
    <w:p w14:paraId="38FFFB61" w14:textId="77777777" w:rsidR="00BF02ED" w:rsidRPr="00B92298" w:rsidRDefault="00BF02ED" w:rsidP="00822327">
      <w:pPr>
        <w:rPr>
          <w:rFonts w:asciiTheme="majorHAnsi" w:hAnsiTheme="majorHAnsi" w:cstheme="majorHAnsi"/>
        </w:rPr>
      </w:pPr>
    </w:p>
    <w:p w14:paraId="3D09B32F" w14:textId="77777777" w:rsidR="00734C5E" w:rsidRPr="00B92298" w:rsidRDefault="00734C5E">
      <w:pPr>
        <w:rPr>
          <w:rFonts w:asciiTheme="majorHAnsi" w:hAnsiTheme="majorHAnsi" w:cstheme="majorHAnsi"/>
        </w:rPr>
      </w:pPr>
      <w:r w:rsidRPr="00B92298">
        <w:rPr>
          <w:rFonts w:asciiTheme="majorHAnsi" w:hAnsiTheme="majorHAnsi" w:cstheme="majorHAnsi"/>
          <w:b/>
          <w:bCs/>
          <w:i/>
          <w:iCs/>
        </w:rPr>
        <w:br w:type="page"/>
      </w:r>
    </w:p>
    <w:p w14:paraId="51EB4DE9" w14:textId="4D5A2BFD" w:rsidR="00734C5E" w:rsidRPr="0075076A" w:rsidRDefault="00734C5E" w:rsidP="00734C5E">
      <w:pPr>
        <w:pStyle w:val="javnanaroilapodnaslov"/>
        <w:framePr w:wrap="notBeside"/>
        <w:numPr>
          <w:ilvl w:val="1"/>
          <w:numId w:val="37"/>
        </w:numPr>
        <w:rPr>
          <w:rFonts w:asciiTheme="majorHAnsi" w:hAnsiTheme="majorHAnsi" w:cstheme="majorHAnsi"/>
        </w:rPr>
      </w:pPr>
      <w:bookmarkStart w:id="18" w:name="_Toc195623264"/>
      <w:proofErr w:type="spellStart"/>
      <w:r w:rsidRPr="0075076A">
        <w:rPr>
          <w:rFonts w:asciiTheme="majorHAnsi" w:hAnsiTheme="majorHAnsi" w:cstheme="majorHAnsi"/>
        </w:rPr>
        <w:lastRenderedPageBreak/>
        <w:t>obr</w:t>
      </w:r>
      <w:proofErr w:type="spellEnd"/>
      <w:r w:rsidRPr="0075076A">
        <w:rPr>
          <w:rFonts w:asciiTheme="majorHAnsi" w:hAnsiTheme="majorHAnsi" w:cstheme="majorHAnsi"/>
        </w:rPr>
        <w:t>.  – Vzorec zavarovanja za odpravo napak</w:t>
      </w:r>
      <w:bookmarkEnd w:id="18"/>
      <w:r w:rsidRPr="0075076A">
        <w:rPr>
          <w:rFonts w:asciiTheme="majorHAnsi" w:hAnsiTheme="majorHAnsi" w:cstheme="majorHAnsi"/>
        </w:rPr>
        <w:t xml:space="preserve">  </w:t>
      </w:r>
    </w:p>
    <w:p w14:paraId="4B18BFCE" w14:textId="77777777" w:rsidR="00734C5E" w:rsidRPr="0075076A" w:rsidRDefault="00734C5E" w:rsidP="00734C5E">
      <w:pPr>
        <w:rPr>
          <w:rFonts w:asciiTheme="majorHAnsi" w:hAnsiTheme="majorHAnsi" w:cstheme="majorHAnsi"/>
        </w:rPr>
      </w:pPr>
      <w:r w:rsidRPr="0075076A">
        <w:rPr>
          <w:rFonts w:asciiTheme="majorHAnsi" w:hAnsiTheme="majorHAnsi" w:cstheme="majorHAnsi"/>
          <w:sz w:val="24"/>
          <w:szCs w:val="24"/>
        </w:rPr>
        <w:t xml:space="preserve"> </w:t>
      </w:r>
    </w:p>
    <w:p w14:paraId="4B67DCAA" w14:textId="77777777" w:rsidR="0025786B" w:rsidRPr="00B92298" w:rsidRDefault="0025786B" w:rsidP="0025786B">
      <w:pPr>
        <w:rPr>
          <w:rFonts w:asciiTheme="majorHAnsi" w:hAnsiTheme="majorHAnsi" w:cstheme="majorHAnsi"/>
        </w:rPr>
      </w:pPr>
      <w:r w:rsidRPr="00B92298">
        <w:rPr>
          <w:rFonts w:asciiTheme="majorHAnsi" w:hAnsiTheme="majorHAnsi" w:cstheme="majorHAnsi"/>
        </w:rPr>
        <w:t>Glava s podatki o garantu (zavarovalnici/banki) ali SWIFT ključ</w:t>
      </w:r>
    </w:p>
    <w:p w14:paraId="6A894750" w14:textId="77777777" w:rsidR="0025786B" w:rsidRPr="00B92298" w:rsidRDefault="0025786B" w:rsidP="0025786B">
      <w:pPr>
        <w:rPr>
          <w:rFonts w:asciiTheme="majorHAnsi" w:hAnsiTheme="majorHAnsi" w:cstheme="majorHAnsi"/>
        </w:rPr>
      </w:pPr>
    </w:p>
    <w:p w14:paraId="2F81B4EF" w14:textId="77777777" w:rsidR="0025786B" w:rsidRPr="00B92298" w:rsidRDefault="0025786B" w:rsidP="0025786B">
      <w:pPr>
        <w:rPr>
          <w:rFonts w:asciiTheme="majorHAnsi" w:hAnsiTheme="majorHAnsi" w:cstheme="majorHAnsi"/>
        </w:rPr>
      </w:pPr>
      <w:r w:rsidRPr="00B92298">
        <w:rPr>
          <w:rFonts w:asciiTheme="majorHAnsi" w:hAnsiTheme="majorHAnsi" w:cstheme="majorHAnsi"/>
        </w:rPr>
        <w:t>Za:       (vpiše se upravičenca tj. naročnika javnega naročila)</w:t>
      </w:r>
    </w:p>
    <w:p w14:paraId="1E070BBE" w14:textId="77777777" w:rsidR="0025786B" w:rsidRPr="00B92298" w:rsidRDefault="0025786B" w:rsidP="0025786B">
      <w:pPr>
        <w:rPr>
          <w:rFonts w:asciiTheme="majorHAnsi" w:hAnsiTheme="majorHAnsi" w:cstheme="majorHAnsi"/>
        </w:rPr>
      </w:pPr>
      <w:r w:rsidRPr="00B92298">
        <w:rPr>
          <w:rFonts w:asciiTheme="majorHAnsi" w:hAnsiTheme="majorHAnsi" w:cstheme="majorHAnsi"/>
        </w:rPr>
        <w:t>Datum:       (vpiše se datum izdaje)</w:t>
      </w:r>
    </w:p>
    <w:p w14:paraId="0F5A467A" w14:textId="77777777" w:rsidR="0025786B" w:rsidRPr="00B92298" w:rsidRDefault="0025786B" w:rsidP="0025786B">
      <w:pPr>
        <w:rPr>
          <w:rFonts w:asciiTheme="majorHAnsi" w:hAnsiTheme="majorHAnsi" w:cstheme="majorHAnsi"/>
        </w:rPr>
      </w:pPr>
    </w:p>
    <w:p w14:paraId="154E709E" w14:textId="77777777" w:rsidR="0025786B" w:rsidRPr="00B92298" w:rsidRDefault="0025786B" w:rsidP="0025786B">
      <w:pPr>
        <w:rPr>
          <w:rFonts w:asciiTheme="majorHAnsi" w:hAnsiTheme="majorHAnsi" w:cstheme="majorHAnsi"/>
        </w:rPr>
      </w:pPr>
      <w:r w:rsidRPr="00B92298">
        <w:rPr>
          <w:rFonts w:asciiTheme="majorHAnsi" w:hAnsiTheme="majorHAnsi" w:cstheme="majorHAnsi"/>
        </w:rPr>
        <w:t>VRSTA:       vpiše se vrsta zavarovanja: kavcijsko zavarovanje/bančna garancija)</w:t>
      </w:r>
    </w:p>
    <w:p w14:paraId="7D431D02" w14:textId="77777777" w:rsidR="0025786B" w:rsidRPr="00B92298" w:rsidRDefault="0025786B" w:rsidP="0025786B">
      <w:pPr>
        <w:rPr>
          <w:rFonts w:asciiTheme="majorHAnsi" w:hAnsiTheme="majorHAnsi" w:cstheme="majorHAnsi"/>
        </w:rPr>
      </w:pPr>
    </w:p>
    <w:p w14:paraId="12BCDE19" w14:textId="77777777" w:rsidR="0025786B" w:rsidRPr="00B92298" w:rsidRDefault="0025786B" w:rsidP="0025786B">
      <w:pPr>
        <w:rPr>
          <w:rFonts w:asciiTheme="majorHAnsi" w:hAnsiTheme="majorHAnsi" w:cstheme="majorHAnsi"/>
        </w:rPr>
      </w:pPr>
      <w:r w:rsidRPr="00B92298">
        <w:rPr>
          <w:rFonts w:asciiTheme="majorHAnsi" w:hAnsiTheme="majorHAnsi" w:cstheme="majorHAnsi"/>
        </w:rPr>
        <w:t>ŠTEVILKA:       (vpiše se številka zavarovanja)</w:t>
      </w:r>
    </w:p>
    <w:p w14:paraId="72A12F09" w14:textId="77777777" w:rsidR="0025786B" w:rsidRPr="00B92298" w:rsidRDefault="0025786B" w:rsidP="0025786B">
      <w:pPr>
        <w:rPr>
          <w:rFonts w:asciiTheme="majorHAnsi" w:hAnsiTheme="majorHAnsi" w:cstheme="majorHAnsi"/>
        </w:rPr>
      </w:pPr>
    </w:p>
    <w:p w14:paraId="2C9650D3" w14:textId="77777777" w:rsidR="0025786B" w:rsidRPr="00B92298" w:rsidRDefault="0025786B" w:rsidP="0025786B">
      <w:pPr>
        <w:rPr>
          <w:rFonts w:asciiTheme="majorHAnsi" w:hAnsiTheme="majorHAnsi" w:cstheme="majorHAnsi"/>
        </w:rPr>
      </w:pPr>
      <w:r w:rsidRPr="00B92298">
        <w:rPr>
          <w:rFonts w:asciiTheme="majorHAnsi" w:hAnsiTheme="majorHAnsi" w:cstheme="majorHAnsi"/>
        </w:rPr>
        <w:t>GARANT:       (vpišeta se ime in naslov zavarovalnice/banke v kraju izdaje)</w:t>
      </w:r>
    </w:p>
    <w:p w14:paraId="1DA77F81" w14:textId="77777777" w:rsidR="0025786B" w:rsidRPr="00B92298" w:rsidRDefault="0025786B" w:rsidP="0025786B">
      <w:pPr>
        <w:rPr>
          <w:rFonts w:asciiTheme="majorHAnsi" w:hAnsiTheme="majorHAnsi" w:cstheme="majorHAnsi"/>
        </w:rPr>
      </w:pPr>
    </w:p>
    <w:p w14:paraId="3DD32AF7" w14:textId="77777777" w:rsidR="0025786B" w:rsidRPr="00B92298" w:rsidRDefault="0025786B" w:rsidP="0025786B">
      <w:pPr>
        <w:rPr>
          <w:rFonts w:asciiTheme="majorHAnsi" w:hAnsiTheme="majorHAnsi" w:cstheme="majorHAnsi"/>
        </w:rPr>
      </w:pPr>
      <w:r w:rsidRPr="00B92298">
        <w:rPr>
          <w:rFonts w:asciiTheme="majorHAnsi" w:hAnsiTheme="majorHAnsi" w:cstheme="majorHAnsi"/>
        </w:rPr>
        <w:t>NAROČNIK:       (vpiše se ime in naslov naročnika zavarovanja, tj. v postopku javnega naročanja izbranega ponudnika)</w:t>
      </w:r>
    </w:p>
    <w:p w14:paraId="69241AEC" w14:textId="77777777" w:rsidR="0025786B" w:rsidRPr="00B92298" w:rsidRDefault="0025786B" w:rsidP="0025786B">
      <w:pPr>
        <w:rPr>
          <w:rFonts w:asciiTheme="majorHAnsi" w:hAnsiTheme="majorHAnsi" w:cstheme="majorHAnsi"/>
        </w:rPr>
      </w:pPr>
    </w:p>
    <w:p w14:paraId="2929BDBB" w14:textId="77777777" w:rsidR="0025786B" w:rsidRPr="00B92298" w:rsidRDefault="0025786B" w:rsidP="0025786B">
      <w:pPr>
        <w:rPr>
          <w:rFonts w:asciiTheme="majorHAnsi" w:hAnsiTheme="majorHAnsi" w:cstheme="majorHAnsi"/>
        </w:rPr>
      </w:pPr>
      <w:r w:rsidRPr="00B92298">
        <w:rPr>
          <w:rFonts w:asciiTheme="majorHAnsi" w:hAnsiTheme="majorHAnsi" w:cstheme="majorHAnsi"/>
        </w:rPr>
        <w:t>UPRAVIČENEC:       (vpiše se naročnik javnega naročila)</w:t>
      </w:r>
    </w:p>
    <w:p w14:paraId="41607B49" w14:textId="77777777" w:rsidR="0025786B" w:rsidRPr="00B92298" w:rsidRDefault="0025786B" w:rsidP="0025786B">
      <w:pPr>
        <w:rPr>
          <w:rFonts w:asciiTheme="majorHAnsi" w:hAnsiTheme="majorHAnsi" w:cstheme="majorHAnsi"/>
        </w:rPr>
      </w:pPr>
    </w:p>
    <w:p w14:paraId="2D667CE2" w14:textId="77777777" w:rsidR="0025786B" w:rsidRPr="00B92298" w:rsidRDefault="0025786B" w:rsidP="0025786B">
      <w:pPr>
        <w:rPr>
          <w:rFonts w:asciiTheme="majorHAnsi" w:hAnsiTheme="majorHAnsi" w:cstheme="majorHAnsi"/>
        </w:rPr>
      </w:pPr>
      <w:r w:rsidRPr="00B92298">
        <w:rPr>
          <w:rFonts w:asciiTheme="majorHAnsi" w:hAnsiTheme="majorHAnsi" w:cstheme="majorHAnsi"/>
        </w:rPr>
        <w:t>OSNOVNI POSEL: obveznost naročnika zavarovanja za odpravo napak v garancijskem roku, ki izhaja iz pogodbe št.       z dne       (vpiše se pogodbo o izvedbi javnega naročila), katere predmet je       (vpiše se predmet javnega naročila).</w:t>
      </w:r>
    </w:p>
    <w:p w14:paraId="4FD1AA04" w14:textId="77777777" w:rsidR="0025786B" w:rsidRPr="00B92298" w:rsidRDefault="0025786B" w:rsidP="0025786B">
      <w:pPr>
        <w:rPr>
          <w:rFonts w:asciiTheme="majorHAnsi" w:hAnsiTheme="majorHAnsi" w:cstheme="majorHAnsi"/>
        </w:rPr>
      </w:pPr>
    </w:p>
    <w:p w14:paraId="397432F8" w14:textId="77777777" w:rsidR="0025786B" w:rsidRPr="00B92298" w:rsidRDefault="0025786B" w:rsidP="0025786B">
      <w:pPr>
        <w:rPr>
          <w:rFonts w:asciiTheme="majorHAnsi" w:hAnsiTheme="majorHAnsi" w:cstheme="majorHAnsi"/>
        </w:rPr>
      </w:pPr>
      <w:r w:rsidRPr="00B92298">
        <w:rPr>
          <w:rFonts w:asciiTheme="majorHAnsi" w:hAnsiTheme="majorHAnsi" w:cstheme="majorHAnsi"/>
        </w:rPr>
        <w:t>ZNESEK V EUR:       (vpiše se najvišji znesek s številko in besedo)</w:t>
      </w:r>
    </w:p>
    <w:p w14:paraId="39D433EE" w14:textId="77777777" w:rsidR="0025786B" w:rsidRPr="00B92298" w:rsidRDefault="0025786B" w:rsidP="0025786B">
      <w:pPr>
        <w:rPr>
          <w:rFonts w:asciiTheme="majorHAnsi" w:hAnsiTheme="majorHAnsi" w:cstheme="majorHAnsi"/>
        </w:rPr>
      </w:pPr>
    </w:p>
    <w:p w14:paraId="1CD8F127" w14:textId="77777777" w:rsidR="0025786B" w:rsidRPr="00B92298" w:rsidRDefault="0025786B" w:rsidP="0025786B">
      <w:pPr>
        <w:rPr>
          <w:rFonts w:asciiTheme="majorHAnsi" w:hAnsiTheme="majorHAnsi" w:cstheme="majorHAnsi"/>
        </w:rPr>
      </w:pPr>
      <w:r w:rsidRPr="00B92298">
        <w:rPr>
          <w:rFonts w:asciiTheme="majorHAnsi" w:hAnsiTheme="majorHAnsi" w:cstheme="majorHAnsi"/>
        </w:rPr>
        <w:t>LISTINE, KI JIH JE POLEG IZJAVE TREBA PRILOŽITI ZAHTEVI ZA PLAČILO IN SE IZRECNO ZAHTEVAJO V SPODNJEM BESEDILU:       (nobena/navede se listina)</w:t>
      </w:r>
    </w:p>
    <w:p w14:paraId="49A827C7" w14:textId="77777777" w:rsidR="0025786B" w:rsidRPr="00B92298" w:rsidRDefault="0025786B" w:rsidP="0025786B">
      <w:pPr>
        <w:rPr>
          <w:rFonts w:asciiTheme="majorHAnsi" w:hAnsiTheme="majorHAnsi" w:cstheme="majorHAnsi"/>
        </w:rPr>
      </w:pPr>
    </w:p>
    <w:p w14:paraId="530AE97D" w14:textId="77777777" w:rsidR="0025786B" w:rsidRPr="00B92298" w:rsidRDefault="0025786B" w:rsidP="0025786B">
      <w:pPr>
        <w:rPr>
          <w:rFonts w:asciiTheme="majorHAnsi" w:hAnsiTheme="majorHAnsi" w:cstheme="majorHAnsi"/>
        </w:rPr>
      </w:pPr>
      <w:r w:rsidRPr="00B92298">
        <w:rPr>
          <w:rFonts w:asciiTheme="majorHAnsi" w:hAnsiTheme="majorHAnsi" w:cstheme="majorHAnsi"/>
        </w:rPr>
        <w:t>JEZIK V ZAHTEVANIH LISTINAH: slovenski</w:t>
      </w:r>
    </w:p>
    <w:p w14:paraId="64AC4556" w14:textId="77777777" w:rsidR="0025786B" w:rsidRPr="00B92298" w:rsidRDefault="0025786B" w:rsidP="0025786B">
      <w:pPr>
        <w:rPr>
          <w:rFonts w:asciiTheme="majorHAnsi" w:hAnsiTheme="majorHAnsi" w:cstheme="majorHAnsi"/>
        </w:rPr>
      </w:pPr>
    </w:p>
    <w:p w14:paraId="3FECE7C8" w14:textId="77777777" w:rsidR="0025786B" w:rsidRPr="00B92298" w:rsidRDefault="0025786B" w:rsidP="0025786B">
      <w:pPr>
        <w:rPr>
          <w:rFonts w:asciiTheme="majorHAnsi" w:hAnsiTheme="majorHAnsi" w:cstheme="majorHAnsi"/>
        </w:rPr>
      </w:pPr>
      <w:r w:rsidRPr="00B92298">
        <w:rPr>
          <w:rFonts w:asciiTheme="majorHAnsi" w:hAnsiTheme="majorHAnsi" w:cstheme="majorHAnsi"/>
        </w:rPr>
        <w:t>OBLIKA PREDLOŽITVE: v papirni obliki s priporočeno pošto ali katerokoli obliko hitre pošte ali osebno ali v elektronski obliki po SWIFT sistemu na naslov       (navede se SWIFT naslova garanta)</w:t>
      </w:r>
    </w:p>
    <w:p w14:paraId="7E84C0F0" w14:textId="77777777" w:rsidR="0025786B" w:rsidRPr="00B92298" w:rsidRDefault="0025786B" w:rsidP="0025786B">
      <w:pPr>
        <w:rPr>
          <w:rFonts w:asciiTheme="majorHAnsi" w:hAnsiTheme="majorHAnsi" w:cstheme="majorHAnsi"/>
        </w:rPr>
      </w:pPr>
    </w:p>
    <w:p w14:paraId="45EABCDC" w14:textId="77777777" w:rsidR="0025786B" w:rsidRPr="00B92298" w:rsidRDefault="0025786B" w:rsidP="0025786B">
      <w:pPr>
        <w:rPr>
          <w:rFonts w:asciiTheme="majorHAnsi" w:hAnsiTheme="majorHAnsi" w:cstheme="majorHAnsi"/>
        </w:rPr>
      </w:pPr>
      <w:r w:rsidRPr="00B92298">
        <w:rPr>
          <w:rFonts w:asciiTheme="majorHAnsi" w:hAnsiTheme="majorHAnsi" w:cstheme="majorHAnsi"/>
        </w:rPr>
        <w:t>KRAJ PREDLOŽITVE:       (garant vpiše naslov podružnice, kjer se opravi predložitev papirnih listin, ali elektronski naslov za predložitev v elektronski obliki, kot na primer garantov SWIFT naslov)</w:t>
      </w:r>
    </w:p>
    <w:p w14:paraId="706CB263" w14:textId="6CCF2FEE" w:rsidR="0025786B" w:rsidRPr="00B92298" w:rsidRDefault="0025786B">
      <w:pPr>
        <w:rPr>
          <w:rFonts w:asciiTheme="majorHAnsi" w:hAnsiTheme="majorHAnsi" w:cstheme="majorHAnsi"/>
        </w:rPr>
      </w:pPr>
    </w:p>
    <w:p w14:paraId="3E339069" w14:textId="578A51B0" w:rsidR="0025786B" w:rsidRPr="00B92298" w:rsidRDefault="0025786B" w:rsidP="0025786B">
      <w:pPr>
        <w:rPr>
          <w:rFonts w:asciiTheme="majorHAnsi" w:hAnsiTheme="majorHAnsi" w:cstheme="majorHAnsi"/>
        </w:rPr>
      </w:pPr>
      <w:r w:rsidRPr="00B92298">
        <w:rPr>
          <w:rFonts w:asciiTheme="majorHAnsi" w:hAnsiTheme="majorHAnsi" w:cstheme="majorHAnsi"/>
        </w:rPr>
        <w:t xml:space="preserve">Ne glede na naslov podružnice, ki jo je vpisal garant, se predložitev papirnih listin lahko opravi v katerikoli podružnici garanta na območju Republike Slovenije. </w:t>
      </w:r>
    </w:p>
    <w:p w14:paraId="5B37CF5B" w14:textId="77777777" w:rsidR="0025786B" w:rsidRPr="00B92298" w:rsidRDefault="0025786B" w:rsidP="0025786B">
      <w:pPr>
        <w:rPr>
          <w:rFonts w:asciiTheme="majorHAnsi" w:hAnsiTheme="majorHAnsi" w:cstheme="majorHAnsi"/>
        </w:rPr>
      </w:pPr>
    </w:p>
    <w:p w14:paraId="071AAD47" w14:textId="77777777" w:rsidR="0025786B" w:rsidRPr="00B92298" w:rsidRDefault="0025786B" w:rsidP="0025786B">
      <w:pPr>
        <w:rPr>
          <w:rFonts w:asciiTheme="majorHAnsi" w:hAnsiTheme="majorHAnsi" w:cstheme="majorHAnsi"/>
        </w:rPr>
      </w:pPr>
      <w:r w:rsidRPr="00B92298">
        <w:rPr>
          <w:rFonts w:asciiTheme="majorHAnsi" w:hAnsiTheme="majorHAnsi" w:cstheme="majorHAnsi"/>
        </w:rPr>
        <w:t>DATUM VELJAVNOSTI: DD. MM. LLLL (vpiše se datum zapadlosti zavarovanja)</w:t>
      </w:r>
    </w:p>
    <w:p w14:paraId="257640C1" w14:textId="77777777" w:rsidR="0025786B" w:rsidRPr="00B92298" w:rsidRDefault="0025786B" w:rsidP="0025786B">
      <w:pPr>
        <w:rPr>
          <w:rFonts w:asciiTheme="majorHAnsi" w:hAnsiTheme="majorHAnsi" w:cstheme="majorHAnsi"/>
        </w:rPr>
      </w:pPr>
    </w:p>
    <w:p w14:paraId="449EFC49" w14:textId="77777777" w:rsidR="0025786B" w:rsidRPr="00B92298" w:rsidRDefault="0025786B" w:rsidP="0025786B">
      <w:pPr>
        <w:rPr>
          <w:rFonts w:asciiTheme="majorHAnsi" w:hAnsiTheme="majorHAnsi" w:cstheme="majorHAnsi"/>
        </w:rPr>
      </w:pPr>
      <w:r w:rsidRPr="00B92298">
        <w:rPr>
          <w:rFonts w:asciiTheme="majorHAnsi" w:hAnsiTheme="majorHAnsi" w:cstheme="majorHAnsi"/>
        </w:rPr>
        <w:t>STRANKA, KI JE DOLŽNA PLAČATI STROŠKE:       (vpiše se ime naročnika zavarovanja, tj. v postopku javnega naročanja izbranega ponudnika)</w:t>
      </w:r>
    </w:p>
    <w:p w14:paraId="224163FF" w14:textId="77777777" w:rsidR="0025786B" w:rsidRPr="00B92298" w:rsidRDefault="0025786B" w:rsidP="0025786B">
      <w:pPr>
        <w:rPr>
          <w:rFonts w:asciiTheme="majorHAnsi" w:hAnsiTheme="majorHAnsi" w:cstheme="majorHAnsi"/>
        </w:rPr>
      </w:pPr>
    </w:p>
    <w:p w14:paraId="2A5DB548" w14:textId="77777777" w:rsidR="00B92298" w:rsidRDefault="00B92298">
      <w:pPr>
        <w:rPr>
          <w:rFonts w:asciiTheme="majorHAnsi" w:hAnsiTheme="majorHAnsi" w:cstheme="majorHAnsi"/>
        </w:rPr>
      </w:pPr>
      <w:r>
        <w:rPr>
          <w:rFonts w:asciiTheme="majorHAnsi" w:hAnsiTheme="majorHAnsi" w:cstheme="majorHAnsi"/>
        </w:rPr>
        <w:br w:type="page"/>
      </w:r>
    </w:p>
    <w:p w14:paraId="41A6018E" w14:textId="636EBD36" w:rsidR="0025786B" w:rsidRPr="00B92298" w:rsidRDefault="0025786B" w:rsidP="0025786B">
      <w:pPr>
        <w:rPr>
          <w:rFonts w:asciiTheme="majorHAnsi" w:hAnsiTheme="majorHAnsi" w:cstheme="majorHAnsi"/>
        </w:rPr>
      </w:pPr>
      <w:r w:rsidRPr="00B92298">
        <w:rPr>
          <w:rFonts w:asciiTheme="majorHAnsi" w:hAnsiTheme="majorHAnsi" w:cstheme="majorHAnsi"/>
        </w:rPr>
        <w:lastRenderedPageBreak/>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18968F36" w14:textId="77777777" w:rsidR="0025786B" w:rsidRPr="00B92298" w:rsidRDefault="0025786B" w:rsidP="0025786B">
      <w:pPr>
        <w:rPr>
          <w:rFonts w:asciiTheme="majorHAnsi" w:hAnsiTheme="majorHAnsi" w:cstheme="majorHAnsi"/>
        </w:rPr>
      </w:pPr>
    </w:p>
    <w:p w14:paraId="6300D04C" w14:textId="77777777" w:rsidR="0025786B" w:rsidRPr="00B92298" w:rsidRDefault="0025786B" w:rsidP="0025786B">
      <w:pPr>
        <w:rPr>
          <w:rFonts w:asciiTheme="majorHAnsi" w:hAnsiTheme="majorHAnsi" w:cstheme="majorHAnsi"/>
        </w:rPr>
      </w:pPr>
      <w:r w:rsidRPr="00B92298">
        <w:rPr>
          <w:rFonts w:asciiTheme="majorHAnsi" w:hAnsiTheme="majorHAnsi" w:cstheme="majorHAnsi"/>
        </w:rPr>
        <w:t>Katerokoli zahtevo za plačilo po tem zavarovanju moramo prejeti na datum veljavnosti zavarovanja ali pred njim v zgoraj navedenem kraju predložitve.</w:t>
      </w:r>
    </w:p>
    <w:p w14:paraId="3143F0F7" w14:textId="77777777" w:rsidR="0025786B" w:rsidRPr="00B92298" w:rsidRDefault="0025786B" w:rsidP="0025786B">
      <w:pPr>
        <w:rPr>
          <w:rFonts w:asciiTheme="majorHAnsi" w:hAnsiTheme="majorHAnsi" w:cstheme="majorHAnsi"/>
        </w:rPr>
      </w:pPr>
    </w:p>
    <w:p w14:paraId="16800927" w14:textId="77777777" w:rsidR="0025786B" w:rsidRPr="00B92298" w:rsidRDefault="0025786B" w:rsidP="0025786B">
      <w:pPr>
        <w:rPr>
          <w:rFonts w:asciiTheme="majorHAnsi" w:hAnsiTheme="majorHAnsi" w:cstheme="majorHAnsi"/>
        </w:rPr>
      </w:pPr>
      <w:r w:rsidRPr="00B92298">
        <w:rPr>
          <w:rFonts w:asciiTheme="majorHAnsi" w:hAnsiTheme="majorHAnsi" w:cstheme="majorHAnsi"/>
        </w:rPr>
        <w:t>Klavzula v primeru kavcijskega zavarovanja: Morebitne spore v zvezi s tem zavarovanjem rešuje stvarno pristojno sodišče v Ljubljani po slovenskem pravu.</w:t>
      </w:r>
    </w:p>
    <w:p w14:paraId="48EBD357" w14:textId="77777777" w:rsidR="0025786B" w:rsidRPr="00B92298" w:rsidRDefault="0025786B" w:rsidP="0025786B">
      <w:pPr>
        <w:rPr>
          <w:rFonts w:asciiTheme="majorHAnsi" w:hAnsiTheme="majorHAnsi" w:cstheme="majorHAnsi"/>
        </w:rPr>
      </w:pPr>
    </w:p>
    <w:p w14:paraId="1A1796F6" w14:textId="77777777" w:rsidR="0025786B" w:rsidRPr="00B92298" w:rsidRDefault="0025786B" w:rsidP="0025786B">
      <w:pPr>
        <w:rPr>
          <w:rFonts w:asciiTheme="majorHAnsi" w:hAnsiTheme="majorHAnsi" w:cstheme="majorHAnsi"/>
        </w:rPr>
      </w:pPr>
      <w:r w:rsidRPr="00B92298">
        <w:rPr>
          <w:rFonts w:asciiTheme="majorHAnsi" w:hAnsiTheme="majorHAnsi" w:cstheme="majorHAnsi"/>
        </w:rPr>
        <w:t xml:space="preserve">Klavzula v primeru bančne garancije: Za to zavarovanje veljajo Enotna pravila za garancije na poziv (EPGP) revizija iz leta 2010, izdana pri MTZ pod št. 758. </w:t>
      </w:r>
    </w:p>
    <w:p w14:paraId="1607137E" w14:textId="77777777" w:rsidR="0025786B" w:rsidRPr="00B92298" w:rsidRDefault="0025786B" w:rsidP="0025786B">
      <w:pPr>
        <w:rPr>
          <w:rFonts w:asciiTheme="majorHAnsi" w:hAnsiTheme="majorHAnsi" w:cstheme="majorHAnsi"/>
        </w:rPr>
      </w:pPr>
    </w:p>
    <w:p w14:paraId="28837E20" w14:textId="77777777" w:rsidR="0025786B" w:rsidRPr="00B92298" w:rsidRDefault="0025786B" w:rsidP="0025786B">
      <w:pPr>
        <w:rPr>
          <w:rFonts w:asciiTheme="majorHAnsi" w:hAnsiTheme="majorHAnsi" w:cstheme="majorHAnsi"/>
        </w:rPr>
      </w:pPr>
      <w:r w:rsidRPr="00B92298">
        <w:rPr>
          <w:rFonts w:asciiTheme="majorHAnsi" w:hAnsiTheme="majorHAnsi" w:cstheme="majorHAnsi"/>
        </w:rPr>
        <w:tab/>
      </w:r>
      <w:r w:rsidRPr="00B92298">
        <w:rPr>
          <w:rFonts w:asciiTheme="majorHAnsi" w:hAnsiTheme="majorHAnsi" w:cstheme="majorHAnsi"/>
        </w:rPr>
        <w:tab/>
      </w:r>
      <w:r w:rsidRPr="00B92298">
        <w:rPr>
          <w:rFonts w:asciiTheme="majorHAnsi" w:hAnsiTheme="majorHAnsi" w:cstheme="majorHAnsi"/>
        </w:rPr>
        <w:tab/>
      </w:r>
      <w:r w:rsidRPr="00B92298">
        <w:rPr>
          <w:rFonts w:asciiTheme="majorHAnsi" w:hAnsiTheme="majorHAnsi" w:cstheme="majorHAnsi"/>
        </w:rPr>
        <w:tab/>
      </w:r>
      <w:r w:rsidRPr="00B92298">
        <w:rPr>
          <w:rFonts w:asciiTheme="majorHAnsi" w:hAnsiTheme="majorHAnsi" w:cstheme="majorHAnsi"/>
        </w:rPr>
        <w:tab/>
      </w:r>
      <w:r w:rsidRPr="00B92298">
        <w:rPr>
          <w:rFonts w:asciiTheme="majorHAnsi" w:hAnsiTheme="majorHAnsi" w:cstheme="majorHAnsi"/>
        </w:rPr>
        <w:tab/>
      </w:r>
      <w:r w:rsidRPr="00B92298">
        <w:rPr>
          <w:rFonts w:asciiTheme="majorHAnsi" w:hAnsiTheme="majorHAnsi" w:cstheme="majorHAnsi"/>
        </w:rPr>
        <w:tab/>
      </w:r>
      <w:r w:rsidRPr="00B92298">
        <w:rPr>
          <w:rFonts w:asciiTheme="majorHAnsi" w:hAnsiTheme="majorHAnsi" w:cstheme="majorHAnsi"/>
        </w:rPr>
        <w:tab/>
        <w:t xml:space="preserve">   garant</w:t>
      </w:r>
      <w:r w:rsidRPr="00B92298">
        <w:rPr>
          <w:rFonts w:asciiTheme="majorHAnsi" w:hAnsiTheme="majorHAnsi" w:cstheme="majorHAnsi"/>
        </w:rPr>
        <w:tab/>
      </w:r>
      <w:r w:rsidRPr="00B92298">
        <w:rPr>
          <w:rFonts w:asciiTheme="majorHAnsi" w:hAnsiTheme="majorHAnsi" w:cstheme="majorHAnsi"/>
        </w:rPr>
        <w:tab/>
      </w:r>
      <w:r w:rsidRPr="00B92298">
        <w:rPr>
          <w:rFonts w:asciiTheme="majorHAnsi" w:hAnsiTheme="majorHAnsi" w:cstheme="majorHAnsi"/>
        </w:rPr>
        <w:tab/>
      </w:r>
      <w:r w:rsidRPr="00B92298">
        <w:rPr>
          <w:rFonts w:asciiTheme="majorHAnsi" w:hAnsiTheme="majorHAnsi" w:cstheme="majorHAnsi"/>
        </w:rPr>
        <w:tab/>
      </w:r>
      <w:r w:rsidRPr="00B92298">
        <w:rPr>
          <w:rFonts w:asciiTheme="majorHAnsi" w:hAnsiTheme="majorHAnsi" w:cstheme="majorHAnsi"/>
        </w:rPr>
        <w:tab/>
      </w:r>
      <w:r w:rsidRPr="00B92298">
        <w:rPr>
          <w:rFonts w:asciiTheme="majorHAnsi" w:hAnsiTheme="majorHAnsi" w:cstheme="majorHAnsi"/>
        </w:rPr>
        <w:tab/>
      </w:r>
      <w:r w:rsidRPr="00B92298">
        <w:rPr>
          <w:rFonts w:asciiTheme="majorHAnsi" w:hAnsiTheme="majorHAnsi" w:cstheme="majorHAnsi"/>
        </w:rPr>
        <w:tab/>
      </w:r>
      <w:r w:rsidRPr="00B92298">
        <w:rPr>
          <w:rFonts w:asciiTheme="majorHAnsi" w:hAnsiTheme="majorHAnsi" w:cstheme="majorHAnsi"/>
        </w:rPr>
        <w:tab/>
      </w:r>
      <w:r w:rsidRPr="00B92298">
        <w:rPr>
          <w:rFonts w:asciiTheme="majorHAnsi" w:hAnsiTheme="majorHAnsi" w:cstheme="majorHAnsi"/>
        </w:rPr>
        <w:tab/>
        <w:t>(žig in podpis)</w:t>
      </w:r>
    </w:p>
    <w:p w14:paraId="4F5B9287" w14:textId="72475DDF" w:rsidR="00426100" w:rsidRPr="00B92298" w:rsidRDefault="005E5DB8" w:rsidP="00822327">
      <w:pPr>
        <w:rPr>
          <w:rFonts w:asciiTheme="majorHAnsi" w:hAnsiTheme="majorHAnsi" w:cstheme="majorHAnsi"/>
        </w:rPr>
      </w:pPr>
      <w:r w:rsidRPr="00B92298">
        <w:rPr>
          <w:rFonts w:asciiTheme="majorHAnsi" w:hAnsiTheme="majorHAnsi" w:cstheme="majorHAnsi"/>
        </w:rPr>
        <w:br w:type="page"/>
      </w:r>
    </w:p>
    <w:p w14:paraId="07111A2A" w14:textId="77777777" w:rsidR="00A66760" w:rsidRPr="0075076A" w:rsidRDefault="00A66760" w:rsidP="00CD6AFC">
      <w:pPr>
        <w:pStyle w:val="javnanaroilapodnaslov"/>
        <w:framePr w:wrap="notBeside"/>
        <w:numPr>
          <w:ilvl w:val="1"/>
          <w:numId w:val="37"/>
        </w:numPr>
        <w:rPr>
          <w:rFonts w:asciiTheme="majorHAnsi" w:hAnsiTheme="majorHAnsi" w:cstheme="majorHAnsi"/>
        </w:rPr>
      </w:pPr>
      <w:bookmarkStart w:id="19" w:name="_Toc195623265"/>
      <w:proofErr w:type="spellStart"/>
      <w:r w:rsidRPr="0075076A">
        <w:rPr>
          <w:rFonts w:asciiTheme="majorHAnsi" w:hAnsiTheme="majorHAnsi" w:cstheme="majorHAnsi"/>
        </w:rPr>
        <w:lastRenderedPageBreak/>
        <w:t>obr</w:t>
      </w:r>
      <w:proofErr w:type="spellEnd"/>
      <w:r w:rsidRPr="0075076A">
        <w:rPr>
          <w:rFonts w:asciiTheme="majorHAnsi" w:hAnsiTheme="majorHAnsi" w:cstheme="majorHAnsi"/>
        </w:rPr>
        <w:t>.  – Vzorec pogodbe</w:t>
      </w:r>
      <w:bookmarkEnd w:id="19"/>
    </w:p>
    <w:p w14:paraId="36257DEC" w14:textId="77777777" w:rsidR="00A66760" w:rsidRPr="0075076A" w:rsidRDefault="00A66760" w:rsidP="00822327">
      <w:pPr>
        <w:rPr>
          <w:rFonts w:asciiTheme="majorHAnsi" w:hAnsiTheme="majorHAnsi" w:cstheme="majorHAnsi"/>
          <w:sz w:val="24"/>
          <w:szCs w:val="24"/>
        </w:rPr>
      </w:pPr>
    </w:p>
    <w:bookmarkEnd w:id="15"/>
    <w:bookmarkEnd w:id="16"/>
    <w:p w14:paraId="575C9735" w14:textId="77777777" w:rsidR="00BF6A2A" w:rsidRPr="0075076A" w:rsidRDefault="00D338E6" w:rsidP="00822327">
      <w:pPr>
        <w:jc w:val="both"/>
        <w:rPr>
          <w:rFonts w:asciiTheme="majorHAnsi" w:eastAsia="Times New Roman" w:hAnsiTheme="majorHAnsi" w:cstheme="majorHAnsi"/>
          <w:i/>
        </w:rPr>
      </w:pPr>
      <w:r w:rsidRPr="0075076A">
        <w:rPr>
          <w:rFonts w:asciiTheme="majorHAnsi" w:eastAsia="Times New Roman" w:hAnsiTheme="majorHAnsi" w:cstheme="majorHAnsi"/>
        </w:rPr>
        <w:t xml:space="preserve">Vzorec pogodbe je potrebno šteti le kot izhodišče, saj se bo pogodba pred podpisom vsebinsko prilagodila glede na to, ali bo izbrani ponudnik predložil skupno ponudbo, prijavil sodelovanje podizvajalcev in podobno. </w:t>
      </w:r>
    </w:p>
    <w:p w14:paraId="1621A93E" w14:textId="59855DD4" w:rsidR="00BF6A2A" w:rsidRPr="0075076A" w:rsidRDefault="00BF6A2A" w:rsidP="00822327">
      <w:pPr>
        <w:tabs>
          <w:tab w:val="left" w:pos="6912"/>
        </w:tabs>
        <w:jc w:val="both"/>
        <w:rPr>
          <w:rFonts w:asciiTheme="majorHAnsi" w:eastAsia="Times New Roman" w:hAnsiTheme="majorHAnsi" w:cstheme="majorHAnsi"/>
          <w:b/>
        </w:rPr>
      </w:pPr>
    </w:p>
    <w:p w14:paraId="6C6D6BE6" w14:textId="26BDB65E" w:rsidR="00BC6C84" w:rsidRPr="0075076A" w:rsidRDefault="00BC6C84" w:rsidP="00822327">
      <w:pPr>
        <w:tabs>
          <w:tab w:val="left" w:pos="6912"/>
        </w:tabs>
        <w:jc w:val="both"/>
        <w:rPr>
          <w:rFonts w:asciiTheme="majorHAnsi" w:eastAsia="Times New Roman" w:hAnsiTheme="majorHAnsi" w:cstheme="majorHAnsi"/>
          <w:b/>
        </w:rPr>
      </w:pPr>
      <w:r w:rsidRPr="0075076A">
        <w:rPr>
          <w:rFonts w:asciiTheme="majorHAnsi" w:eastAsia="Times New Roman" w:hAnsiTheme="majorHAnsi" w:cstheme="majorHAnsi"/>
          <w:b/>
        </w:rPr>
        <w:t>NAROČNIK</w:t>
      </w:r>
    </w:p>
    <w:p w14:paraId="570A0538" w14:textId="77777777" w:rsidR="00210462" w:rsidRPr="0075076A" w:rsidRDefault="00210462" w:rsidP="00822327">
      <w:pPr>
        <w:tabs>
          <w:tab w:val="left" w:pos="6912"/>
        </w:tabs>
        <w:jc w:val="both"/>
        <w:rPr>
          <w:rFonts w:asciiTheme="majorHAnsi" w:eastAsia="Times New Roman" w:hAnsiTheme="majorHAnsi" w:cstheme="majorHAnsi"/>
          <w:b/>
        </w:rPr>
      </w:pPr>
    </w:p>
    <w:p w14:paraId="504FA298" w14:textId="77777777" w:rsidR="009B3E47" w:rsidRPr="0018249D" w:rsidRDefault="009B3E47" w:rsidP="009B3E47">
      <w:pPr>
        <w:tabs>
          <w:tab w:val="left" w:pos="1440"/>
        </w:tabs>
        <w:jc w:val="center"/>
        <w:rPr>
          <w:rFonts w:asciiTheme="majorHAnsi" w:eastAsia="Times New Roman" w:hAnsiTheme="majorHAnsi" w:cs="Arial"/>
          <w:b/>
        </w:rPr>
      </w:pPr>
      <w:r w:rsidRPr="0018249D">
        <w:rPr>
          <w:rFonts w:asciiTheme="majorHAnsi" w:eastAsia="Times New Roman" w:hAnsiTheme="majorHAnsi" w:cs="Arial"/>
          <w:b/>
        </w:rPr>
        <w:t>OBČINA AJDOVŠČINA</w:t>
      </w:r>
      <w:r w:rsidRPr="0018249D">
        <w:rPr>
          <w:rFonts w:asciiTheme="majorHAnsi" w:eastAsia="Times New Roman" w:hAnsiTheme="majorHAnsi" w:cs="Arial"/>
        </w:rPr>
        <w:t>, Cesta 5. maja 6A, 5270 Ajdovščina, 5270 Ajdovščina,</w:t>
      </w:r>
      <w:r w:rsidRPr="0018249D">
        <w:rPr>
          <w:rFonts w:asciiTheme="majorHAnsi" w:eastAsia="Times New Roman" w:hAnsiTheme="majorHAnsi" w:cs="Arial"/>
          <w:b/>
        </w:rPr>
        <w:t xml:space="preserve"> kot naročnik</w:t>
      </w:r>
    </w:p>
    <w:p w14:paraId="1A1D706C" w14:textId="77777777" w:rsidR="009B3E47" w:rsidRPr="0018249D" w:rsidRDefault="009B3E47" w:rsidP="009B3E47">
      <w:pPr>
        <w:tabs>
          <w:tab w:val="left" w:pos="1440"/>
        </w:tabs>
        <w:jc w:val="center"/>
        <w:rPr>
          <w:rFonts w:asciiTheme="majorHAnsi" w:eastAsia="Times New Roman" w:hAnsiTheme="majorHAnsi" w:cs="Arial"/>
        </w:rPr>
      </w:pPr>
      <w:r w:rsidRPr="0018249D">
        <w:rPr>
          <w:rFonts w:asciiTheme="majorHAnsi" w:eastAsia="Times New Roman" w:hAnsiTheme="majorHAnsi" w:cs="Arial"/>
        </w:rPr>
        <w:t xml:space="preserve">ki ga zastopa župan Tadej </w:t>
      </w:r>
      <w:proofErr w:type="spellStart"/>
      <w:r w:rsidRPr="0018249D">
        <w:rPr>
          <w:rFonts w:asciiTheme="majorHAnsi" w:eastAsia="Times New Roman" w:hAnsiTheme="majorHAnsi" w:cs="Arial"/>
        </w:rPr>
        <w:t>Beočanin</w:t>
      </w:r>
      <w:proofErr w:type="spellEnd"/>
      <w:r w:rsidRPr="0018249D">
        <w:rPr>
          <w:rFonts w:asciiTheme="majorHAnsi" w:eastAsia="Times New Roman" w:hAnsiTheme="majorHAnsi" w:cs="Arial"/>
        </w:rPr>
        <w:t xml:space="preserve">, </w:t>
      </w:r>
    </w:p>
    <w:p w14:paraId="766E927B" w14:textId="77777777" w:rsidR="009B3E47" w:rsidRPr="0018249D" w:rsidRDefault="009B3E47" w:rsidP="009B3E47">
      <w:pPr>
        <w:tabs>
          <w:tab w:val="left" w:pos="1440"/>
        </w:tabs>
        <w:jc w:val="center"/>
        <w:rPr>
          <w:rFonts w:asciiTheme="majorHAnsi" w:eastAsia="Times New Roman" w:hAnsiTheme="majorHAnsi" w:cs="Arial"/>
        </w:rPr>
      </w:pPr>
      <w:r w:rsidRPr="0018249D">
        <w:rPr>
          <w:rFonts w:asciiTheme="majorHAnsi" w:eastAsia="Times New Roman" w:hAnsiTheme="majorHAnsi" w:cs="Arial"/>
        </w:rPr>
        <w:t>matična številka: 5879914000,</w:t>
      </w:r>
    </w:p>
    <w:p w14:paraId="0AF6822E" w14:textId="77777777" w:rsidR="009B3E47" w:rsidRPr="0018249D" w:rsidRDefault="009B3E47" w:rsidP="009B3E47">
      <w:pPr>
        <w:tabs>
          <w:tab w:val="left" w:pos="1440"/>
        </w:tabs>
        <w:jc w:val="center"/>
        <w:rPr>
          <w:rFonts w:asciiTheme="majorHAnsi" w:eastAsia="Times New Roman" w:hAnsiTheme="majorHAnsi" w:cs="Arial"/>
        </w:rPr>
      </w:pPr>
      <w:r w:rsidRPr="0018249D">
        <w:rPr>
          <w:rFonts w:asciiTheme="majorHAnsi" w:eastAsia="Times New Roman" w:hAnsiTheme="majorHAnsi" w:cs="Arial"/>
        </w:rPr>
        <w:t>ID za DDV: SI 51533251,</w:t>
      </w:r>
    </w:p>
    <w:p w14:paraId="2DECDE2D" w14:textId="77777777" w:rsidR="009B3E47" w:rsidRPr="0018249D" w:rsidRDefault="009B3E47" w:rsidP="009B3E47">
      <w:pPr>
        <w:tabs>
          <w:tab w:val="left" w:pos="1440"/>
        </w:tabs>
        <w:jc w:val="center"/>
        <w:rPr>
          <w:rFonts w:asciiTheme="majorHAnsi" w:eastAsia="Times New Roman" w:hAnsiTheme="majorHAnsi" w:cs="Arial"/>
        </w:rPr>
      </w:pPr>
      <w:r w:rsidRPr="0018249D">
        <w:rPr>
          <w:rFonts w:asciiTheme="majorHAnsi" w:eastAsia="Times New Roman" w:hAnsiTheme="majorHAnsi" w:cs="Arial"/>
        </w:rPr>
        <w:t xml:space="preserve">IBAN: SI56 0120 1010 0014 597 UJP </w:t>
      </w:r>
    </w:p>
    <w:p w14:paraId="6D93534B" w14:textId="007C0414" w:rsidR="00BF6A2A" w:rsidRPr="0075076A" w:rsidRDefault="006358BC" w:rsidP="00B315CA">
      <w:pPr>
        <w:tabs>
          <w:tab w:val="left" w:pos="1440"/>
        </w:tabs>
        <w:jc w:val="center"/>
        <w:rPr>
          <w:rFonts w:asciiTheme="majorHAnsi" w:eastAsia="Times New Roman" w:hAnsiTheme="majorHAnsi" w:cstheme="majorHAnsi"/>
        </w:rPr>
      </w:pPr>
      <w:r>
        <w:rPr>
          <w:rFonts w:asciiTheme="majorHAnsi" w:eastAsia="Times New Roman" w:hAnsiTheme="majorHAnsi" w:cstheme="majorHAnsi"/>
          <w:b/>
        </w:rPr>
        <w:t xml:space="preserve"> </w:t>
      </w:r>
      <w:r w:rsidR="00B315CA">
        <w:rPr>
          <w:rFonts w:asciiTheme="majorHAnsi" w:eastAsia="Times New Roman" w:hAnsiTheme="majorHAnsi" w:cstheme="majorHAnsi"/>
          <w:b/>
        </w:rPr>
        <w:t xml:space="preserve"> </w:t>
      </w:r>
    </w:p>
    <w:p w14:paraId="47EF4714" w14:textId="77777777" w:rsidR="00BF6A2A" w:rsidRPr="0075076A" w:rsidRDefault="00BF6A2A" w:rsidP="00822327">
      <w:pPr>
        <w:keepLines/>
        <w:widowControl w:val="0"/>
        <w:jc w:val="center"/>
        <w:rPr>
          <w:rFonts w:asciiTheme="majorHAnsi" w:eastAsia="Times New Roman" w:hAnsiTheme="majorHAnsi" w:cstheme="majorHAnsi"/>
          <w:bCs/>
          <w:kern w:val="16"/>
          <w:lang w:eastAsia="en-US"/>
        </w:rPr>
      </w:pPr>
    </w:p>
    <w:p w14:paraId="41869438" w14:textId="77777777" w:rsidR="00BF6A2A" w:rsidRPr="0075076A" w:rsidRDefault="00BF6A2A" w:rsidP="00822327">
      <w:pPr>
        <w:widowControl w:val="0"/>
        <w:tabs>
          <w:tab w:val="left" w:pos="90"/>
          <w:tab w:val="left" w:pos="1365"/>
        </w:tabs>
        <w:autoSpaceDE w:val="0"/>
        <w:autoSpaceDN w:val="0"/>
        <w:adjustRightInd w:val="0"/>
        <w:jc w:val="center"/>
        <w:rPr>
          <w:rFonts w:asciiTheme="majorHAnsi" w:eastAsia="Times New Roman" w:hAnsiTheme="majorHAnsi" w:cstheme="majorHAnsi"/>
        </w:rPr>
      </w:pPr>
      <w:r w:rsidRPr="0075076A">
        <w:rPr>
          <w:rFonts w:asciiTheme="majorHAnsi" w:eastAsia="Times New Roman" w:hAnsiTheme="majorHAnsi" w:cstheme="majorHAnsi"/>
        </w:rPr>
        <w:t>in</w:t>
      </w:r>
    </w:p>
    <w:p w14:paraId="62F10CE5" w14:textId="75AD3EB0" w:rsidR="008D35B2" w:rsidRPr="0075076A" w:rsidRDefault="00BC6C84" w:rsidP="00822327">
      <w:pPr>
        <w:rPr>
          <w:rFonts w:asciiTheme="majorHAnsi" w:hAnsiTheme="majorHAnsi" w:cstheme="majorHAnsi"/>
          <w:b/>
        </w:rPr>
      </w:pPr>
      <w:r w:rsidRPr="0075076A">
        <w:rPr>
          <w:rFonts w:asciiTheme="majorHAnsi" w:hAnsiTheme="majorHAnsi" w:cstheme="majorHAnsi"/>
          <w:b/>
        </w:rPr>
        <w:t>IZVAJALEC</w:t>
      </w:r>
    </w:p>
    <w:p w14:paraId="5488A440" w14:textId="1FABB86E" w:rsidR="00BF6A2A" w:rsidRPr="0075076A" w:rsidRDefault="00BF6A2A" w:rsidP="00822327">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75076A">
        <w:rPr>
          <w:rFonts w:asciiTheme="majorHAnsi" w:eastAsia="Times New Roman" w:hAnsiTheme="majorHAnsi" w:cstheme="majorHAnsi"/>
        </w:rPr>
        <w:t xml:space="preserve">________________________________ </w:t>
      </w:r>
      <w:r w:rsidRPr="0075076A">
        <w:rPr>
          <w:rFonts w:asciiTheme="majorHAnsi" w:eastAsia="Times New Roman" w:hAnsiTheme="majorHAnsi" w:cstheme="majorHAnsi"/>
          <w:i/>
        </w:rPr>
        <w:t>(firma in sedež ponudnika)</w:t>
      </w:r>
      <w:r w:rsidR="0067563E" w:rsidRPr="0075076A">
        <w:rPr>
          <w:rFonts w:asciiTheme="majorHAnsi" w:eastAsia="Times New Roman" w:hAnsiTheme="majorHAnsi" w:cstheme="majorHAnsi"/>
          <w:b/>
        </w:rPr>
        <w:t xml:space="preserve"> kot </w:t>
      </w:r>
      <w:r w:rsidR="0067563E" w:rsidRPr="006C5E83">
        <w:rPr>
          <w:rFonts w:asciiTheme="majorHAnsi" w:eastAsia="Times New Roman" w:hAnsiTheme="majorHAnsi" w:cstheme="majorHAnsi"/>
          <w:b/>
        </w:rPr>
        <w:t>izvajalec</w:t>
      </w:r>
      <w:r w:rsidR="00005BE7" w:rsidRPr="006C5E83">
        <w:rPr>
          <w:rFonts w:asciiTheme="majorHAnsi" w:eastAsia="Times New Roman" w:hAnsiTheme="majorHAnsi" w:cstheme="majorHAnsi"/>
        </w:rPr>
        <w:t>,</w:t>
      </w:r>
    </w:p>
    <w:p w14:paraId="19121D25" w14:textId="77777777" w:rsidR="00BF6A2A" w:rsidRPr="0075076A" w:rsidRDefault="00BF6A2A" w:rsidP="00822327">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75076A">
        <w:rPr>
          <w:rFonts w:asciiTheme="majorHAnsi" w:eastAsia="Times New Roman" w:hAnsiTheme="majorHAnsi" w:cstheme="majorHAnsi"/>
        </w:rPr>
        <w:t>ki ga zastopa ________________________,</w:t>
      </w:r>
    </w:p>
    <w:p w14:paraId="66F4CB83" w14:textId="77777777" w:rsidR="00BF6A2A" w:rsidRPr="0075076A" w:rsidRDefault="00005BE7" w:rsidP="00822327">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75076A">
        <w:rPr>
          <w:rFonts w:asciiTheme="majorHAnsi" w:eastAsia="Times New Roman" w:hAnsiTheme="majorHAnsi" w:cstheme="majorHAnsi"/>
        </w:rPr>
        <w:t>m</w:t>
      </w:r>
      <w:r w:rsidR="00BF6A2A" w:rsidRPr="0075076A">
        <w:rPr>
          <w:rFonts w:asciiTheme="majorHAnsi" w:eastAsia="Times New Roman" w:hAnsiTheme="majorHAnsi" w:cstheme="majorHAnsi"/>
        </w:rPr>
        <w:t>atična številka: ______________________</w:t>
      </w:r>
      <w:r w:rsidRPr="0075076A">
        <w:rPr>
          <w:rFonts w:asciiTheme="majorHAnsi" w:eastAsia="Times New Roman" w:hAnsiTheme="majorHAnsi" w:cstheme="majorHAnsi"/>
        </w:rPr>
        <w:t>,</w:t>
      </w:r>
    </w:p>
    <w:p w14:paraId="58304DD6" w14:textId="77777777" w:rsidR="00BF6A2A" w:rsidRPr="0075076A" w:rsidRDefault="00005BE7" w:rsidP="00822327">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75076A">
        <w:rPr>
          <w:rFonts w:asciiTheme="majorHAnsi" w:eastAsia="Times New Roman" w:hAnsiTheme="majorHAnsi" w:cstheme="majorHAnsi"/>
        </w:rPr>
        <w:t>I</w:t>
      </w:r>
      <w:r w:rsidR="00BF6A2A" w:rsidRPr="0075076A">
        <w:rPr>
          <w:rFonts w:asciiTheme="majorHAnsi" w:eastAsia="Times New Roman" w:hAnsiTheme="majorHAnsi" w:cstheme="majorHAnsi"/>
        </w:rPr>
        <w:t>D</w:t>
      </w:r>
      <w:r w:rsidRPr="0075076A">
        <w:rPr>
          <w:rFonts w:asciiTheme="majorHAnsi" w:eastAsia="Times New Roman" w:hAnsiTheme="majorHAnsi" w:cstheme="majorHAnsi"/>
        </w:rPr>
        <w:t xml:space="preserve"> z</w:t>
      </w:r>
      <w:r w:rsidR="00BF6A2A" w:rsidRPr="0075076A">
        <w:rPr>
          <w:rFonts w:asciiTheme="majorHAnsi" w:eastAsia="Times New Roman" w:hAnsiTheme="majorHAnsi" w:cstheme="majorHAnsi"/>
        </w:rPr>
        <w:t>a</w:t>
      </w:r>
      <w:r w:rsidRPr="0075076A">
        <w:rPr>
          <w:rFonts w:asciiTheme="majorHAnsi" w:eastAsia="Times New Roman" w:hAnsiTheme="majorHAnsi" w:cstheme="majorHAnsi"/>
        </w:rPr>
        <w:t xml:space="preserve"> DDV</w:t>
      </w:r>
      <w:r w:rsidR="00BF6A2A" w:rsidRPr="0075076A">
        <w:rPr>
          <w:rFonts w:asciiTheme="majorHAnsi" w:eastAsia="Times New Roman" w:hAnsiTheme="majorHAnsi" w:cstheme="majorHAnsi"/>
        </w:rPr>
        <w:t>: ______________________</w:t>
      </w:r>
      <w:r w:rsidRPr="0075076A">
        <w:rPr>
          <w:rFonts w:asciiTheme="majorHAnsi" w:eastAsia="Times New Roman" w:hAnsiTheme="majorHAnsi" w:cstheme="majorHAnsi"/>
        </w:rPr>
        <w:t>,</w:t>
      </w:r>
    </w:p>
    <w:p w14:paraId="5026DE23" w14:textId="77777777" w:rsidR="00BF6A2A" w:rsidRPr="0075076A" w:rsidRDefault="00BF6A2A" w:rsidP="00822327">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75076A">
        <w:rPr>
          <w:rFonts w:asciiTheme="majorHAnsi" w:eastAsia="Times New Roman" w:hAnsiTheme="majorHAnsi" w:cstheme="majorHAnsi"/>
        </w:rPr>
        <w:t>IBAN:_______________________________</w:t>
      </w:r>
      <w:r w:rsidR="00005BE7" w:rsidRPr="0075076A">
        <w:rPr>
          <w:rFonts w:asciiTheme="majorHAnsi" w:eastAsia="Times New Roman" w:hAnsiTheme="majorHAnsi" w:cstheme="majorHAnsi"/>
        </w:rPr>
        <w:t>,</w:t>
      </w:r>
    </w:p>
    <w:p w14:paraId="7E24C4EB" w14:textId="77777777" w:rsidR="00BF6A2A" w:rsidRPr="0075076A" w:rsidRDefault="00BF6A2A" w:rsidP="00822327">
      <w:pPr>
        <w:keepLines/>
        <w:widowControl w:val="0"/>
        <w:jc w:val="center"/>
        <w:rPr>
          <w:rFonts w:asciiTheme="majorHAnsi" w:eastAsia="Times New Roman" w:hAnsiTheme="majorHAnsi" w:cstheme="majorHAnsi"/>
          <w:bCs/>
          <w:kern w:val="16"/>
          <w:lang w:eastAsia="en-US"/>
        </w:rPr>
      </w:pPr>
    </w:p>
    <w:p w14:paraId="63A37443" w14:textId="77777777" w:rsidR="00BF6A2A" w:rsidRPr="0075076A" w:rsidRDefault="00BF6A2A" w:rsidP="00822327">
      <w:pPr>
        <w:ind w:right="70"/>
        <w:jc w:val="center"/>
        <w:rPr>
          <w:rFonts w:asciiTheme="majorHAnsi" w:eastAsia="Times New Roman" w:hAnsiTheme="majorHAnsi" w:cstheme="majorHAnsi"/>
          <w:b/>
        </w:rPr>
      </w:pPr>
      <w:r w:rsidRPr="0075076A">
        <w:rPr>
          <w:rFonts w:asciiTheme="majorHAnsi" w:eastAsia="Times New Roman" w:hAnsiTheme="majorHAnsi" w:cstheme="majorHAnsi"/>
        </w:rPr>
        <w:t>skleneta naslednjo</w:t>
      </w:r>
    </w:p>
    <w:p w14:paraId="10B02927" w14:textId="320BFEBC" w:rsidR="00BF6A2A" w:rsidRPr="0075076A" w:rsidRDefault="00BF6A2A" w:rsidP="00822327">
      <w:pPr>
        <w:ind w:right="70"/>
        <w:jc w:val="both"/>
        <w:rPr>
          <w:rFonts w:asciiTheme="majorHAnsi" w:eastAsia="Times New Roman" w:hAnsiTheme="majorHAnsi" w:cstheme="majorHAnsi"/>
          <w:b/>
        </w:rPr>
      </w:pPr>
    </w:p>
    <w:p w14:paraId="5127657B" w14:textId="77777777" w:rsidR="00BF6A2A" w:rsidRPr="0075076A" w:rsidRDefault="00BF6A2A" w:rsidP="00822327">
      <w:pPr>
        <w:ind w:right="70"/>
        <w:rPr>
          <w:rFonts w:asciiTheme="majorHAnsi" w:eastAsia="Times New Roman" w:hAnsiTheme="majorHAnsi" w:cstheme="majorHAnsi"/>
          <w:b/>
        </w:rPr>
      </w:pPr>
    </w:p>
    <w:p w14:paraId="38E0FFF4" w14:textId="77777777" w:rsidR="009B3E47" w:rsidRDefault="007D6527" w:rsidP="00485C6B">
      <w:pPr>
        <w:tabs>
          <w:tab w:val="left" w:pos="1728"/>
          <w:tab w:val="left" w:pos="7200"/>
        </w:tabs>
        <w:jc w:val="center"/>
        <w:rPr>
          <w:rFonts w:asciiTheme="majorHAnsi" w:eastAsia="Times New Roman" w:hAnsiTheme="majorHAnsi" w:cstheme="majorHAnsi"/>
          <w:b/>
        </w:rPr>
      </w:pPr>
      <w:r w:rsidRPr="0075076A">
        <w:rPr>
          <w:rFonts w:asciiTheme="majorHAnsi" w:eastAsia="Times New Roman" w:hAnsiTheme="majorHAnsi" w:cstheme="majorHAnsi"/>
          <w:b/>
        </w:rPr>
        <w:t xml:space="preserve">Pogodbo št. </w:t>
      </w:r>
      <w:r w:rsidR="009B3E47">
        <w:rPr>
          <w:rFonts w:asciiTheme="majorHAnsi" w:eastAsia="Times New Roman" w:hAnsiTheme="majorHAnsi" w:cstheme="majorHAnsi"/>
          <w:b/>
        </w:rPr>
        <w:t>4301-13/2025</w:t>
      </w:r>
      <w:r w:rsidRPr="0075076A">
        <w:rPr>
          <w:rFonts w:asciiTheme="majorHAnsi" w:eastAsia="Times New Roman" w:hAnsiTheme="majorHAnsi" w:cstheme="majorHAnsi"/>
          <w:b/>
        </w:rPr>
        <w:t xml:space="preserve"> </w:t>
      </w:r>
    </w:p>
    <w:p w14:paraId="41152DB7" w14:textId="51C8F124" w:rsidR="00BF6A2A" w:rsidRPr="0075076A" w:rsidRDefault="007D6527" w:rsidP="00485C6B">
      <w:pPr>
        <w:tabs>
          <w:tab w:val="left" w:pos="1728"/>
          <w:tab w:val="left" w:pos="7200"/>
        </w:tabs>
        <w:jc w:val="center"/>
        <w:rPr>
          <w:rFonts w:asciiTheme="majorHAnsi" w:eastAsia="Times New Roman" w:hAnsiTheme="majorHAnsi" w:cstheme="majorHAnsi"/>
          <w:b/>
        </w:rPr>
      </w:pPr>
      <w:r w:rsidRPr="0075076A">
        <w:rPr>
          <w:rFonts w:asciiTheme="majorHAnsi" w:eastAsia="Times New Roman" w:hAnsiTheme="majorHAnsi" w:cstheme="majorHAnsi"/>
          <w:b/>
        </w:rPr>
        <w:t>za</w:t>
      </w:r>
      <w:r w:rsidR="009B3E47">
        <w:rPr>
          <w:rFonts w:asciiTheme="majorHAnsi" w:hAnsiTheme="majorHAnsi" w:cstheme="majorHAnsi"/>
          <w:b/>
        </w:rPr>
        <w:t xml:space="preserve"> n</w:t>
      </w:r>
      <w:r w:rsidR="009B3E47" w:rsidRPr="009B3E47">
        <w:rPr>
          <w:rFonts w:asciiTheme="majorHAnsi" w:hAnsiTheme="majorHAnsi" w:cstheme="majorHAnsi"/>
          <w:b/>
        </w:rPr>
        <w:t>akup UTV terenskih vozil</w:t>
      </w:r>
      <w:r w:rsidR="00667D9C">
        <w:rPr>
          <w:rFonts w:asciiTheme="majorHAnsi" w:hAnsiTheme="majorHAnsi" w:cstheme="majorHAnsi"/>
          <w:b/>
        </w:rPr>
        <w:t xml:space="preserve"> s tovornim prostorom</w:t>
      </w:r>
    </w:p>
    <w:p w14:paraId="6487A89C" w14:textId="77777777" w:rsidR="00E63D34" w:rsidRPr="0075076A" w:rsidRDefault="00E63D34" w:rsidP="00822327">
      <w:pPr>
        <w:tabs>
          <w:tab w:val="left" w:pos="1728"/>
          <w:tab w:val="left" w:pos="7200"/>
        </w:tabs>
        <w:jc w:val="both"/>
        <w:rPr>
          <w:rFonts w:asciiTheme="majorHAnsi" w:eastAsia="Times New Roman" w:hAnsiTheme="majorHAnsi" w:cstheme="majorHAnsi"/>
          <w:b/>
        </w:rPr>
      </w:pPr>
    </w:p>
    <w:p w14:paraId="435C4E6D" w14:textId="77777777" w:rsidR="008D35B2" w:rsidRPr="0075076A" w:rsidRDefault="008D35B2" w:rsidP="00822327">
      <w:pPr>
        <w:tabs>
          <w:tab w:val="left" w:pos="1728"/>
          <w:tab w:val="left" w:pos="7200"/>
        </w:tabs>
        <w:jc w:val="both"/>
        <w:rPr>
          <w:rFonts w:asciiTheme="majorHAnsi" w:eastAsia="Times New Roman" w:hAnsiTheme="majorHAnsi" w:cstheme="majorHAnsi"/>
          <w:b/>
        </w:rPr>
      </w:pPr>
    </w:p>
    <w:p w14:paraId="473978B3" w14:textId="77777777" w:rsidR="00BF6A2A" w:rsidRPr="0075076A" w:rsidRDefault="00BF6A2A" w:rsidP="00822327">
      <w:pPr>
        <w:tabs>
          <w:tab w:val="left" w:pos="1728"/>
          <w:tab w:val="left" w:pos="7200"/>
        </w:tabs>
        <w:jc w:val="both"/>
        <w:rPr>
          <w:rFonts w:asciiTheme="majorHAnsi" w:eastAsia="Times New Roman" w:hAnsiTheme="majorHAnsi" w:cstheme="majorHAnsi"/>
          <w:b/>
        </w:rPr>
      </w:pPr>
      <w:r w:rsidRPr="0075076A">
        <w:rPr>
          <w:rFonts w:asciiTheme="majorHAnsi" w:eastAsia="Times New Roman" w:hAnsiTheme="majorHAnsi" w:cstheme="majorHAnsi"/>
          <w:b/>
        </w:rPr>
        <w:t>Uvodna določila</w:t>
      </w:r>
    </w:p>
    <w:p w14:paraId="02D84159" w14:textId="77777777" w:rsidR="00BF6A2A" w:rsidRPr="0075076A" w:rsidRDefault="00BF6A2A">
      <w:pPr>
        <w:pStyle w:val="Slog20"/>
        <w:numPr>
          <w:ilvl w:val="0"/>
          <w:numId w:val="27"/>
        </w:numPr>
        <w:jc w:val="center"/>
        <w:rPr>
          <w:rFonts w:asciiTheme="majorHAnsi" w:hAnsiTheme="majorHAnsi" w:cstheme="majorHAnsi"/>
        </w:rPr>
      </w:pPr>
      <w:r w:rsidRPr="0075076A">
        <w:rPr>
          <w:rFonts w:asciiTheme="majorHAnsi" w:hAnsiTheme="majorHAnsi" w:cstheme="majorHAnsi"/>
        </w:rPr>
        <w:t>člen</w:t>
      </w:r>
    </w:p>
    <w:p w14:paraId="6A2B6168" w14:textId="3C17E8C9" w:rsidR="00727BA1" w:rsidRPr="0075076A" w:rsidRDefault="00A35810"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Pogodbeni stranki skleneta pogodbo na podlagi izvedenega p</w:t>
      </w:r>
      <w:r w:rsidR="00926464" w:rsidRPr="0075076A">
        <w:rPr>
          <w:rFonts w:asciiTheme="majorHAnsi" w:eastAsia="Times New Roman" w:hAnsiTheme="majorHAnsi" w:cstheme="majorHAnsi"/>
        </w:rPr>
        <w:t>ostopka oddaje javnega naročila</w:t>
      </w:r>
      <w:r w:rsidR="002B7808" w:rsidRPr="0075076A">
        <w:rPr>
          <w:rFonts w:asciiTheme="majorHAnsi" w:eastAsia="Times New Roman" w:hAnsiTheme="majorHAnsi" w:cstheme="majorHAnsi"/>
        </w:rPr>
        <w:t>,</w:t>
      </w:r>
      <w:r w:rsidRPr="0075076A">
        <w:rPr>
          <w:rFonts w:asciiTheme="majorHAnsi" w:eastAsia="Times New Roman" w:hAnsiTheme="majorHAnsi" w:cstheme="majorHAnsi"/>
        </w:rPr>
        <w:t xml:space="preserve"> objavljenega na portalu javnih naročil pod </w:t>
      </w:r>
      <w:proofErr w:type="spellStart"/>
      <w:r w:rsidRPr="0075076A">
        <w:rPr>
          <w:rFonts w:asciiTheme="majorHAnsi" w:eastAsia="Times New Roman" w:hAnsiTheme="majorHAnsi" w:cstheme="majorHAnsi"/>
        </w:rPr>
        <w:t>zap</w:t>
      </w:r>
      <w:proofErr w:type="spellEnd"/>
      <w:r w:rsidRPr="0075076A">
        <w:rPr>
          <w:rFonts w:asciiTheme="majorHAnsi" w:eastAsia="Times New Roman" w:hAnsiTheme="majorHAnsi" w:cstheme="majorHAnsi"/>
        </w:rPr>
        <w:t xml:space="preserve">. št.  ___________, z dne ____________. </w:t>
      </w:r>
    </w:p>
    <w:p w14:paraId="1D44C7E6" w14:textId="77777777" w:rsidR="00727BA1" w:rsidRPr="0075076A" w:rsidRDefault="00727BA1" w:rsidP="00822327">
      <w:pPr>
        <w:tabs>
          <w:tab w:val="left" w:pos="1728"/>
          <w:tab w:val="left" w:pos="7200"/>
        </w:tabs>
        <w:jc w:val="both"/>
        <w:rPr>
          <w:rFonts w:asciiTheme="majorHAnsi" w:eastAsia="Times New Roman" w:hAnsiTheme="majorHAnsi" w:cstheme="majorHAnsi"/>
        </w:rPr>
      </w:pPr>
    </w:p>
    <w:p w14:paraId="72B5725B" w14:textId="1D1BBB4A" w:rsidR="0098745C" w:rsidRPr="0075076A" w:rsidRDefault="00E34728"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hAnsiTheme="majorHAnsi" w:cstheme="majorHAnsi"/>
          <w:szCs w:val="24"/>
        </w:rPr>
      </w:pPr>
      <w:r w:rsidRPr="0075076A">
        <w:rPr>
          <w:rFonts w:asciiTheme="majorHAnsi" w:eastAsia="Times New Roman" w:hAnsiTheme="majorHAnsi" w:cstheme="majorHAnsi"/>
        </w:rPr>
        <w:t xml:space="preserve">Sredstva so zagotovljena </w:t>
      </w:r>
      <w:r w:rsidR="00926464" w:rsidRPr="0075076A">
        <w:rPr>
          <w:rFonts w:asciiTheme="majorHAnsi" w:eastAsia="Times New Roman" w:hAnsiTheme="majorHAnsi" w:cstheme="majorHAnsi"/>
        </w:rPr>
        <w:t>v</w:t>
      </w:r>
      <w:r w:rsidR="00B56797">
        <w:rPr>
          <w:rFonts w:asciiTheme="majorHAnsi" w:eastAsia="Times New Roman" w:hAnsiTheme="majorHAnsi" w:cstheme="majorHAnsi"/>
        </w:rPr>
        <w:t xml:space="preserve"> proračunu Občine Ajdovščina</w:t>
      </w:r>
      <w:r w:rsidR="009E684D">
        <w:rPr>
          <w:rFonts w:asciiTheme="majorHAnsi" w:eastAsia="Times New Roman" w:hAnsiTheme="majorHAnsi" w:cstheme="majorHAnsi"/>
        </w:rPr>
        <w:t>, na</w:t>
      </w:r>
      <w:r w:rsidR="00A36D5E">
        <w:rPr>
          <w:rFonts w:asciiTheme="majorHAnsi" w:eastAsia="Times New Roman" w:hAnsiTheme="majorHAnsi" w:cstheme="majorHAnsi"/>
        </w:rPr>
        <w:t xml:space="preserve"> </w:t>
      </w:r>
      <w:r w:rsidR="009E684D" w:rsidRPr="009E684D">
        <w:rPr>
          <w:rFonts w:asciiTheme="majorHAnsi" w:eastAsia="Times New Roman" w:hAnsiTheme="majorHAnsi" w:cstheme="majorHAnsi"/>
        </w:rPr>
        <w:t>postavk</w:t>
      </w:r>
      <w:r w:rsidR="009E684D">
        <w:rPr>
          <w:rFonts w:asciiTheme="majorHAnsi" w:eastAsia="Times New Roman" w:hAnsiTheme="majorHAnsi" w:cstheme="majorHAnsi"/>
        </w:rPr>
        <w:t>i</w:t>
      </w:r>
      <w:r w:rsidR="009E684D" w:rsidRPr="009E684D">
        <w:rPr>
          <w:rFonts w:asciiTheme="majorHAnsi" w:eastAsia="Times New Roman" w:hAnsiTheme="majorHAnsi" w:cstheme="majorHAnsi"/>
        </w:rPr>
        <w:t xml:space="preserve"> 07034, kont</w:t>
      </w:r>
      <w:r w:rsidR="009E684D">
        <w:rPr>
          <w:rFonts w:asciiTheme="majorHAnsi" w:eastAsia="Times New Roman" w:hAnsiTheme="majorHAnsi" w:cstheme="majorHAnsi"/>
        </w:rPr>
        <w:t>u</w:t>
      </w:r>
      <w:r w:rsidR="009E684D" w:rsidRPr="009E684D">
        <w:rPr>
          <w:rFonts w:asciiTheme="majorHAnsi" w:eastAsia="Times New Roman" w:hAnsiTheme="majorHAnsi" w:cstheme="majorHAnsi"/>
        </w:rPr>
        <w:t xml:space="preserve"> 4202 99, NRP OB001-07-0014</w:t>
      </w:r>
      <w:r w:rsidR="00682656" w:rsidRPr="0075076A">
        <w:rPr>
          <w:rFonts w:asciiTheme="majorHAnsi" w:hAnsiTheme="majorHAnsi" w:cstheme="majorHAnsi"/>
          <w:szCs w:val="24"/>
        </w:rPr>
        <w:t xml:space="preserve">. </w:t>
      </w:r>
      <w:r w:rsidR="00B56797" w:rsidRPr="00B56797">
        <w:rPr>
          <w:rFonts w:asciiTheme="majorHAnsi" w:hAnsiTheme="majorHAnsi" w:cstheme="majorHAnsi"/>
          <w:szCs w:val="24"/>
        </w:rPr>
        <w:t xml:space="preserve">Projekt CROSS ALERT sofinancira Evropska unija v okviru Programa </w:t>
      </w:r>
      <w:proofErr w:type="spellStart"/>
      <w:r w:rsidR="00B56797" w:rsidRPr="00B56797">
        <w:rPr>
          <w:rFonts w:asciiTheme="majorHAnsi" w:hAnsiTheme="majorHAnsi" w:cstheme="majorHAnsi"/>
          <w:szCs w:val="24"/>
        </w:rPr>
        <w:t>Interreg</w:t>
      </w:r>
      <w:proofErr w:type="spellEnd"/>
      <w:r w:rsidR="00B56797" w:rsidRPr="00B56797">
        <w:rPr>
          <w:rFonts w:asciiTheme="majorHAnsi" w:hAnsiTheme="majorHAnsi" w:cstheme="majorHAnsi"/>
          <w:szCs w:val="24"/>
        </w:rPr>
        <w:t xml:space="preserve"> VI-A Italija-Slovenija.</w:t>
      </w:r>
    </w:p>
    <w:p w14:paraId="35F108EA" w14:textId="77777777" w:rsidR="00682656" w:rsidRPr="0075076A" w:rsidRDefault="00682656"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hAnsiTheme="majorHAnsi" w:cstheme="majorHAnsi"/>
          <w:szCs w:val="24"/>
        </w:rPr>
      </w:pPr>
    </w:p>
    <w:p w14:paraId="537E90DE" w14:textId="77777777" w:rsidR="009E684D" w:rsidRDefault="009E684D">
      <w:pPr>
        <w:rPr>
          <w:rFonts w:asciiTheme="majorHAnsi" w:eastAsia="Times New Roman" w:hAnsiTheme="majorHAnsi" w:cstheme="majorHAnsi"/>
          <w:b/>
        </w:rPr>
      </w:pPr>
      <w:r>
        <w:rPr>
          <w:rFonts w:asciiTheme="majorHAnsi" w:eastAsia="Times New Roman" w:hAnsiTheme="majorHAnsi" w:cstheme="majorHAnsi"/>
          <w:b/>
        </w:rPr>
        <w:br w:type="page"/>
      </w:r>
    </w:p>
    <w:p w14:paraId="77741409" w14:textId="4BECB8E9" w:rsidR="00BF6A2A" w:rsidRPr="0075076A" w:rsidRDefault="00643DDD" w:rsidP="00822327">
      <w:pPr>
        <w:tabs>
          <w:tab w:val="left" w:pos="1728"/>
          <w:tab w:val="left" w:pos="7200"/>
        </w:tabs>
        <w:jc w:val="both"/>
        <w:rPr>
          <w:rFonts w:asciiTheme="majorHAnsi" w:eastAsia="Times New Roman" w:hAnsiTheme="majorHAnsi" w:cstheme="majorHAnsi"/>
          <w:b/>
        </w:rPr>
      </w:pPr>
      <w:r w:rsidRPr="0075076A">
        <w:rPr>
          <w:rFonts w:asciiTheme="majorHAnsi" w:eastAsia="Times New Roman" w:hAnsiTheme="majorHAnsi" w:cstheme="majorHAnsi"/>
          <w:b/>
        </w:rPr>
        <w:lastRenderedPageBreak/>
        <w:t>Predmet pogodbe</w:t>
      </w:r>
    </w:p>
    <w:p w14:paraId="3B319C33" w14:textId="77777777" w:rsidR="00D12D6B" w:rsidRPr="0075076A" w:rsidRDefault="00D12D6B" w:rsidP="00822327">
      <w:pPr>
        <w:pStyle w:val="Slog20"/>
        <w:jc w:val="center"/>
        <w:rPr>
          <w:rFonts w:asciiTheme="majorHAnsi" w:hAnsiTheme="majorHAnsi" w:cstheme="majorHAnsi"/>
        </w:rPr>
      </w:pPr>
      <w:r w:rsidRPr="0075076A">
        <w:rPr>
          <w:rFonts w:asciiTheme="majorHAnsi" w:hAnsiTheme="majorHAnsi" w:cstheme="majorHAnsi"/>
        </w:rPr>
        <w:t>člen</w:t>
      </w:r>
    </w:p>
    <w:p w14:paraId="46870A69" w14:textId="7919C630" w:rsidR="00F10E21" w:rsidRDefault="00BD7684" w:rsidP="009E684D">
      <w:pPr>
        <w:jc w:val="both"/>
        <w:rPr>
          <w:rFonts w:asciiTheme="majorHAnsi" w:hAnsiTheme="majorHAnsi" w:cstheme="majorHAnsi"/>
        </w:rPr>
      </w:pPr>
      <w:r w:rsidRPr="00BD7684">
        <w:rPr>
          <w:rFonts w:asciiTheme="majorHAnsi" w:hAnsiTheme="majorHAnsi" w:cstheme="majorHAnsi"/>
        </w:rPr>
        <w:t>Pogodbeni stranki sta soglasni, da je predmet pogodbe nakup in dobava</w:t>
      </w:r>
      <w:r w:rsidR="009E684D">
        <w:rPr>
          <w:rFonts w:asciiTheme="majorHAnsi" w:hAnsiTheme="majorHAnsi" w:cstheme="majorHAnsi"/>
        </w:rPr>
        <w:t xml:space="preserve"> dveh </w:t>
      </w:r>
      <w:r w:rsidR="009E684D" w:rsidRPr="009E684D">
        <w:rPr>
          <w:rFonts w:asciiTheme="majorHAnsi" w:hAnsiTheme="majorHAnsi" w:cstheme="majorHAnsi"/>
        </w:rPr>
        <w:t>UTV terenskih vozil s tovornim prostorom</w:t>
      </w:r>
      <w:r w:rsidRPr="00BD7684">
        <w:rPr>
          <w:rFonts w:asciiTheme="majorHAnsi" w:hAnsiTheme="majorHAnsi" w:cstheme="majorHAnsi"/>
        </w:rPr>
        <w:t xml:space="preserve">, na način in pod pogoji, ki izhajajo iz dokumentacije v zvezi z oddajo javnega naročila, te pogodbe in veljavne zakonodaje ter ostalih za predmet naročila relevantnih predpisov, ter ponudbe </w:t>
      </w:r>
      <w:r w:rsidR="0008451B">
        <w:rPr>
          <w:rFonts w:asciiTheme="majorHAnsi" w:hAnsiTheme="majorHAnsi" w:cstheme="majorHAnsi"/>
        </w:rPr>
        <w:t>izvajalca</w:t>
      </w:r>
      <w:r w:rsidRPr="00BD7684">
        <w:rPr>
          <w:rFonts w:asciiTheme="majorHAnsi" w:hAnsiTheme="majorHAnsi" w:cstheme="majorHAnsi"/>
        </w:rPr>
        <w:t xml:space="preserve"> št. </w:t>
      </w:r>
      <w:r>
        <w:rPr>
          <w:rFonts w:asciiTheme="majorHAnsi" w:hAnsiTheme="majorHAnsi" w:cstheme="majorHAnsi"/>
        </w:rPr>
        <w:t xml:space="preserve"> ___________</w:t>
      </w:r>
      <w:r w:rsidRPr="00BD7684">
        <w:rPr>
          <w:rFonts w:asciiTheme="majorHAnsi" w:hAnsiTheme="majorHAnsi" w:cstheme="majorHAnsi"/>
        </w:rPr>
        <w:t xml:space="preserve">, z dne </w:t>
      </w:r>
      <w:r>
        <w:rPr>
          <w:rFonts w:asciiTheme="majorHAnsi" w:hAnsiTheme="majorHAnsi" w:cstheme="majorHAnsi"/>
        </w:rPr>
        <w:t>_____________</w:t>
      </w:r>
      <w:r w:rsidRPr="00BD7684">
        <w:rPr>
          <w:rFonts w:asciiTheme="majorHAnsi" w:hAnsiTheme="majorHAnsi" w:cstheme="majorHAnsi"/>
        </w:rPr>
        <w:t>.</w:t>
      </w:r>
    </w:p>
    <w:p w14:paraId="482FACA5" w14:textId="08E5F6C0" w:rsidR="0067563E" w:rsidRPr="0075076A" w:rsidRDefault="0067563E" w:rsidP="0018692E">
      <w:pPr>
        <w:pStyle w:val="Slog76"/>
        <w:numPr>
          <w:ilvl w:val="0"/>
          <w:numId w:val="0"/>
        </w:numPr>
        <w:ind w:left="360"/>
        <w:rPr>
          <w:rFonts w:cstheme="majorHAnsi"/>
          <w:color w:val="FF0000"/>
        </w:rPr>
      </w:pPr>
    </w:p>
    <w:p w14:paraId="3AFF0008" w14:textId="30C964D2" w:rsidR="00BD7684" w:rsidRPr="00BD7684" w:rsidRDefault="00BD7684" w:rsidP="0018692E">
      <w:pPr>
        <w:jc w:val="both"/>
        <w:rPr>
          <w:rFonts w:asciiTheme="majorHAnsi" w:hAnsiTheme="majorHAnsi" w:cstheme="majorHAnsi"/>
        </w:rPr>
      </w:pPr>
      <w:r w:rsidRPr="00BD7684">
        <w:rPr>
          <w:rFonts w:asciiTheme="majorHAnsi" w:hAnsiTheme="majorHAnsi" w:cstheme="majorHAnsi"/>
        </w:rPr>
        <w:t>Vozil</w:t>
      </w:r>
      <w:r w:rsidR="00B25128">
        <w:rPr>
          <w:rFonts w:asciiTheme="majorHAnsi" w:hAnsiTheme="majorHAnsi" w:cstheme="majorHAnsi"/>
        </w:rPr>
        <w:t>a</w:t>
      </w:r>
      <w:r w:rsidRPr="00BD7684">
        <w:rPr>
          <w:rFonts w:asciiTheme="majorHAnsi" w:hAnsiTheme="majorHAnsi" w:cstheme="majorHAnsi"/>
        </w:rPr>
        <w:t xml:space="preserve">, ki </w:t>
      </w:r>
      <w:r w:rsidR="00B25128">
        <w:rPr>
          <w:rFonts w:asciiTheme="majorHAnsi" w:hAnsiTheme="majorHAnsi" w:cstheme="majorHAnsi"/>
        </w:rPr>
        <w:t>so</w:t>
      </w:r>
      <w:r w:rsidRPr="00BD7684">
        <w:rPr>
          <w:rFonts w:asciiTheme="majorHAnsi" w:hAnsiTheme="majorHAnsi" w:cstheme="majorHAnsi"/>
        </w:rPr>
        <w:t xml:space="preserve"> predmet nakupa in dobave po tej pogodbi mora</w:t>
      </w:r>
      <w:r w:rsidR="00B25128">
        <w:rPr>
          <w:rFonts w:asciiTheme="majorHAnsi" w:hAnsiTheme="majorHAnsi" w:cstheme="majorHAnsi"/>
        </w:rPr>
        <w:t>jo</w:t>
      </w:r>
      <w:r w:rsidRPr="00BD7684">
        <w:rPr>
          <w:rFonts w:asciiTheme="majorHAnsi" w:hAnsiTheme="majorHAnsi" w:cstheme="majorHAnsi"/>
        </w:rPr>
        <w:t xml:space="preserve">: </w:t>
      </w:r>
    </w:p>
    <w:p w14:paraId="06374EC4" w14:textId="5639A43C" w:rsidR="00BD7684" w:rsidRDefault="00BD7684" w:rsidP="0018692E">
      <w:pPr>
        <w:pStyle w:val="Slog122"/>
        <w:jc w:val="both"/>
      </w:pPr>
      <w:r w:rsidRPr="00BD7684">
        <w:t>biti no</w:t>
      </w:r>
      <w:r w:rsidR="00B25128">
        <w:t>va</w:t>
      </w:r>
      <w:r w:rsidRPr="00BD7684">
        <w:t xml:space="preserve">, </w:t>
      </w:r>
      <w:proofErr w:type="spellStart"/>
      <w:r w:rsidRPr="00BD7684">
        <w:t>dekonzerviran</w:t>
      </w:r>
      <w:r w:rsidR="00B25128">
        <w:t>a</w:t>
      </w:r>
      <w:proofErr w:type="spellEnd"/>
      <w:r w:rsidRPr="00BD7684">
        <w:t xml:space="preserve"> in brezhibn</w:t>
      </w:r>
      <w:r w:rsidR="00B25128">
        <w:t>a</w:t>
      </w:r>
      <w:r w:rsidRPr="00BD7684">
        <w:t>, ter brez stvarnih in pravnih napak (kot npr. pridržek lastninske pravice, zastavna pravica ... );</w:t>
      </w:r>
    </w:p>
    <w:p w14:paraId="64195305" w14:textId="3186D02A" w:rsidR="00115A7F" w:rsidRPr="00BD7684" w:rsidRDefault="00BD7684" w:rsidP="0018692E">
      <w:pPr>
        <w:pStyle w:val="Slog122"/>
        <w:jc w:val="both"/>
      </w:pPr>
      <w:r w:rsidRPr="00BD7684">
        <w:t xml:space="preserve">v celoti ustrezati tehničnim opisom, karakteristikam in specifikacijam, ter vsem ostalim pogojem iz dokumentacije v zvezi z oddajo javnega naročila ter ponujeni kvaliteti kot izhaja iz ponudbe </w:t>
      </w:r>
      <w:r w:rsidR="0008451B">
        <w:t xml:space="preserve">izvajalca št. </w:t>
      </w:r>
      <w:r w:rsidRPr="00BD7684">
        <w:t xml:space="preserve"> </w:t>
      </w:r>
      <w:r w:rsidR="0008451B">
        <w:t>_________</w:t>
      </w:r>
      <w:r w:rsidRPr="00BD7684">
        <w:t xml:space="preserve">, z dne </w:t>
      </w:r>
      <w:r w:rsidR="0008451B">
        <w:t>___________</w:t>
      </w:r>
      <w:r w:rsidRPr="00BD7684">
        <w:t xml:space="preserve"> in v veljavni zakonodaji in standardom.</w:t>
      </w:r>
    </w:p>
    <w:p w14:paraId="0B011802" w14:textId="77777777" w:rsidR="009C480C" w:rsidRDefault="009C480C" w:rsidP="0018692E">
      <w:pPr>
        <w:tabs>
          <w:tab w:val="left" w:pos="1728"/>
          <w:tab w:val="left" w:pos="7200"/>
        </w:tabs>
        <w:suppressAutoHyphens/>
        <w:jc w:val="both"/>
        <w:rPr>
          <w:rFonts w:asciiTheme="majorHAnsi" w:hAnsiTheme="majorHAnsi" w:cstheme="majorHAnsi"/>
        </w:rPr>
      </w:pPr>
    </w:p>
    <w:p w14:paraId="5D6CCDF5" w14:textId="2CB3DBB9" w:rsidR="00BE6C84" w:rsidRPr="00BD7684" w:rsidRDefault="00701113" w:rsidP="0018692E">
      <w:pPr>
        <w:tabs>
          <w:tab w:val="left" w:pos="1728"/>
          <w:tab w:val="left" w:pos="7200"/>
        </w:tabs>
        <w:suppressAutoHyphens/>
        <w:jc w:val="both"/>
        <w:rPr>
          <w:rFonts w:asciiTheme="majorHAnsi" w:hAnsiTheme="majorHAnsi" w:cstheme="majorHAnsi"/>
        </w:rPr>
      </w:pPr>
      <w:r>
        <w:rPr>
          <w:rFonts w:asciiTheme="majorHAnsi" w:hAnsiTheme="majorHAnsi" w:cstheme="majorHAnsi"/>
        </w:rPr>
        <w:t>Č</w:t>
      </w:r>
      <w:r w:rsidR="00BD7684" w:rsidRPr="00BD7684">
        <w:rPr>
          <w:rFonts w:asciiTheme="majorHAnsi" w:hAnsiTheme="majorHAnsi" w:cstheme="majorHAnsi"/>
        </w:rPr>
        <w:t>e bo dokazan sum o neustreznosti dobavljen</w:t>
      </w:r>
      <w:r w:rsidR="00B25128">
        <w:rPr>
          <w:rFonts w:asciiTheme="majorHAnsi" w:hAnsiTheme="majorHAnsi" w:cstheme="majorHAnsi"/>
        </w:rPr>
        <w:t>ih</w:t>
      </w:r>
      <w:r w:rsidR="00BD7684" w:rsidRPr="00BD7684">
        <w:rPr>
          <w:rFonts w:asciiTheme="majorHAnsi" w:hAnsiTheme="majorHAnsi" w:cstheme="majorHAnsi"/>
        </w:rPr>
        <w:t xml:space="preserve"> vozil ali izvedenih del, bo stroške takih preiskav in odprave nepravilnosti nosil </w:t>
      </w:r>
      <w:r w:rsidR="008068EF">
        <w:rPr>
          <w:rFonts w:asciiTheme="majorHAnsi" w:hAnsiTheme="majorHAnsi" w:cstheme="majorHAnsi"/>
        </w:rPr>
        <w:t>izvajalec</w:t>
      </w:r>
      <w:r w:rsidR="00BD7684" w:rsidRPr="00BD7684">
        <w:rPr>
          <w:rFonts w:asciiTheme="majorHAnsi" w:hAnsiTheme="majorHAnsi" w:cstheme="majorHAnsi"/>
        </w:rPr>
        <w:t xml:space="preserve">, sicer pa naročnik. V primeru, da </w:t>
      </w:r>
      <w:r w:rsidR="008068EF">
        <w:rPr>
          <w:rFonts w:asciiTheme="majorHAnsi" w:hAnsiTheme="majorHAnsi" w:cstheme="majorHAnsi"/>
        </w:rPr>
        <w:t>izvajalec</w:t>
      </w:r>
      <w:r w:rsidR="00BD7684" w:rsidRPr="00BD7684">
        <w:rPr>
          <w:rFonts w:asciiTheme="majorHAnsi" w:hAnsiTheme="majorHAnsi" w:cstheme="majorHAnsi"/>
        </w:rPr>
        <w:t xml:space="preserve"> ne izpolnjuje pogodbenih obveznosti na način, predviden v pogodbi o izvedbi javnega naročila, naročnik odstopi od te pogodbe.  </w:t>
      </w:r>
    </w:p>
    <w:p w14:paraId="32261D1A" w14:textId="77777777" w:rsidR="00BF6A2A" w:rsidRPr="0075076A" w:rsidRDefault="00727BA1" w:rsidP="00822327">
      <w:pPr>
        <w:tabs>
          <w:tab w:val="left" w:pos="1728"/>
          <w:tab w:val="left" w:pos="7200"/>
        </w:tabs>
        <w:suppressAutoHyphens/>
        <w:jc w:val="both"/>
        <w:rPr>
          <w:rFonts w:asciiTheme="majorHAnsi" w:eastAsia="Times New Roman" w:hAnsiTheme="majorHAnsi" w:cstheme="majorHAnsi"/>
          <w:lang w:eastAsia="ar-SA"/>
        </w:rPr>
      </w:pPr>
      <w:r w:rsidRPr="0075076A">
        <w:rPr>
          <w:rFonts w:asciiTheme="majorHAnsi" w:eastAsia="Times New Roman" w:hAnsiTheme="majorHAnsi" w:cstheme="majorHAnsi"/>
        </w:rPr>
        <w:t xml:space="preserve"> </w:t>
      </w:r>
    </w:p>
    <w:p w14:paraId="7B3733E7" w14:textId="38A49C8A" w:rsidR="00BF6A2A" w:rsidRPr="0075076A" w:rsidRDefault="00323552"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b/>
        </w:rPr>
        <w:t>Pogodbena cena, obračun in roki</w:t>
      </w:r>
      <w:r w:rsidR="00C451E6" w:rsidRPr="0075076A">
        <w:rPr>
          <w:rFonts w:asciiTheme="majorHAnsi" w:eastAsia="Times New Roman" w:hAnsiTheme="majorHAnsi" w:cstheme="majorHAnsi"/>
          <w:b/>
        </w:rPr>
        <w:t xml:space="preserve"> </w:t>
      </w:r>
    </w:p>
    <w:p w14:paraId="0FCF0D5F" w14:textId="77777777" w:rsidR="00D12D6B" w:rsidRPr="0075076A" w:rsidRDefault="00D12D6B" w:rsidP="00822327">
      <w:pPr>
        <w:pStyle w:val="Slog20"/>
        <w:jc w:val="center"/>
        <w:rPr>
          <w:rFonts w:asciiTheme="majorHAnsi" w:hAnsiTheme="majorHAnsi" w:cstheme="majorHAnsi"/>
        </w:rPr>
      </w:pPr>
      <w:r w:rsidRPr="0075076A">
        <w:rPr>
          <w:rFonts w:asciiTheme="majorHAnsi" w:hAnsiTheme="majorHAnsi" w:cstheme="majorHAnsi"/>
        </w:rPr>
        <w:t>člen</w:t>
      </w:r>
    </w:p>
    <w:p w14:paraId="50926369" w14:textId="4BED97D0" w:rsidR="00AA067C" w:rsidRPr="00BD7684" w:rsidRDefault="00BD7684" w:rsidP="00822327">
      <w:pPr>
        <w:tabs>
          <w:tab w:val="left" w:pos="1728"/>
          <w:tab w:val="left" w:pos="7200"/>
        </w:tabs>
        <w:jc w:val="both"/>
        <w:rPr>
          <w:rFonts w:asciiTheme="majorHAnsi" w:eastAsia="Times New Roman" w:hAnsiTheme="majorHAnsi" w:cstheme="majorHAnsi"/>
        </w:rPr>
      </w:pPr>
      <w:r w:rsidRPr="00BD7684">
        <w:rPr>
          <w:rFonts w:asciiTheme="majorHAnsi" w:eastAsia="Times New Roman" w:hAnsiTheme="majorHAnsi" w:cstheme="majorHAnsi"/>
        </w:rPr>
        <w:t xml:space="preserve">Pogodbena cena za nakup in dobavo vozil, ki </w:t>
      </w:r>
      <w:r w:rsidR="00B25128">
        <w:rPr>
          <w:rFonts w:asciiTheme="majorHAnsi" w:eastAsia="Times New Roman" w:hAnsiTheme="majorHAnsi" w:cstheme="majorHAnsi"/>
        </w:rPr>
        <w:t>so</w:t>
      </w:r>
      <w:r w:rsidRPr="00BD7684">
        <w:rPr>
          <w:rFonts w:asciiTheme="majorHAnsi" w:eastAsia="Times New Roman" w:hAnsiTheme="majorHAnsi" w:cstheme="majorHAnsi"/>
        </w:rPr>
        <w:t xml:space="preserve"> predmet te pogodbe, ter za izpolnitev ostalih obveznosti izvajalca, v skladu z določili in zahtevami dokumentacije v zvezi z oddajo</w:t>
      </w:r>
      <w:r w:rsidR="00AA067C" w:rsidRPr="00BD7684">
        <w:rPr>
          <w:rFonts w:asciiTheme="majorHAnsi" w:eastAsia="Times New Roman" w:hAnsiTheme="majorHAnsi" w:cstheme="majorHAnsi"/>
        </w:rPr>
        <w:t>, t</w:t>
      </w:r>
      <w:r w:rsidR="008F49A4" w:rsidRPr="00BD7684">
        <w:rPr>
          <w:rFonts w:asciiTheme="majorHAnsi" w:eastAsia="Times New Roman" w:hAnsiTheme="majorHAnsi" w:cstheme="majorHAnsi"/>
        </w:rPr>
        <w:t>o pogodbo in ponudbo izvajalca št.</w:t>
      </w:r>
      <w:r w:rsidR="00AA067C" w:rsidRPr="00BD7684">
        <w:rPr>
          <w:rFonts w:asciiTheme="majorHAnsi" w:eastAsia="Times New Roman" w:hAnsiTheme="majorHAnsi" w:cstheme="majorHAnsi"/>
        </w:rPr>
        <w:t xml:space="preserve"> ____________________________, znaša: </w:t>
      </w:r>
    </w:p>
    <w:tbl>
      <w:tblPr>
        <w:tblW w:w="9150"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4777"/>
        <w:gridCol w:w="4362"/>
        <w:gridCol w:w="11"/>
      </w:tblGrid>
      <w:tr w:rsidR="008F49A4" w:rsidRPr="0075076A" w14:paraId="11133F28" w14:textId="77777777" w:rsidTr="00A51C39">
        <w:tc>
          <w:tcPr>
            <w:tcW w:w="9150" w:type="dxa"/>
            <w:gridSpan w:val="3"/>
            <w:shd w:val="clear" w:color="auto" w:fill="DEEAF6" w:themeFill="accent1" w:themeFillTint="33"/>
          </w:tcPr>
          <w:p w14:paraId="5DA2F8D8" w14:textId="77777777" w:rsidR="008F49A4" w:rsidRPr="0075076A" w:rsidRDefault="008F49A4" w:rsidP="00A51C39">
            <w:pPr>
              <w:jc w:val="both"/>
              <w:rPr>
                <w:rFonts w:asciiTheme="majorHAnsi" w:eastAsia="Times New Roman" w:hAnsiTheme="majorHAnsi" w:cstheme="majorHAnsi"/>
              </w:rPr>
            </w:pPr>
          </w:p>
          <w:p w14:paraId="50315EEB" w14:textId="77777777" w:rsidR="008F49A4" w:rsidRPr="0075076A" w:rsidRDefault="008F49A4" w:rsidP="00A51C39">
            <w:pPr>
              <w:jc w:val="center"/>
              <w:rPr>
                <w:rFonts w:asciiTheme="majorHAnsi" w:eastAsia="Times New Roman" w:hAnsiTheme="majorHAnsi" w:cstheme="majorHAnsi"/>
                <w:b/>
              </w:rPr>
            </w:pPr>
            <w:r w:rsidRPr="0075076A">
              <w:rPr>
                <w:rFonts w:asciiTheme="majorHAnsi" w:eastAsia="Times New Roman" w:hAnsiTheme="majorHAnsi" w:cstheme="majorHAnsi"/>
                <w:b/>
              </w:rPr>
              <w:t>PONUDBENA CENA</w:t>
            </w:r>
          </w:p>
        </w:tc>
      </w:tr>
      <w:tr w:rsidR="008F49A4" w:rsidRPr="0075076A" w14:paraId="15CAB527" w14:textId="77777777" w:rsidTr="005E2354">
        <w:trPr>
          <w:gridAfter w:val="1"/>
          <w:wAfter w:w="11" w:type="dxa"/>
        </w:trPr>
        <w:tc>
          <w:tcPr>
            <w:tcW w:w="4777" w:type="dxa"/>
            <w:shd w:val="clear" w:color="auto" w:fill="DEEAF6" w:themeFill="accent1" w:themeFillTint="33"/>
          </w:tcPr>
          <w:p w14:paraId="2A6A9695" w14:textId="77777777" w:rsidR="008F49A4" w:rsidRPr="0075076A" w:rsidRDefault="008F49A4" w:rsidP="00A51C39">
            <w:pPr>
              <w:jc w:val="both"/>
              <w:rPr>
                <w:rFonts w:asciiTheme="majorHAnsi" w:eastAsia="Times New Roman" w:hAnsiTheme="majorHAnsi" w:cstheme="majorHAnsi"/>
                <w:b/>
              </w:rPr>
            </w:pPr>
            <w:r w:rsidRPr="0075076A">
              <w:rPr>
                <w:rFonts w:asciiTheme="majorHAnsi" w:eastAsia="Times New Roman" w:hAnsiTheme="majorHAnsi" w:cstheme="majorHAnsi"/>
                <w:b/>
              </w:rPr>
              <w:t>Postavke ponudbe</w:t>
            </w:r>
          </w:p>
        </w:tc>
        <w:tc>
          <w:tcPr>
            <w:tcW w:w="4362" w:type="dxa"/>
            <w:shd w:val="clear" w:color="auto" w:fill="DEEAF6" w:themeFill="accent1" w:themeFillTint="33"/>
          </w:tcPr>
          <w:p w14:paraId="561F9CAE" w14:textId="77777777" w:rsidR="008F49A4" w:rsidRPr="0075076A" w:rsidRDefault="008F49A4" w:rsidP="00A51C39">
            <w:pPr>
              <w:jc w:val="center"/>
              <w:rPr>
                <w:rFonts w:asciiTheme="majorHAnsi" w:eastAsia="Times New Roman" w:hAnsiTheme="majorHAnsi" w:cstheme="majorHAnsi"/>
                <w:b/>
              </w:rPr>
            </w:pPr>
            <w:r w:rsidRPr="0075076A">
              <w:rPr>
                <w:rFonts w:asciiTheme="majorHAnsi" w:eastAsia="Times New Roman" w:hAnsiTheme="majorHAnsi" w:cstheme="majorHAnsi"/>
                <w:b/>
              </w:rPr>
              <w:t>Cena v EUR</w:t>
            </w:r>
          </w:p>
        </w:tc>
      </w:tr>
      <w:tr w:rsidR="008F49A4" w:rsidRPr="0075076A" w14:paraId="76235ABF" w14:textId="77777777" w:rsidTr="005E2354">
        <w:trPr>
          <w:gridAfter w:val="1"/>
          <w:wAfter w:w="11" w:type="dxa"/>
        </w:trPr>
        <w:tc>
          <w:tcPr>
            <w:tcW w:w="4777" w:type="dxa"/>
            <w:shd w:val="clear" w:color="auto" w:fill="auto"/>
            <w:vAlign w:val="center"/>
          </w:tcPr>
          <w:p w14:paraId="2490E9CD" w14:textId="2CCEC923" w:rsidR="008F49A4" w:rsidRPr="0075076A" w:rsidRDefault="005E2354" w:rsidP="00A51C39">
            <w:pPr>
              <w:jc w:val="both"/>
              <w:rPr>
                <w:rFonts w:asciiTheme="majorHAnsi" w:hAnsiTheme="majorHAnsi" w:cstheme="majorHAnsi"/>
              </w:rPr>
            </w:pPr>
            <w:r>
              <w:rPr>
                <w:rFonts w:asciiTheme="majorHAnsi" w:hAnsiTheme="majorHAnsi" w:cstheme="majorHAnsi"/>
              </w:rPr>
              <w:t>UTV terensko vozilo s tovornim prostorom za CZ</w:t>
            </w:r>
          </w:p>
        </w:tc>
        <w:tc>
          <w:tcPr>
            <w:tcW w:w="4362" w:type="dxa"/>
            <w:shd w:val="clear" w:color="auto" w:fill="auto"/>
          </w:tcPr>
          <w:p w14:paraId="66661AE9" w14:textId="77777777" w:rsidR="008F49A4" w:rsidRPr="0075076A" w:rsidRDefault="008F49A4" w:rsidP="00A51C39">
            <w:pPr>
              <w:jc w:val="right"/>
              <w:rPr>
                <w:rFonts w:asciiTheme="majorHAnsi" w:eastAsia="Times New Roman" w:hAnsiTheme="majorHAnsi" w:cstheme="majorHAnsi"/>
              </w:rPr>
            </w:pPr>
          </w:p>
        </w:tc>
      </w:tr>
      <w:tr w:rsidR="008B5937" w:rsidRPr="0075076A" w14:paraId="5C98B879" w14:textId="77777777" w:rsidTr="005E2354">
        <w:trPr>
          <w:gridAfter w:val="1"/>
          <w:wAfter w:w="11" w:type="dxa"/>
        </w:trPr>
        <w:tc>
          <w:tcPr>
            <w:tcW w:w="4777" w:type="dxa"/>
            <w:shd w:val="clear" w:color="auto" w:fill="auto"/>
            <w:vAlign w:val="center"/>
          </w:tcPr>
          <w:p w14:paraId="0001CF7B" w14:textId="118616D0" w:rsidR="008B5937" w:rsidRPr="0075076A" w:rsidRDefault="005E2354" w:rsidP="00A51C39">
            <w:pPr>
              <w:jc w:val="both"/>
              <w:rPr>
                <w:rFonts w:asciiTheme="majorHAnsi" w:hAnsiTheme="majorHAnsi" w:cstheme="majorHAnsi"/>
              </w:rPr>
            </w:pPr>
            <w:r>
              <w:rPr>
                <w:rFonts w:asciiTheme="majorHAnsi" w:hAnsiTheme="majorHAnsi" w:cstheme="majorHAnsi"/>
              </w:rPr>
              <w:t>UTV terensko vozilo s tovornim prostorom za gasilce</w:t>
            </w:r>
          </w:p>
        </w:tc>
        <w:tc>
          <w:tcPr>
            <w:tcW w:w="4362" w:type="dxa"/>
            <w:shd w:val="clear" w:color="auto" w:fill="auto"/>
          </w:tcPr>
          <w:p w14:paraId="608154A2" w14:textId="77777777" w:rsidR="008B5937" w:rsidRPr="0075076A" w:rsidRDefault="008B5937" w:rsidP="00A51C39">
            <w:pPr>
              <w:jc w:val="right"/>
              <w:rPr>
                <w:rFonts w:asciiTheme="majorHAnsi" w:eastAsia="Times New Roman" w:hAnsiTheme="majorHAnsi" w:cstheme="majorHAnsi"/>
              </w:rPr>
            </w:pPr>
          </w:p>
        </w:tc>
      </w:tr>
      <w:tr w:rsidR="008B5937" w:rsidRPr="0075076A" w14:paraId="049D0B70" w14:textId="77777777" w:rsidTr="005E2354">
        <w:trPr>
          <w:gridAfter w:val="1"/>
          <w:wAfter w:w="11" w:type="dxa"/>
        </w:trPr>
        <w:tc>
          <w:tcPr>
            <w:tcW w:w="4777" w:type="dxa"/>
            <w:shd w:val="clear" w:color="auto" w:fill="auto"/>
            <w:vAlign w:val="center"/>
          </w:tcPr>
          <w:p w14:paraId="074AF65D" w14:textId="62756801" w:rsidR="008B5937" w:rsidRPr="0075076A" w:rsidRDefault="008B5937" w:rsidP="00A51C39">
            <w:pPr>
              <w:jc w:val="both"/>
              <w:rPr>
                <w:rFonts w:asciiTheme="majorHAnsi" w:hAnsiTheme="majorHAnsi" w:cstheme="majorHAnsi"/>
              </w:rPr>
            </w:pPr>
            <w:r w:rsidRPr="0075076A">
              <w:rPr>
                <w:rFonts w:asciiTheme="majorHAnsi" w:hAnsiTheme="majorHAnsi" w:cstheme="majorHAnsi"/>
              </w:rPr>
              <w:t>Skupaj brez DDV</w:t>
            </w:r>
          </w:p>
        </w:tc>
        <w:tc>
          <w:tcPr>
            <w:tcW w:w="4362" w:type="dxa"/>
            <w:shd w:val="clear" w:color="auto" w:fill="auto"/>
          </w:tcPr>
          <w:p w14:paraId="61DA0920" w14:textId="77777777" w:rsidR="008B5937" w:rsidRPr="0075076A" w:rsidRDefault="008B5937" w:rsidP="00A51C39">
            <w:pPr>
              <w:jc w:val="right"/>
              <w:rPr>
                <w:rFonts w:asciiTheme="majorHAnsi" w:eastAsia="Times New Roman" w:hAnsiTheme="majorHAnsi" w:cstheme="majorHAnsi"/>
              </w:rPr>
            </w:pPr>
          </w:p>
        </w:tc>
      </w:tr>
      <w:tr w:rsidR="008F49A4" w:rsidRPr="0075076A" w14:paraId="1BEF8DE8" w14:textId="77777777" w:rsidTr="005E2354">
        <w:trPr>
          <w:gridAfter w:val="1"/>
          <w:wAfter w:w="11" w:type="dxa"/>
        </w:trPr>
        <w:tc>
          <w:tcPr>
            <w:tcW w:w="4777" w:type="dxa"/>
            <w:shd w:val="clear" w:color="auto" w:fill="auto"/>
            <w:vAlign w:val="center"/>
          </w:tcPr>
          <w:p w14:paraId="455D4620" w14:textId="00A762C7" w:rsidR="008F49A4" w:rsidRPr="0075076A" w:rsidRDefault="008F49A4" w:rsidP="00A51C39">
            <w:pPr>
              <w:rPr>
                <w:rFonts w:asciiTheme="majorHAnsi" w:hAnsiTheme="majorHAnsi" w:cstheme="majorHAnsi"/>
                <w:lang w:eastAsia="en-US"/>
              </w:rPr>
            </w:pPr>
            <w:r w:rsidRPr="0075076A">
              <w:rPr>
                <w:rFonts w:asciiTheme="majorHAnsi" w:hAnsiTheme="majorHAnsi" w:cstheme="majorHAnsi"/>
                <w:lang w:eastAsia="en-US"/>
              </w:rPr>
              <w:t xml:space="preserve">DDV </w:t>
            </w:r>
          </w:p>
        </w:tc>
        <w:tc>
          <w:tcPr>
            <w:tcW w:w="4362" w:type="dxa"/>
            <w:shd w:val="clear" w:color="auto" w:fill="auto"/>
          </w:tcPr>
          <w:p w14:paraId="26581377" w14:textId="77777777" w:rsidR="008F49A4" w:rsidRPr="0075076A" w:rsidRDefault="008F49A4" w:rsidP="00A51C39">
            <w:pPr>
              <w:jc w:val="right"/>
              <w:rPr>
                <w:rFonts w:asciiTheme="majorHAnsi" w:eastAsia="Times New Roman" w:hAnsiTheme="majorHAnsi" w:cstheme="majorHAnsi"/>
              </w:rPr>
            </w:pPr>
          </w:p>
        </w:tc>
      </w:tr>
      <w:tr w:rsidR="008F49A4" w:rsidRPr="0075076A" w14:paraId="307113DA" w14:textId="77777777" w:rsidTr="005E2354">
        <w:trPr>
          <w:gridAfter w:val="1"/>
          <w:wAfter w:w="11" w:type="dxa"/>
        </w:trPr>
        <w:tc>
          <w:tcPr>
            <w:tcW w:w="4777" w:type="dxa"/>
            <w:shd w:val="clear" w:color="auto" w:fill="auto"/>
            <w:vAlign w:val="center"/>
          </w:tcPr>
          <w:p w14:paraId="5023B04F" w14:textId="77777777" w:rsidR="008F49A4" w:rsidRPr="0075076A" w:rsidRDefault="008F49A4" w:rsidP="00A51C39">
            <w:pPr>
              <w:jc w:val="both"/>
              <w:rPr>
                <w:rFonts w:asciiTheme="majorHAnsi" w:hAnsiTheme="majorHAnsi" w:cstheme="majorHAnsi"/>
              </w:rPr>
            </w:pPr>
            <w:r w:rsidRPr="0075076A">
              <w:rPr>
                <w:rFonts w:asciiTheme="majorHAnsi" w:hAnsiTheme="majorHAnsi" w:cstheme="majorHAnsi"/>
              </w:rPr>
              <w:t xml:space="preserve">SKUPAJ z DDV </w:t>
            </w:r>
          </w:p>
        </w:tc>
        <w:tc>
          <w:tcPr>
            <w:tcW w:w="4362" w:type="dxa"/>
            <w:shd w:val="clear" w:color="auto" w:fill="auto"/>
          </w:tcPr>
          <w:p w14:paraId="042F94EE" w14:textId="77777777" w:rsidR="008F49A4" w:rsidRPr="0075076A" w:rsidRDefault="008F49A4" w:rsidP="00A51C39">
            <w:pPr>
              <w:jc w:val="right"/>
              <w:rPr>
                <w:rFonts w:asciiTheme="majorHAnsi" w:eastAsia="Times New Roman" w:hAnsiTheme="majorHAnsi" w:cstheme="majorHAnsi"/>
              </w:rPr>
            </w:pPr>
          </w:p>
        </w:tc>
      </w:tr>
    </w:tbl>
    <w:p w14:paraId="67F5567D" w14:textId="77777777" w:rsidR="008F49A4" w:rsidRPr="0075076A" w:rsidRDefault="008F49A4" w:rsidP="00822327">
      <w:pPr>
        <w:tabs>
          <w:tab w:val="left" w:pos="1728"/>
          <w:tab w:val="left" w:pos="7200"/>
        </w:tabs>
        <w:jc w:val="both"/>
        <w:rPr>
          <w:rFonts w:asciiTheme="majorHAnsi" w:eastAsia="Times New Roman" w:hAnsiTheme="majorHAnsi" w:cstheme="majorHAnsi"/>
        </w:rPr>
      </w:pPr>
    </w:p>
    <w:p w14:paraId="66875C72" w14:textId="77777777" w:rsidR="008F49A4" w:rsidRPr="00485C6B" w:rsidRDefault="008F49A4" w:rsidP="008F49A4">
      <w:pPr>
        <w:pStyle w:val="Slog78"/>
        <w:numPr>
          <w:ilvl w:val="0"/>
          <w:numId w:val="0"/>
        </w:numPr>
        <w:tabs>
          <w:tab w:val="clear" w:pos="1728"/>
          <w:tab w:val="clear" w:pos="7200"/>
        </w:tabs>
        <w:rPr>
          <w:rFonts w:cstheme="majorHAnsi"/>
        </w:rPr>
      </w:pPr>
      <w:r w:rsidRPr="00485C6B">
        <w:rPr>
          <w:rFonts w:cstheme="majorHAnsi"/>
        </w:rPr>
        <w:t>Ponudbena cena je fiksna do zaključka izvedbe vseh storitev po tej pogodbi in izražena v evrih, ter vključuje:</w:t>
      </w:r>
    </w:p>
    <w:p w14:paraId="3548A305" w14:textId="3588A074" w:rsidR="00485C6B" w:rsidRPr="00485C6B" w:rsidRDefault="008F49A4" w:rsidP="00485C6B">
      <w:pPr>
        <w:pStyle w:val="Slog78"/>
        <w:rPr>
          <w:rFonts w:cstheme="majorHAnsi"/>
        </w:rPr>
      </w:pPr>
      <w:r w:rsidRPr="00485C6B">
        <w:rPr>
          <w:rFonts w:cstheme="majorHAnsi"/>
        </w:rPr>
        <w:t>DDV</w:t>
      </w:r>
      <w:r w:rsidR="00485C6B" w:rsidRPr="00485C6B">
        <w:rPr>
          <w:rFonts w:cstheme="majorHAnsi"/>
        </w:rPr>
        <w:t xml:space="preserve"> (davek na dodano vrednost) in druge obvezne dajatve, zavarovalne stroške in stroške dobave predmeta pogodbe na lokacijo naročnika, stroški pridobitve homologacije, stroški pridobitve dokumentacije, na podlagi katere bo naročnik registriral vozil</w:t>
      </w:r>
      <w:r w:rsidR="00B25128">
        <w:rPr>
          <w:rFonts w:cstheme="majorHAnsi"/>
        </w:rPr>
        <w:t>a v</w:t>
      </w:r>
      <w:r w:rsidR="00485C6B" w:rsidRPr="00485C6B">
        <w:rPr>
          <w:rFonts w:cstheme="majorHAnsi"/>
        </w:rPr>
        <w:t xml:space="preserve"> RS in pridobil prometno dovoljenje;</w:t>
      </w:r>
    </w:p>
    <w:p w14:paraId="3EA2B66E" w14:textId="558041C1" w:rsidR="00485C6B" w:rsidRPr="00485C6B" w:rsidRDefault="00485C6B" w:rsidP="00485C6B">
      <w:pPr>
        <w:pStyle w:val="Slog78"/>
        <w:rPr>
          <w:rFonts w:cstheme="majorHAnsi"/>
        </w:rPr>
      </w:pPr>
      <w:r w:rsidRPr="00485C6B">
        <w:rPr>
          <w:rFonts w:cstheme="majorHAnsi"/>
        </w:rPr>
        <w:t>stroški priprave in izvedbe prevzema vozil, vključno z zavarovanjem odprave napak;</w:t>
      </w:r>
    </w:p>
    <w:p w14:paraId="033D7BF9" w14:textId="11846351" w:rsidR="00485C6B" w:rsidRPr="009A08D1" w:rsidRDefault="00B841B6" w:rsidP="00485C6B">
      <w:pPr>
        <w:pStyle w:val="Slog78"/>
        <w:rPr>
          <w:rFonts w:cstheme="majorHAnsi"/>
        </w:rPr>
      </w:pPr>
      <w:r w:rsidRPr="009E2E89">
        <w:rPr>
          <w:rFonts w:cstheme="majorHAnsi"/>
        </w:rPr>
        <w:t xml:space="preserve">stroški šolanja </w:t>
      </w:r>
      <w:proofErr w:type="spellStart"/>
      <w:r w:rsidRPr="009E2E89">
        <w:rPr>
          <w:rFonts w:cstheme="majorHAnsi"/>
        </w:rPr>
        <w:t>max</w:t>
      </w:r>
      <w:proofErr w:type="spellEnd"/>
      <w:r w:rsidRPr="009E2E89">
        <w:rPr>
          <w:rFonts w:cstheme="majorHAnsi"/>
        </w:rPr>
        <w:t xml:space="preserve"> 30 uporabnikov UTV terensk</w:t>
      </w:r>
      <w:r w:rsidR="00B25128">
        <w:rPr>
          <w:rFonts w:cstheme="majorHAnsi"/>
        </w:rPr>
        <w:t>ih</w:t>
      </w:r>
      <w:r w:rsidRPr="009E2E89">
        <w:rPr>
          <w:rFonts w:cstheme="majorHAnsi"/>
        </w:rPr>
        <w:t xml:space="preserve"> vozil iz strani naročnika o delovanju vozil in nadgradnje, na lokaciji naročnika, ki mora izvedeno najkasneje v </w:t>
      </w:r>
      <w:r>
        <w:rPr>
          <w:rFonts w:cstheme="majorHAnsi"/>
        </w:rPr>
        <w:t>enem mesecu</w:t>
      </w:r>
      <w:r w:rsidRPr="009E2E89">
        <w:rPr>
          <w:rFonts w:cstheme="majorHAnsi"/>
        </w:rPr>
        <w:t xml:space="preserve"> po dobavi vozil</w:t>
      </w:r>
      <w:r w:rsidR="00485C6B" w:rsidRPr="009A08D1">
        <w:rPr>
          <w:rFonts w:cstheme="majorHAnsi"/>
        </w:rPr>
        <w:t>;</w:t>
      </w:r>
    </w:p>
    <w:p w14:paraId="4C7C24C6" w14:textId="77777777" w:rsidR="00E62EA8" w:rsidRDefault="00E62EA8">
      <w:pPr>
        <w:rPr>
          <w:rFonts w:asciiTheme="majorHAnsi" w:eastAsia="Times New Roman" w:hAnsiTheme="majorHAnsi" w:cstheme="majorHAnsi"/>
        </w:rPr>
      </w:pPr>
      <w:r>
        <w:rPr>
          <w:rFonts w:cstheme="majorHAnsi"/>
        </w:rPr>
        <w:br w:type="page"/>
      </w:r>
    </w:p>
    <w:p w14:paraId="53258680" w14:textId="1EB2CD56" w:rsidR="00AA067C" w:rsidRPr="009A08D1" w:rsidRDefault="00485C6B" w:rsidP="00485C6B">
      <w:pPr>
        <w:pStyle w:val="Slog78"/>
        <w:rPr>
          <w:rFonts w:cstheme="majorHAnsi"/>
        </w:rPr>
      </w:pPr>
      <w:r w:rsidRPr="009A08D1">
        <w:rPr>
          <w:rFonts w:cstheme="majorHAnsi"/>
        </w:rPr>
        <w:lastRenderedPageBreak/>
        <w:t xml:space="preserve">vsi ostali stroški (dajatve, trošarine, garancije, zavarovanje, takse, tehnične podpore…), ki bodo nastali izvajalcu pri izpolnitvi pogodbenih obveznosti in druge stroške, potrebne za pravilno in kvalitetno izvedbo javnega naročila. </w:t>
      </w:r>
    </w:p>
    <w:p w14:paraId="61A5C6D2" w14:textId="77777777" w:rsidR="00AA067C" w:rsidRPr="009A08D1" w:rsidRDefault="00AA067C" w:rsidP="00822327">
      <w:pPr>
        <w:tabs>
          <w:tab w:val="left" w:pos="1728"/>
          <w:tab w:val="left" w:pos="7200"/>
        </w:tabs>
        <w:jc w:val="both"/>
        <w:rPr>
          <w:rFonts w:asciiTheme="majorHAnsi" w:eastAsia="Times New Roman" w:hAnsiTheme="majorHAnsi" w:cstheme="majorHAnsi"/>
        </w:rPr>
      </w:pPr>
    </w:p>
    <w:p w14:paraId="2FC95CD4" w14:textId="557C929A" w:rsidR="00AA067C" w:rsidRPr="00B841B6" w:rsidRDefault="00486CC3" w:rsidP="00822327">
      <w:pPr>
        <w:tabs>
          <w:tab w:val="left" w:pos="1728"/>
          <w:tab w:val="left" w:pos="7200"/>
        </w:tabs>
        <w:jc w:val="both"/>
        <w:rPr>
          <w:rFonts w:asciiTheme="majorHAnsi" w:hAnsiTheme="majorHAnsi" w:cstheme="majorHAnsi"/>
        </w:rPr>
      </w:pPr>
      <w:r w:rsidRPr="00B841B6">
        <w:rPr>
          <w:rFonts w:asciiTheme="majorHAnsi" w:hAnsiTheme="majorHAnsi" w:cstheme="majorHAnsi"/>
        </w:rPr>
        <w:t xml:space="preserve">Izvajalec mora </w:t>
      </w:r>
      <w:r w:rsidR="00471C0A" w:rsidRPr="00B841B6">
        <w:rPr>
          <w:rFonts w:asciiTheme="majorHAnsi" w:hAnsiTheme="majorHAnsi" w:cstheme="majorHAnsi"/>
        </w:rPr>
        <w:t>vozil</w:t>
      </w:r>
      <w:r w:rsidR="00B25128">
        <w:rPr>
          <w:rFonts w:asciiTheme="majorHAnsi" w:hAnsiTheme="majorHAnsi" w:cstheme="majorHAnsi"/>
        </w:rPr>
        <w:t>a</w:t>
      </w:r>
      <w:r w:rsidR="00471C0A" w:rsidRPr="00B841B6">
        <w:rPr>
          <w:rFonts w:asciiTheme="majorHAnsi" w:hAnsiTheme="majorHAnsi" w:cstheme="majorHAnsi"/>
        </w:rPr>
        <w:t xml:space="preserve"> dobaviti</w:t>
      </w:r>
      <w:r w:rsidRPr="00B841B6">
        <w:rPr>
          <w:rFonts w:asciiTheme="majorHAnsi" w:hAnsiTheme="majorHAnsi" w:cstheme="majorHAnsi"/>
        </w:rPr>
        <w:t xml:space="preserve"> naročniku</w:t>
      </w:r>
      <w:r w:rsidR="00F94ECA" w:rsidRPr="00B841B6">
        <w:rPr>
          <w:rFonts w:asciiTheme="majorHAnsi" w:hAnsiTheme="majorHAnsi" w:cstheme="majorHAnsi"/>
        </w:rPr>
        <w:t xml:space="preserve"> </w:t>
      </w:r>
      <w:r w:rsidR="00F94ECA" w:rsidRPr="00D80606">
        <w:rPr>
          <w:rFonts w:asciiTheme="majorHAnsi" w:hAnsiTheme="majorHAnsi" w:cstheme="majorHAnsi"/>
        </w:rPr>
        <w:t xml:space="preserve">najkasneje do </w:t>
      </w:r>
      <w:r w:rsidR="0018692E" w:rsidRPr="00D80606">
        <w:rPr>
          <w:rFonts w:asciiTheme="majorHAnsi" w:hAnsiTheme="majorHAnsi" w:cstheme="majorHAnsi"/>
        </w:rPr>
        <w:t xml:space="preserve"> </w:t>
      </w:r>
      <w:r w:rsidR="00E62EA8">
        <w:rPr>
          <w:rFonts w:asciiTheme="majorHAnsi" w:hAnsiTheme="majorHAnsi" w:cstheme="majorHAnsi"/>
        </w:rPr>
        <w:t>31</w:t>
      </w:r>
      <w:r w:rsidR="00701113" w:rsidRPr="00D80606">
        <w:rPr>
          <w:rFonts w:asciiTheme="majorHAnsi" w:hAnsiTheme="majorHAnsi" w:cstheme="majorHAnsi"/>
        </w:rPr>
        <w:t xml:space="preserve">. </w:t>
      </w:r>
      <w:r w:rsidR="00570D9D">
        <w:rPr>
          <w:rFonts w:asciiTheme="majorHAnsi" w:hAnsiTheme="majorHAnsi" w:cstheme="majorHAnsi"/>
        </w:rPr>
        <w:t>7</w:t>
      </w:r>
      <w:r w:rsidR="00701113" w:rsidRPr="00D80606">
        <w:rPr>
          <w:rFonts w:asciiTheme="majorHAnsi" w:hAnsiTheme="majorHAnsi" w:cstheme="majorHAnsi"/>
        </w:rPr>
        <w:t>. 202</w:t>
      </w:r>
      <w:r w:rsidR="00D80606" w:rsidRPr="00D80606">
        <w:rPr>
          <w:rFonts w:asciiTheme="majorHAnsi" w:hAnsiTheme="majorHAnsi" w:cstheme="majorHAnsi"/>
        </w:rPr>
        <w:t>5</w:t>
      </w:r>
      <w:r w:rsidR="00AA067C" w:rsidRPr="00D80606">
        <w:rPr>
          <w:rFonts w:asciiTheme="majorHAnsi" w:hAnsiTheme="majorHAnsi" w:cstheme="majorHAnsi"/>
        </w:rPr>
        <w:t>.</w:t>
      </w:r>
      <w:r w:rsidR="00B360B5" w:rsidRPr="00D80606">
        <w:rPr>
          <w:rFonts w:asciiTheme="majorHAnsi" w:hAnsiTheme="majorHAnsi" w:cstheme="majorHAnsi"/>
        </w:rPr>
        <w:t xml:space="preserve"> </w:t>
      </w:r>
      <w:r w:rsidR="00B841B6" w:rsidRPr="00D80606">
        <w:rPr>
          <w:rFonts w:asciiTheme="majorHAnsi" w:hAnsiTheme="majorHAnsi" w:cstheme="majorHAnsi"/>
        </w:rPr>
        <w:t>V</w:t>
      </w:r>
      <w:r w:rsidR="00B360B5" w:rsidRPr="00D80606">
        <w:rPr>
          <w:rFonts w:asciiTheme="majorHAnsi" w:hAnsiTheme="majorHAnsi" w:cstheme="majorHAnsi"/>
        </w:rPr>
        <w:t xml:space="preserve"> roku</w:t>
      </w:r>
      <w:r w:rsidR="00B841B6" w:rsidRPr="00D80606">
        <w:rPr>
          <w:rFonts w:asciiTheme="majorHAnsi" w:hAnsiTheme="majorHAnsi" w:cstheme="majorHAnsi"/>
        </w:rPr>
        <w:t xml:space="preserve"> enega</w:t>
      </w:r>
      <w:r w:rsidR="00B841B6">
        <w:rPr>
          <w:rFonts w:asciiTheme="majorHAnsi" w:hAnsiTheme="majorHAnsi" w:cstheme="majorHAnsi"/>
        </w:rPr>
        <w:t xml:space="preserve"> meseca po dobavi</w:t>
      </w:r>
      <w:r w:rsidR="00B360B5" w:rsidRPr="00B841B6">
        <w:rPr>
          <w:rFonts w:asciiTheme="majorHAnsi" w:hAnsiTheme="majorHAnsi" w:cstheme="majorHAnsi"/>
        </w:rPr>
        <w:t xml:space="preserve"> mora izvajalec izvesti tudi </w:t>
      </w:r>
      <w:r w:rsidR="00B841B6" w:rsidRPr="00B841B6">
        <w:rPr>
          <w:rFonts w:asciiTheme="majorHAnsi" w:hAnsiTheme="majorHAnsi" w:cstheme="majorHAnsi"/>
        </w:rPr>
        <w:t xml:space="preserve">šolanje </w:t>
      </w:r>
      <w:proofErr w:type="spellStart"/>
      <w:r w:rsidR="00B841B6" w:rsidRPr="00B841B6">
        <w:rPr>
          <w:rFonts w:asciiTheme="majorHAnsi" w:hAnsiTheme="majorHAnsi" w:cstheme="majorHAnsi"/>
        </w:rPr>
        <w:t>max</w:t>
      </w:r>
      <w:proofErr w:type="spellEnd"/>
      <w:r w:rsidR="00B841B6" w:rsidRPr="00B841B6">
        <w:rPr>
          <w:rFonts w:asciiTheme="majorHAnsi" w:hAnsiTheme="majorHAnsi" w:cstheme="majorHAnsi"/>
        </w:rPr>
        <w:t xml:space="preserve"> 30 uporabnikov </w:t>
      </w:r>
      <w:r w:rsidR="00B841B6" w:rsidRPr="009E2E89">
        <w:rPr>
          <w:rFonts w:asciiTheme="majorHAnsi" w:hAnsiTheme="majorHAnsi" w:cstheme="majorHAnsi"/>
        </w:rPr>
        <w:t>UTV terensk</w:t>
      </w:r>
      <w:r w:rsidR="00B25128">
        <w:rPr>
          <w:rFonts w:asciiTheme="majorHAnsi" w:hAnsiTheme="majorHAnsi" w:cstheme="majorHAnsi"/>
        </w:rPr>
        <w:t>ih</w:t>
      </w:r>
      <w:r w:rsidR="00B841B6" w:rsidRPr="009E2E89">
        <w:rPr>
          <w:rFonts w:asciiTheme="majorHAnsi" w:hAnsiTheme="majorHAnsi" w:cstheme="majorHAnsi"/>
        </w:rPr>
        <w:t xml:space="preserve"> vozil </w:t>
      </w:r>
      <w:r w:rsidR="00B841B6" w:rsidRPr="00B841B6">
        <w:rPr>
          <w:rFonts w:asciiTheme="majorHAnsi" w:hAnsiTheme="majorHAnsi" w:cstheme="majorHAnsi"/>
        </w:rPr>
        <w:t>iz strani naročnika o delovanju vozil in nadgradnje, na lokaciji naročnika</w:t>
      </w:r>
      <w:r w:rsidR="00B360B5" w:rsidRPr="00B841B6">
        <w:rPr>
          <w:rFonts w:asciiTheme="majorHAnsi" w:hAnsiTheme="majorHAnsi" w:cstheme="majorHAnsi"/>
        </w:rPr>
        <w:t>.</w:t>
      </w:r>
    </w:p>
    <w:p w14:paraId="74A8A314" w14:textId="77777777" w:rsidR="00AA067C" w:rsidRPr="00485C6B" w:rsidRDefault="00AA067C" w:rsidP="00822327">
      <w:pPr>
        <w:tabs>
          <w:tab w:val="left" w:pos="1728"/>
          <w:tab w:val="left" w:pos="7200"/>
        </w:tabs>
        <w:jc w:val="both"/>
        <w:rPr>
          <w:rFonts w:asciiTheme="majorHAnsi" w:eastAsia="Times New Roman" w:hAnsiTheme="majorHAnsi" w:cstheme="majorHAnsi"/>
        </w:rPr>
      </w:pPr>
    </w:p>
    <w:p w14:paraId="103839D2" w14:textId="24EB440F" w:rsidR="00AA067C" w:rsidRPr="00485C6B" w:rsidRDefault="00AA067C" w:rsidP="00822327">
      <w:pPr>
        <w:tabs>
          <w:tab w:val="left" w:pos="1728"/>
          <w:tab w:val="left" w:pos="7200"/>
        </w:tabs>
        <w:jc w:val="both"/>
        <w:rPr>
          <w:rFonts w:asciiTheme="majorHAnsi" w:eastAsia="Times New Roman" w:hAnsiTheme="majorHAnsi" w:cstheme="majorHAnsi"/>
        </w:rPr>
      </w:pPr>
      <w:r w:rsidRPr="00485C6B">
        <w:rPr>
          <w:rFonts w:asciiTheme="majorHAnsi" w:eastAsia="Times New Roman" w:hAnsiTheme="majorHAnsi" w:cstheme="majorHAnsi"/>
        </w:rPr>
        <w:t>Naročnik b</w:t>
      </w:r>
      <w:r w:rsidR="0064427A" w:rsidRPr="00485C6B">
        <w:rPr>
          <w:rFonts w:asciiTheme="majorHAnsi" w:eastAsia="Times New Roman" w:hAnsiTheme="majorHAnsi" w:cstheme="majorHAnsi"/>
        </w:rPr>
        <w:t>o poravnala pogodbeni znesek 30</w:t>
      </w:r>
      <w:r w:rsidR="003F2CB6">
        <w:rPr>
          <w:rFonts w:asciiTheme="majorHAnsi" w:eastAsia="Times New Roman" w:hAnsiTheme="majorHAnsi" w:cstheme="majorHAnsi"/>
        </w:rPr>
        <w:t>.</w:t>
      </w:r>
      <w:r w:rsidRPr="00485C6B">
        <w:rPr>
          <w:rFonts w:asciiTheme="majorHAnsi" w:eastAsia="Times New Roman" w:hAnsiTheme="majorHAnsi" w:cstheme="majorHAnsi"/>
        </w:rPr>
        <w:t xml:space="preserve"> d</w:t>
      </w:r>
      <w:r w:rsidR="003F2CB6">
        <w:rPr>
          <w:rFonts w:asciiTheme="majorHAnsi" w:eastAsia="Times New Roman" w:hAnsiTheme="majorHAnsi" w:cstheme="majorHAnsi"/>
        </w:rPr>
        <w:t>a</w:t>
      </w:r>
      <w:r w:rsidRPr="00485C6B">
        <w:rPr>
          <w:rFonts w:asciiTheme="majorHAnsi" w:eastAsia="Times New Roman" w:hAnsiTheme="majorHAnsi" w:cstheme="majorHAnsi"/>
        </w:rPr>
        <w:t>n od prejetja e-računa v skladu z veljavnim zakonom o izvrševanju proračunov RS, po potrditvi računa s strani skrbnika pogodbe in po uspešno izvedeni primopredaji.</w:t>
      </w:r>
    </w:p>
    <w:p w14:paraId="53BF55AA" w14:textId="2D3856D4" w:rsidR="00F45ABA" w:rsidRPr="0075076A" w:rsidRDefault="00F45ABA" w:rsidP="00822327">
      <w:pPr>
        <w:tabs>
          <w:tab w:val="left" w:pos="1728"/>
          <w:tab w:val="left" w:pos="7200"/>
        </w:tabs>
        <w:jc w:val="both"/>
        <w:rPr>
          <w:rFonts w:asciiTheme="majorHAnsi" w:eastAsia="Times New Roman" w:hAnsiTheme="majorHAnsi" w:cstheme="majorHAnsi"/>
          <w:color w:val="FF0000"/>
        </w:rPr>
      </w:pPr>
    </w:p>
    <w:p w14:paraId="5A33C3C4" w14:textId="36B39987" w:rsidR="00F45ABA" w:rsidRPr="0075076A" w:rsidRDefault="00F45ABA" w:rsidP="00F45ABA">
      <w:pPr>
        <w:tabs>
          <w:tab w:val="left" w:pos="1728"/>
          <w:tab w:val="left" w:pos="7200"/>
        </w:tabs>
        <w:jc w:val="both"/>
        <w:rPr>
          <w:rFonts w:asciiTheme="majorHAnsi" w:eastAsia="Times New Roman" w:hAnsiTheme="majorHAnsi" w:cstheme="majorHAnsi"/>
          <w:b/>
        </w:rPr>
      </w:pPr>
      <w:r w:rsidRPr="0075076A">
        <w:rPr>
          <w:rFonts w:asciiTheme="majorHAnsi" w:eastAsia="Times New Roman" w:hAnsiTheme="majorHAnsi" w:cstheme="majorHAnsi"/>
          <w:b/>
        </w:rPr>
        <w:t>Medsebojne obveznosti pogodbenih strank</w:t>
      </w:r>
    </w:p>
    <w:p w14:paraId="0EEA099A" w14:textId="779192D3" w:rsidR="00F45ABA" w:rsidRPr="00C4025F" w:rsidRDefault="00F45ABA" w:rsidP="00C4025F">
      <w:pPr>
        <w:pStyle w:val="Slog20"/>
        <w:jc w:val="center"/>
        <w:rPr>
          <w:rFonts w:asciiTheme="majorHAnsi" w:hAnsiTheme="majorHAnsi" w:cstheme="majorHAnsi"/>
        </w:rPr>
      </w:pPr>
      <w:r w:rsidRPr="00C4025F">
        <w:rPr>
          <w:rFonts w:asciiTheme="majorHAnsi" w:hAnsiTheme="majorHAnsi" w:cstheme="majorHAnsi"/>
        </w:rPr>
        <w:t>člen</w:t>
      </w:r>
    </w:p>
    <w:p w14:paraId="3060EE94" w14:textId="5EF6BB2E" w:rsidR="00F45ABA" w:rsidRPr="00485C6B" w:rsidRDefault="00F45ABA" w:rsidP="00F45ABA">
      <w:pPr>
        <w:tabs>
          <w:tab w:val="left" w:pos="1728"/>
          <w:tab w:val="left" w:pos="7200"/>
        </w:tabs>
        <w:jc w:val="both"/>
        <w:rPr>
          <w:rFonts w:asciiTheme="majorHAnsi" w:eastAsia="Times New Roman" w:hAnsiTheme="majorHAnsi" w:cstheme="majorHAnsi"/>
        </w:rPr>
      </w:pPr>
      <w:r w:rsidRPr="00485C6B">
        <w:rPr>
          <w:rFonts w:asciiTheme="majorHAnsi" w:eastAsia="Times New Roman" w:hAnsiTheme="majorHAnsi" w:cstheme="majorHAnsi"/>
        </w:rPr>
        <w:t>Naročnik se obvezuje:</w:t>
      </w:r>
    </w:p>
    <w:p w14:paraId="11AD6807" w14:textId="66FA683F" w:rsidR="00F45ABA" w:rsidRPr="00485C6B" w:rsidRDefault="00F45ABA" w:rsidP="00B74BCB">
      <w:pPr>
        <w:pStyle w:val="Slog78"/>
        <w:numPr>
          <w:ilvl w:val="0"/>
          <w:numId w:val="95"/>
        </w:numPr>
        <w:rPr>
          <w:rFonts w:cstheme="majorHAnsi"/>
        </w:rPr>
      </w:pPr>
      <w:r w:rsidRPr="00485C6B">
        <w:rPr>
          <w:rFonts w:cstheme="majorHAnsi"/>
        </w:rPr>
        <w:t>da bo tekoče obveščal izvajalca o vseh spremembah in novo nastalih situacijah, ki bi lahko imele vpliv na izvršitev prevzetih del;</w:t>
      </w:r>
    </w:p>
    <w:p w14:paraId="447C9A3A" w14:textId="14057A56" w:rsidR="00F45ABA" w:rsidRPr="00485C6B" w:rsidRDefault="00F45ABA" w:rsidP="00B74BCB">
      <w:pPr>
        <w:pStyle w:val="Slog78"/>
        <w:numPr>
          <w:ilvl w:val="0"/>
          <w:numId w:val="95"/>
        </w:numPr>
        <w:rPr>
          <w:rFonts w:cstheme="majorHAnsi"/>
        </w:rPr>
      </w:pPr>
      <w:r w:rsidRPr="00485C6B">
        <w:rPr>
          <w:rFonts w:cstheme="majorHAnsi"/>
        </w:rPr>
        <w:t>dati na razpolago izvajalcu vso dokumentacijo in informacije, s katerimi razpolaga in so za realizacijo prevzetih del potrebni;</w:t>
      </w:r>
    </w:p>
    <w:p w14:paraId="4D988D3B" w14:textId="05F16346" w:rsidR="00F45ABA" w:rsidRPr="00485C6B" w:rsidRDefault="00F45ABA" w:rsidP="00B74BCB">
      <w:pPr>
        <w:pStyle w:val="Slog78"/>
        <w:numPr>
          <w:ilvl w:val="0"/>
          <w:numId w:val="95"/>
        </w:numPr>
        <w:rPr>
          <w:rFonts w:cstheme="majorHAnsi"/>
        </w:rPr>
      </w:pPr>
      <w:r w:rsidRPr="00485C6B">
        <w:rPr>
          <w:rFonts w:cstheme="majorHAnsi"/>
        </w:rPr>
        <w:t>sodelovati v času izvedbe s pooblaščenim predstavnikom izvajalca;</w:t>
      </w:r>
    </w:p>
    <w:p w14:paraId="706EECF8" w14:textId="6DF5BFA7" w:rsidR="00F45ABA" w:rsidRPr="00485C6B" w:rsidRDefault="00F45ABA" w:rsidP="00B74BCB">
      <w:pPr>
        <w:pStyle w:val="Slog78"/>
        <w:numPr>
          <w:ilvl w:val="0"/>
          <w:numId w:val="95"/>
        </w:numPr>
        <w:rPr>
          <w:rFonts w:cstheme="majorHAnsi"/>
        </w:rPr>
      </w:pPr>
      <w:r w:rsidRPr="00485C6B">
        <w:rPr>
          <w:rFonts w:cstheme="majorHAnsi"/>
        </w:rPr>
        <w:t>pravočasno poravnati plačilne obveznosti iz pogodbe.</w:t>
      </w:r>
    </w:p>
    <w:p w14:paraId="693C3E63" w14:textId="77777777" w:rsidR="00F45ABA" w:rsidRPr="0075076A" w:rsidRDefault="00F45ABA" w:rsidP="00F45ABA">
      <w:pPr>
        <w:tabs>
          <w:tab w:val="left" w:pos="1728"/>
          <w:tab w:val="left" w:pos="7200"/>
        </w:tabs>
        <w:jc w:val="both"/>
        <w:rPr>
          <w:rFonts w:asciiTheme="majorHAnsi" w:eastAsia="Times New Roman" w:hAnsiTheme="majorHAnsi" w:cstheme="majorHAnsi"/>
          <w:color w:val="FF0000"/>
        </w:rPr>
      </w:pPr>
    </w:p>
    <w:p w14:paraId="6A85CC72" w14:textId="77777777" w:rsidR="00F45ABA" w:rsidRPr="00485C6B" w:rsidRDefault="00F45ABA" w:rsidP="00F45ABA">
      <w:pPr>
        <w:tabs>
          <w:tab w:val="left" w:pos="1728"/>
          <w:tab w:val="left" w:pos="7200"/>
        </w:tabs>
        <w:jc w:val="both"/>
        <w:rPr>
          <w:rFonts w:asciiTheme="majorHAnsi" w:eastAsia="Times New Roman" w:hAnsiTheme="majorHAnsi" w:cstheme="majorHAnsi"/>
        </w:rPr>
      </w:pPr>
      <w:r w:rsidRPr="00485C6B">
        <w:rPr>
          <w:rFonts w:asciiTheme="majorHAnsi" w:eastAsia="Times New Roman" w:hAnsiTheme="majorHAnsi" w:cstheme="majorHAnsi"/>
        </w:rPr>
        <w:t>Izvajalec se obvezuje:</w:t>
      </w:r>
    </w:p>
    <w:p w14:paraId="012DC513" w14:textId="7E461B4D" w:rsidR="00F45ABA" w:rsidRPr="00485C6B" w:rsidRDefault="00F45ABA" w:rsidP="00F45ABA">
      <w:pPr>
        <w:pStyle w:val="Slog100"/>
        <w:rPr>
          <w:color w:val="auto"/>
        </w:rPr>
      </w:pPr>
      <w:r w:rsidRPr="00485C6B">
        <w:rPr>
          <w:color w:val="auto"/>
        </w:rPr>
        <w:t xml:space="preserve">v roku </w:t>
      </w:r>
      <w:r w:rsidR="00485C6B" w:rsidRPr="00485C6B">
        <w:rPr>
          <w:color w:val="auto"/>
        </w:rPr>
        <w:t>15</w:t>
      </w:r>
      <w:r w:rsidR="00FF4590" w:rsidRPr="00485C6B">
        <w:rPr>
          <w:color w:val="auto"/>
        </w:rPr>
        <w:t xml:space="preserve"> dni od podpisa</w:t>
      </w:r>
      <w:r w:rsidRPr="00485C6B">
        <w:rPr>
          <w:color w:val="auto"/>
        </w:rPr>
        <w:t xml:space="preserve"> pogodbe</w:t>
      </w:r>
      <w:r w:rsidR="00FF4590" w:rsidRPr="00485C6B">
        <w:rPr>
          <w:color w:val="auto"/>
        </w:rPr>
        <w:t xml:space="preserve"> s strani obeh pogodbenih strank,</w:t>
      </w:r>
      <w:r w:rsidRPr="00485C6B">
        <w:rPr>
          <w:color w:val="auto"/>
        </w:rPr>
        <w:t xml:space="preserve"> predložiti zahtevano zavarovanje dobro izvedbo pogodbenih obveznosti, skladno z določili dokumentacije v zvezi z javnim naročilom in to pogodbo;</w:t>
      </w:r>
    </w:p>
    <w:p w14:paraId="5DC2DBD6" w14:textId="77777777" w:rsidR="00F45ABA" w:rsidRPr="00485C6B" w:rsidRDefault="00F45ABA" w:rsidP="00F45ABA">
      <w:pPr>
        <w:pStyle w:val="Slog100"/>
        <w:rPr>
          <w:color w:val="auto"/>
        </w:rPr>
      </w:pPr>
      <w:r w:rsidRPr="00485C6B">
        <w:rPr>
          <w:color w:val="auto"/>
        </w:rPr>
        <w:t>prevzeta dela izvršiti strokovno pravilno, vestno in kvalitetno v skladu z veljavno zakonodajo, predpisi in pravilniki;</w:t>
      </w:r>
    </w:p>
    <w:p w14:paraId="52A9E5F0" w14:textId="48236948" w:rsidR="00F45ABA" w:rsidRPr="00485C6B" w:rsidRDefault="00F45ABA" w:rsidP="00F45ABA">
      <w:pPr>
        <w:pStyle w:val="Slog100"/>
        <w:rPr>
          <w:color w:val="auto"/>
        </w:rPr>
      </w:pPr>
      <w:r w:rsidRPr="00485C6B">
        <w:rPr>
          <w:color w:val="auto"/>
        </w:rPr>
        <w:t>sodelovati z naročnikom v času izvedbe del;</w:t>
      </w:r>
    </w:p>
    <w:p w14:paraId="7A5EADCB" w14:textId="77777777" w:rsidR="00F45ABA" w:rsidRPr="00485C6B" w:rsidRDefault="00F45ABA" w:rsidP="00F45ABA">
      <w:pPr>
        <w:pStyle w:val="Slog100"/>
        <w:rPr>
          <w:color w:val="auto"/>
        </w:rPr>
      </w:pPr>
      <w:r w:rsidRPr="00485C6B">
        <w:rPr>
          <w:color w:val="auto"/>
        </w:rPr>
        <w:t>sproti popravljati in dopolnjevati projektne rešitve v kolikor se pri izvedbi del izkaže, da so le-te pomanjkljive ali nepravilne;</w:t>
      </w:r>
    </w:p>
    <w:p w14:paraId="6567DF53" w14:textId="0B374105" w:rsidR="00F45ABA" w:rsidRPr="00485C6B" w:rsidRDefault="002B2BD8" w:rsidP="00E26216">
      <w:pPr>
        <w:pStyle w:val="Slog100"/>
        <w:rPr>
          <w:color w:val="auto"/>
        </w:rPr>
      </w:pPr>
      <w:r w:rsidRPr="00485C6B">
        <w:rPr>
          <w:color w:val="auto"/>
        </w:rPr>
        <w:t>na zahtevo naročnika</w:t>
      </w:r>
      <w:r w:rsidR="00F45ABA" w:rsidRPr="00485C6B">
        <w:rPr>
          <w:color w:val="auto"/>
        </w:rPr>
        <w:t xml:space="preserve"> iskati ali proučiti posredovane nove racionalnejše rešitve detajlov.</w:t>
      </w:r>
    </w:p>
    <w:p w14:paraId="633252C7" w14:textId="4F4E4390" w:rsidR="00182895" w:rsidRPr="0075076A" w:rsidRDefault="00182895" w:rsidP="00822327">
      <w:pPr>
        <w:tabs>
          <w:tab w:val="left" w:pos="1728"/>
          <w:tab w:val="left" w:pos="7200"/>
        </w:tabs>
        <w:jc w:val="both"/>
        <w:rPr>
          <w:rFonts w:asciiTheme="majorHAnsi" w:eastAsia="Times New Roman" w:hAnsiTheme="majorHAnsi" w:cstheme="majorHAnsi"/>
        </w:rPr>
      </w:pPr>
    </w:p>
    <w:p w14:paraId="0A627745" w14:textId="28633EA0" w:rsidR="00230A7D" w:rsidRPr="0075076A" w:rsidRDefault="00BF6A2A" w:rsidP="00822327">
      <w:pPr>
        <w:tabs>
          <w:tab w:val="left" w:pos="1728"/>
          <w:tab w:val="left" w:pos="7200"/>
        </w:tabs>
        <w:jc w:val="both"/>
        <w:rPr>
          <w:rFonts w:asciiTheme="majorHAnsi" w:eastAsia="Times New Roman" w:hAnsiTheme="majorHAnsi" w:cstheme="majorHAnsi"/>
          <w:b/>
        </w:rPr>
      </w:pPr>
      <w:r w:rsidRPr="0075076A">
        <w:rPr>
          <w:rFonts w:asciiTheme="majorHAnsi" w:eastAsia="Times New Roman" w:hAnsiTheme="majorHAnsi" w:cstheme="majorHAnsi"/>
          <w:b/>
        </w:rPr>
        <w:t>Izvajanje naročila s podizvajalci</w:t>
      </w:r>
    </w:p>
    <w:p w14:paraId="7E865858" w14:textId="77777777" w:rsidR="00D12D6B" w:rsidRPr="0075076A" w:rsidRDefault="00D12D6B" w:rsidP="00822327">
      <w:pPr>
        <w:pStyle w:val="Slog20"/>
        <w:jc w:val="center"/>
        <w:rPr>
          <w:rFonts w:asciiTheme="majorHAnsi" w:hAnsiTheme="majorHAnsi" w:cstheme="majorHAnsi"/>
        </w:rPr>
      </w:pPr>
      <w:r w:rsidRPr="0075076A">
        <w:rPr>
          <w:rFonts w:asciiTheme="majorHAnsi" w:hAnsiTheme="majorHAnsi" w:cstheme="majorHAnsi"/>
        </w:rPr>
        <w:t>člen</w:t>
      </w:r>
    </w:p>
    <w:p w14:paraId="0CCDB7F9" w14:textId="4DF10C7D" w:rsidR="0064427A" w:rsidRPr="0075076A" w:rsidRDefault="0064427A"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 xml:space="preserve">Poleg svojega računa </w:t>
      </w:r>
      <w:r w:rsidR="0035733B" w:rsidRPr="0075076A">
        <w:rPr>
          <w:rFonts w:asciiTheme="majorHAnsi" w:eastAsia="Times New Roman" w:hAnsiTheme="majorHAnsi" w:cstheme="majorHAnsi"/>
        </w:rPr>
        <w:t>o</w:t>
      </w:r>
      <w:r w:rsidR="00B961B4" w:rsidRPr="0075076A">
        <w:rPr>
          <w:rFonts w:asciiTheme="majorHAnsi" w:eastAsia="Times New Roman" w:hAnsiTheme="majorHAnsi" w:cstheme="majorHAnsi"/>
        </w:rPr>
        <w:t>ziroma situacije mora izvajalec</w:t>
      </w:r>
      <w:r w:rsidRPr="0075076A">
        <w:rPr>
          <w:rFonts w:asciiTheme="majorHAnsi" w:eastAsia="Times New Roman" w:hAnsiTheme="majorHAnsi" w:cstheme="majorHAnsi"/>
        </w:rPr>
        <w:t>, v primeru podizvajalcev, ki so naročniku predložili zahtevo za neposredno plačilo, obvezno priložiti račune svojih podizvajalcev, ki jih je predhodno potrdil.</w:t>
      </w:r>
    </w:p>
    <w:p w14:paraId="4B1792A3" w14:textId="77777777" w:rsidR="0064427A" w:rsidRPr="0075076A" w:rsidRDefault="0064427A" w:rsidP="00822327">
      <w:pPr>
        <w:tabs>
          <w:tab w:val="left" w:pos="1728"/>
          <w:tab w:val="left" w:pos="7200"/>
        </w:tabs>
        <w:jc w:val="both"/>
        <w:rPr>
          <w:rFonts w:asciiTheme="majorHAnsi" w:eastAsia="Times New Roman" w:hAnsiTheme="majorHAnsi" w:cstheme="majorHAnsi"/>
        </w:rPr>
      </w:pPr>
    </w:p>
    <w:p w14:paraId="6261667B" w14:textId="1A99B696" w:rsidR="0064427A" w:rsidRPr="0075076A" w:rsidRDefault="00B961B4"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Izvajalec</w:t>
      </w:r>
      <w:r w:rsidR="0064427A" w:rsidRPr="0075076A">
        <w:rPr>
          <w:rFonts w:asciiTheme="majorHAnsi" w:eastAsia="Times New Roman" w:hAnsiTheme="majorHAnsi" w:cstheme="majorHAnsi"/>
        </w:rPr>
        <w:t xml:space="preserve"> pooblašča naročnika, </w:t>
      </w:r>
      <w:r w:rsidR="000F6DC4" w:rsidRPr="0075076A">
        <w:rPr>
          <w:rFonts w:asciiTheme="majorHAnsi" w:eastAsia="Times New Roman" w:hAnsiTheme="majorHAnsi" w:cstheme="majorHAnsi"/>
        </w:rPr>
        <w:t>da na podlagi potrjenega računa</w:t>
      </w:r>
      <w:r w:rsidR="0064427A" w:rsidRPr="0075076A">
        <w:rPr>
          <w:rFonts w:asciiTheme="majorHAnsi" w:eastAsia="Times New Roman" w:hAnsiTheme="majorHAnsi" w:cstheme="majorHAnsi"/>
        </w:rPr>
        <w:t xml:space="preserve"> neposredno plačuje podizvajalcem, ki so naročniku predložili zahtevo za neposredno plačilo v skladu z določili 94. člena ZJN-3.</w:t>
      </w:r>
    </w:p>
    <w:p w14:paraId="4DA572C5" w14:textId="77777777" w:rsidR="0064427A" w:rsidRPr="0075076A" w:rsidRDefault="0064427A" w:rsidP="00822327">
      <w:pPr>
        <w:tabs>
          <w:tab w:val="left" w:pos="1728"/>
          <w:tab w:val="left" w:pos="7200"/>
        </w:tabs>
        <w:jc w:val="both"/>
        <w:rPr>
          <w:rFonts w:asciiTheme="majorHAnsi" w:eastAsia="Times New Roman" w:hAnsiTheme="majorHAnsi" w:cstheme="majorHAnsi"/>
        </w:rPr>
      </w:pPr>
    </w:p>
    <w:p w14:paraId="0FA2AAEE" w14:textId="77777777" w:rsidR="003B13C6" w:rsidRDefault="0064427A"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 xml:space="preserve">Če neposredno plačilo podizvajalcu ni obvezno v skladu s tem členom, mora naročnik od </w:t>
      </w:r>
      <w:r w:rsidR="00B961B4" w:rsidRPr="0075076A">
        <w:rPr>
          <w:rFonts w:asciiTheme="majorHAnsi" w:eastAsia="Times New Roman" w:hAnsiTheme="majorHAnsi" w:cstheme="majorHAnsi"/>
        </w:rPr>
        <w:t>izvajalca</w:t>
      </w:r>
      <w:r w:rsidRPr="0075076A">
        <w:rPr>
          <w:rFonts w:asciiTheme="majorHAnsi" w:eastAsia="Times New Roman" w:hAnsiTheme="majorHAnsi" w:cstheme="majorHAnsi"/>
        </w:rPr>
        <w:t xml:space="preserve"> </w:t>
      </w:r>
    </w:p>
    <w:p w14:paraId="0FE20B2C" w14:textId="77777777" w:rsidR="003B13C6" w:rsidRDefault="003B13C6" w:rsidP="00822327">
      <w:pPr>
        <w:tabs>
          <w:tab w:val="left" w:pos="1728"/>
          <w:tab w:val="left" w:pos="7200"/>
        </w:tabs>
        <w:jc w:val="both"/>
        <w:rPr>
          <w:rFonts w:asciiTheme="majorHAnsi" w:eastAsia="Times New Roman" w:hAnsiTheme="majorHAnsi" w:cstheme="majorHAnsi"/>
        </w:rPr>
      </w:pPr>
    </w:p>
    <w:p w14:paraId="5DF9213F" w14:textId="77777777" w:rsidR="003B13C6" w:rsidRDefault="003B13C6" w:rsidP="00822327">
      <w:pPr>
        <w:tabs>
          <w:tab w:val="left" w:pos="1728"/>
          <w:tab w:val="left" w:pos="7200"/>
        </w:tabs>
        <w:jc w:val="both"/>
        <w:rPr>
          <w:rFonts w:asciiTheme="majorHAnsi" w:eastAsia="Times New Roman" w:hAnsiTheme="majorHAnsi" w:cstheme="majorHAnsi"/>
        </w:rPr>
      </w:pPr>
    </w:p>
    <w:p w14:paraId="131D30C3" w14:textId="6DD34B35" w:rsidR="003F2CB6" w:rsidRDefault="0064427A"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lastRenderedPageBreak/>
        <w:t xml:space="preserve">zahtevati, da mu najpozneje v 60 dneh od plačila končnega računa pošlje svojo pisno izjavo in pisno </w:t>
      </w:r>
    </w:p>
    <w:p w14:paraId="6F7D992B" w14:textId="15B701EF" w:rsidR="005E6990" w:rsidRDefault="0064427A" w:rsidP="003B13C6">
      <w:pPr>
        <w:rPr>
          <w:rFonts w:asciiTheme="majorHAnsi" w:eastAsia="Times New Roman" w:hAnsiTheme="majorHAnsi" w:cstheme="majorHAnsi"/>
        </w:rPr>
      </w:pPr>
      <w:r w:rsidRPr="0075076A">
        <w:rPr>
          <w:rFonts w:asciiTheme="majorHAnsi" w:eastAsia="Times New Roman" w:hAnsiTheme="majorHAnsi" w:cstheme="majorHAnsi"/>
        </w:rPr>
        <w:t>izjavo podizvajalca, da je podizvajalec prejel plačilo za izvedene storitve oziroma dobavljeno blago, neposredno povezano s predmetom javnega naročila.</w:t>
      </w:r>
    </w:p>
    <w:p w14:paraId="5A5D9073" w14:textId="77777777" w:rsidR="003F2CB6" w:rsidRDefault="003F2CB6" w:rsidP="003F2CB6">
      <w:pPr>
        <w:tabs>
          <w:tab w:val="left" w:pos="1728"/>
          <w:tab w:val="left" w:pos="7200"/>
        </w:tabs>
        <w:jc w:val="both"/>
        <w:rPr>
          <w:rFonts w:asciiTheme="majorHAnsi" w:eastAsia="Times New Roman" w:hAnsiTheme="majorHAnsi" w:cstheme="majorHAnsi"/>
        </w:rPr>
      </w:pPr>
    </w:p>
    <w:p w14:paraId="0E6ED1EF" w14:textId="13639CA8" w:rsidR="00BF6A2A" w:rsidRPr="0075076A" w:rsidRDefault="00B961B4"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Z izvajalcem</w:t>
      </w:r>
      <w:r w:rsidR="0064427A" w:rsidRPr="0075076A">
        <w:rPr>
          <w:rFonts w:asciiTheme="majorHAnsi" w:eastAsia="Times New Roman" w:hAnsiTheme="majorHAnsi" w:cstheme="majorHAnsi"/>
        </w:rPr>
        <w:t xml:space="preserve"> bodo pri izvedbi javnega naročila sodelovali naslednji podizvajalci: </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2999"/>
        <w:gridCol w:w="3007"/>
      </w:tblGrid>
      <w:tr w:rsidR="00BF6A2A" w:rsidRPr="0075076A" w14:paraId="5975797B" w14:textId="77777777" w:rsidTr="007A61B1">
        <w:tc>
          <w:tcPr>
            <w:tcW w:w="3016" w:type="dxa"/>
            <w:shd w:val="clear" w:color="auto" w:fill="auto"/>
          </w:tcPr>
          <w:p w14:paraId="4C786589" w14:textId="77777777" w:rsidR="00BF6A2A" w:rsidRPr="0075076A" w:rsidRDefault="00BF6A2A"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Podizvajalci:</w:t>
            </w:r>
          </w:p>
          <w:p w14:paraId="41DC1CF3" w14:textId="77777777" w:rsidR="00BF6A2A" w:rsidRPr="0075076A" w:rsidRDefault="00BF6A2A"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(naziv, polni naslov, matična</w:t>
            </w:r>
          </w:p>
          <w:p w14:paraId="344F6A7F" w14:textId="77777777" w:rsidR="00BF6A2A" w:rsidRPr="0075076A" w:rsidRDefault="00BF6A2A"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številka, davčna številka in</w:t>
            </w:r>
          </w:p>
          <w:p w14:paraId="65B56A45" w14:textId="77777777" w:rsidR="00BF6A2A" w:rsidRPr="0075076A" w:rsidRDefault="00BF6A2A"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transakcijski račun)</w:t>
            </w:r>
          </w:p>
        </w:tc>
        <w:tc>
          <w:tcPr>
            <w:tcW w:w="2999" w:type="dxa"/>
            <w:shd w:val="clear" w:color="auto" w:fill="auto"/>
          </w:tcPr>
          <w:p w14:paraId="7BBAB4A0" w14:textId="77777777" w:rsidR="00BF6A2A" w:rsidRPr="0075076A" w:rsidRDefault="00BF6A2A"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Obseg in vrsta del:</w:t>
            </w:r>
          </w:p>
        </w:tc>
        <w:tc>
          <w:tcPr>
            <w:tcW w:w="3007" w:type="dxa"/>
            <w:shd w:val="clear" w:color="auto" w:fill="auto"/>
          </w:tcPr>
          <w:p w14:paraId="44B05CFB" w14:textId="77777777" w:rsidR="00BF6A2A" w:rsidRPr="0075076A" w:rsidRDefault="00BF6A2A"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Predmet, količina,</w:t>
            </w:r>
          </w:p>
          <w:p w14:paraId="3CEBD097" w14:textId="77777777" w:rsidR="00BF6A2A" w:rsidRPr="0075076A" w:rsidRDefault="00BF6A2A"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vrednost, kraj in rok</w:t>
            </w:r>
          </w:p>
          <w:p w14:paraId="3DAE0EAB" w14:textId="77777777" w:rsidR="00BF6A2A" w:rsidRPr="0075076A" w:rsidRDefault="00BF6A2A"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izvedbe teh del:</w:t>
            </w:r>
          </w:p>
        </w:tc>
      </w:tr>
      <w:tr w:rsidR="00BF6A2A" w:rsidRPr="0075076A" w14:paraId="7C487BD0" w14:textId="77777777" w:rsidTr="006F7E61">
        <w:trPr>
          <w:trHeight w:val="340"/>
        </w:trPr>
        <w:tc>
          <w:tcPr>
            <w:tcW w:w="3016" w:type="dxa"/>
            <w:shd w:val="clear" w:color="auto" w:fill="auto"/>
          </w:tcPr>
          <w:p w14:paraId="0AC248D7" w14:textId="77777777" w:rsidR="00BF6A2A" w:rsidRPr="0075076A" w:rsidRDefault="00BF6A2A" w:rsidP="00822327">
            <w:pPr>
              <w:tabs>
                <w:tab w:val="left" w:pos="1728"/>
                <w:tab w:val="left" w:pos="7200"/>
              </w:tabs>
              <w:jc w:val="both"/>
              <w:rPr>
                <w:rFonts w:asciiTheme="majorHAnsi" w:eastAsia="Times New Roman" w:hAnsiTheme="majorHAnsi" w:cstheme="majorHAnsi"/>
              </w:rPr>
            </w:pPr>
          </w:p>
          <w:p w14:paraId="5A711BD2" w14:textId="77777777" w:rsidR="00BF6A2A" w:rsidRPr="0075076A" w:rsidRDefault="00BF6A2A" w:rsidP="00822327">
            <w:pPr>
              <w:tabs>
                <w:tab w:val="left" w:pos="1728"/>
                <w:tab w:val="left" w:pos="7200"/>
              </w:tabs>
              <w:jc w:val="both"/>
              <w:rPr>
                <w:rFonts w:asciiTheme="majorHAnsi" w:eastAsia="Times New Roman" w:hAnsiTheme="majorHAnsi" w:cstheme="majorHAnsi"/>
              </w:rPr>
            </w:pPr>
          </w:p>
        </w:tc>
        <w:tc>
          <w:tcPr>
            <w:tcW w:w="2999" w:type="dxa"/>
            <w:shd w:val="clear" w:color="auto" w:fill="auto"/>
          </w:tcPr>
          <w:p w14:paraId="40453E93" w14:textId="77777777" w:rsidR="00BF6A2A" w:rsidRPr="0075076A" w:rsidRDefault="00BF6A2A" w:rsidP="00822327">
            <w:pPr>
              <w:tabs>
                <w:tab w:val="left" w:pos="1728"/>
                <w:tab w:val="left" w:pos="7200"/>
              </w:tabs>
              <w:jc w:val="both"/>
              <w:rPr>
                <w:rFonts w:asciiTheme="majorHAnsi" w:eastAsia="Times New Roman" w:hAnsiTheme="majorHAnsi" w:cstheme="majorHAnsi"/>
              </w:rPr>
            </w:pPr>
          </w:p>
        </w:tc>
        <w:tc>
          <w:tcPr>
            <w:tcW w:w="3007" w:type="dxa"/>
            <w:shd w:val="clear" w:color="auto" w:fill="auto"/>
          </w:tcPr>
          <w:p w14:paraId="3B7E6DD6" w14:textId="77777777" w:rsidR="00BF6A2A" w:rsidRPr="0075076A" w:rsidRDefault="00BF6A2A" w:rsidP="00822327">
            <w:pPr>
              <w:tabs>
                <w:tab w:val="left" w:pos="1728"/>
                <w:tab w:val="left" w:pos="7200"/>
              </w:tabs>
              <w:jc w:val="both"/>
              <w:rPr>
                <w:rFonts w:asciiTheme="majorHAnsi" w:eastAsia="Times New Roman" w:hAnsiTheme="majorHAnsi" w:cstheme="majorHAnsi"/>
              </w:rPr>
            </w:pPr>
          </w:p>
        </w:tc>
      </w:tr>
      <w:tr w:rsidR="00BF6A2A" w:rsidRPr="0075076A" w14:paraId="0CB1DB19" w14:textId="77777777" w:rsidTr="007A61B1">
        <w:tc>
          <w:tcPr>
            <w:tcW w:w="3016" w:type="dxa"/>
            <w:shd w:val="clear" w:color="auto" w:fill="auto"/>
          </w:tcPr>
          <w:p w14:paraId="03C2C8F0" w14:textId="77777777" w:rsidR="00BF6A2A" w:rsidRPr="0075076A" w:rsidRDefault="00BF6A2A" w:rsidP="00822327">
            <w:pPr>
              <w:tabs>
                <w:tab w:val="left" w:pos="1728"/>
                <w:tab w:val="left" w:pos="7200"/>
              </w:tabs>
              <w:jc w:val="both"/>
              <w:rPr>
                <w:rFonts w:asciiTheme="majorHAnsi" w:eastAsia="Times New Roman" w:hAnsiTheme="majorHAnsi" w:cstheme="majorHAnsi"/>
              </w:rPr>
            </w:pPr>
          </w:p>
          <w:p w14:paraId="62A341BA" w14:textId="77777777" w:rsidR="00BF6A2A" w:rsidRPr="0075076A" w:rsidRDefault="00BF6A2A" w:rsidP="00822327">
            <w:pPr>
              <w:tabs>
                <w:tab w:val="left" w:pos="1728"/>
                <w:tab w:val="left" w:pos="7200"/>
              </w:tabs>
              <w:jc w:val="both"/>
              <w:rPr>
                <w:rFonts w:asciiTheme="majorHAnsi" w:eastAsia="Times New Roman" w:hAnsiTheme="majorHAnsi" w:cstheme="majorHAnsi"/>
              </w:rPr>
            </w:pPr>
          </w:p>
        </w:tc>
        <w:tc>
          <w:tcPr>
            <w:tcW w:w="2999" w:type="dxa"/>
            <w:shd w:val="clear" w:color="auto" w:fill="auto"/>
          </w:tcPr>
          <w:p w14:paraId="2C1D72A9" w14:textId="77777777" w:rsidR="00BF6A2A" w:rsidRPr="0075076A" w:rsidRDefault="00BF6A2A" w:rsidP="00822327">
            <w:pPr>
              <w:tabs>
                <w:tab w:val="left" w:pos="1728"/>
                <w:tab w:val="left" w:pos="7200"/>
              </w:tabs>
              <w:jc w:val="both"/>
              <w:rPr>
                <w:rFonts w:asciiTheme="majorHAnsi" w:eastAsia="Times New Roman" w:hAnsiTheme="majorHAnsi" w:cstheme="majorHAnsi"/>
              </w:rPr>
            </w:pPr>
          </w:p>
        </w:tc>
        <w:tc>
          <w:tcPr>
            <w:tcW w:w="3007" w:type="dxa"/>
            <w:shd w:val="clear" w:color="auto" w:fill="auto"/>
          </w:tcPr>
          <w:p w14:paraId="00C47B11" w14:textId="77777777" w:rsidR="00BF6A2A" w:rsidRPr="0075076A" w:rsidRDefault="00BF6A2A" w:rsidP="00822327">
            <w:pPr>
              <w:tabs>
                <w:tab w:val="left" w:pos="1728"/>
                <w:tab w:val="left" w:pos="7200"/>
              </w:tabs>
              <w:jc w:val="both"/>
              <w:rPr>
                <w:rFonts w:asciiTheme="majorHAnsi" w:eastAsia="Times New Roman" w:hAnsiTheme="majorHAnsi" w:cstheme="majorHAnsi"/>
              </w:rPr>
            </w:pPr>
          </w:p>
        </w:tc>
      </w:tr>
      <w:tr w:rsidR="00BF6A2A" w:rsidRPr="0075076A" w14:paraId="4FDA6A1E" w14:textId="77777777" w:rsidTr="007A61B1">
        <w:tc>
          <w:tcPr>
            <w:tcW w:w="3016" w:type="dxa"/>
            <w:shd w:val="clear" w:color="auto" w:fill="auto"/>
          </w:tcPr>
          <w:p w14:paraId="1E2F1019" w14:textId="77777777" w:rsidR="00BF6A2A" w:rsidRPr="0075076A" w:rsidRDefault="00BF6A2A" w:rsidP="00822327">
            <w:pPr>
              <w:tabs>
                <w:tab w:val="left" w:pos="1728"/>
                <w:tab w:val="left" w:pos="7200"/>
              </w:tabs>
              <w:jc w:val="both"/>
              <w:rPr>
                <w:rFonts w:asciiTheme="majorHAnsi" w:eastAsia="Times New Roman" w:hAnsiTheme="majorHAnsi" w:cstheme="majorHAnsi"/>
              </w:rPr>
            </w:pPr>
          </w:p>
          <w:p w14:paraId="0E894F09" w14:textId="77777777" w:rsidR="00BF6A2A" w:rsidRPr="0075076A" w:rsidRDefault="00BF6A2A" w:rsidP="00822327">
            <w:pPr>
              <w:tabs>
                <w:tab w:val="left" w:pos="1728"/>
                <w:tab w:val="left" w:pos="7200"/>
              </w:tabs>
              <w:jc w:val="both"/>
              <w:rPr>
                <w:rFonts w:asciiTheme="majorHAnsi" w:eastAsia="Times New Roman" w:hAnsiTheme="majorHAnsi" w:cstheme="majorHAnsi"/>
              </w:rPr>
            </w:pPr>
          </w:p>
        </w:tc>
        <w:tc>
          <w:tcPr>
            <w:tcW w:w="2999" w:type="dxa"/>
            <w:shd w:val="clear" w:color="auto" w:fill="auto"/>
          </w:tcPr>
          <w:p w14:paraId="44A9D417" w14:textId="77777777" w:rsidR="00BF6A2A" w:rsidRPr="0075076A" w:rsidRDefault="00BF6A2A" w:rsidP="00822327">
            <w:pPr>
              <w:tabs>
                <w:tab w:val="left" w:pos="1728"/>
                <w:tab w:val="left" w:pos="7200"/>
              </w:tabs>
              <w:jc w:val="both"/>
              <w:rPr>
                <w:rFonts w:asciiTheme="majorHAnsi" w:eastAsia="Times New Roman" w:hAnsiTheme="majorHAnsi" w:cstheme="majorHAnsi"/>
              </w:rPr>
            </w:pPr>
          </w:p>
        </w:tc>
        <w:tc>
          <w:tcPr>
            <w:tcW w:w="3007" w:type="dxa"/>
            <w:shd w:val="clear" w:color="auto" w:fill="auto"/>
          </w:tcPr>
          <w:p w14:paraId="423A40F2" w14:textId="77777777" w:rsidR="00BF6A2A" w:rsidRPr="0075076A" w:rsidRDefault="00BF6A2A" w:rsidP="00822327">
            <w:pPr>
              <w:tabs>
                <w:tab w:val="left" w:pos="1728"/>
                <w:tab w:val="left" w:pos="7200"/>
              </w:tabs>
              <w:jc w:val="both"/>
              <w:rPr>
                <w:rFonts w:asciiTheme="majorHAnsi" w:eastAsia="Times New Roman" w:hAnsiTheme="majorHAnsi" w:cstheme="majorHAnsi"/>
              </w:rPr>
            </w:pPr>
          </w:p>
        </w:tc>
      </w:tr>
    </w:tbl>
    <w:p w14:paraId="0925D173" w14:textId="77777777" w:rsidR="00BF6A2A" w:rsidRPr="0075076A" w:rsidRDefault="00BF6A2A"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 xml:space="preserve"> </w:t>
      </w:r>
    </w:p>
    <w:p w14:paraId="0AE0E65F" w14:textId="0213A152" w:rsidR="00BF6A2A" w:rsidRPr="0075076A" w:rsidRDefault="00B961B4" w:rsidP="00822327">
      <w:pPr>
        <w:jc w:val="both"/>
        <w:rPr>
          <w:rFonts w:asciiTheme="majorHAnsi" w:eastAsia="Times New Roman" w:hAnsiTheme="majorHAnsi" w:cstheme="majorHAnsi"/>
        </w:rPr>
      </w:pPr>
      <w:r w:rsidRPr="0075076A">
        <w:rPr>
          <w:rFonts w:asciiTheme="majorHAnsi" w:eastAsia="Times New Roman" w:hAnsiTheme="majorHAnsi" w:cstheme="majorHAnsi"/>
        </w:rPr>
        <w:t>Izvajalec</w:t>
      </w:r>
      <w:r w:rsidR="0064427A" w:rsidRPr="0075076A">
        <w:rPr>
          <w:rFonts w:asciiTheme="majorHAnsi" w:eastAsia="Times New Roman" w:hAnsiTheme="majorHAnsi" w:cstheme="majorHAnsi"/>
        </w:rPr>
        <w:t xml:space="preserve"> mora med izvajanjem javnega naročila storitve naročnika obvestiti o morebitnih spremembah informacij, ki se nanašajo na priglašene podizvajalce in poslati informacije o novih podizvajalcih, ki jih namerava naknadno vključiti v izvajanje takšnih   storitev, in sicer najkasneje v petih dneh po spremembi. V primeru vključitv</w:t>
      </w:r>
      <w:r w:rsidR="00920A5B" w:rsidRPr="0075076A">
        <w:rPr>
          <w:rFonts w:asciiTheme="majorHAnsi" w:eastAsia="Times New Roman" w:hAnsiTheme="majorHAnsi" w:cstheme="majorHAnsi"/>
        </w:rPr>
        <w:t>e nov</w:t>
      </w:r>
      <w:r w:rsidRPr="0075076A">
        <w:rPr>
          <w:rFonts w:asciiTheme="majorHAnsi" w:eastAsia="Times New Roman" w:hAnsiTheme="majorHAnsi" w:cstheme="majorHAnsi"/>
        </w:rPr>
        <w:t>ih podizvajalcev mora izvajalec</w:t>
      </w:r>
      <w:r w:rsidR="0064427A" w:rsidRPr="0075076A">
        <w:rPr>
          <w:rFonts w:asciiTheme="majorHAnsi" w:eastAsia="Times New Roman" w:hAnsiTheme="majorHAnsi" w:cstheme="majorHAnsi"/>
        </w:rPr>
        <w:t xml:space="preserve"> skupaj z obvestilom posredovati tudi podatke in dokumente iz</w:t>
      </w:r>
      <w:r w:rsidRPr="0075076A">
        <w:rPr>
          <w:rFonts w:asciiTheme="majorHAnsi" w:eastAsia="Times New Roman" w:hAnsiTheme="majorHAnsi" w:cstheme="majorHAnsi"/>
        </w:rPr>
        <w:t xml:space="preserve"> drugega</w:t>
      </w:r>
      <w:r w:rsidR="0064427A" w:rsidRPr="0075076A">
        <w:rPr>
          <w:rFonts w:asciiTheme="majorHAnsi" w:eastAsia="Times New Roman" w:hAnsiTheme="majorHAnsi" w:cstheme="majorHAnsi"/>
        </w:rPr>
        <w:t xml:space="preserve"> odstavka 94. člena ZJN-3.</w:t>
      </w:r>
    </w:p>
    <w:p w14:paraId="70F289D3" w14:textId="2CC1026B" w:rsidR="000A07FF" w:rsidRPr="0075076A" w:rsidRDefault="000A07FF" w:rsidP="00822327">
      <w:pPr>
        <w:jc w:val="both"/>
        <w:rPr>
          <w:rFonts w:asciiTheme="majorHAnsi" w:eastAsia="Times New Roman" w:hAnsiTheme="majorHAnsi" w:cstheme="majorHAnsi"/>
        </w:rPr>
      </w:pPr>
    </w:p>
    <w:p w14:paraId="239E5027" w14:textId="77777777" w:rsidR="00BF6A2A" w:rsidRPr="0075076A" w:rsidRDefault="007A021A" w:rsidP="00822327">
      <w:pPr>
        <w:tabs>
          <w:tab w:val="left" w:pos="1728"/>
          <w:tab w:val="left" w:pos="7200"/>
        </w:tabs>
        <w:jc w:val="both"/>
        <w:rPr>
          <w:rFonts w:asciiTheme="majorHAnsi" w:eastAsia="Times New Roman" w:hAnsiTheme="majorHAnsi" w:cstheme="majorHAnsi"/>
          <w:b/>
        </w:rPr>
      </w:pPr>
      <w:r w:rsidRPr="0075076A">
        <w:rPr>
          <w:rFonts w:asciiTheme="majorHAnsi" w:eastAsia="Times New Roman" w:hAnsiTheme="majorHAnsi" w:cstheme="majorHAnsi"/>
          <w:b/>
        </w:rPr>
        <w:t>Zavarovanje za dobro izvedbo</w:t>
      </w:r>
    </w:p>
    <w:p w14:paraId="0B759C3F" w14:textId="77777777" w:rsidR="00D12D6B" w:rsidRPr="0075076A" w:rsidRDefault="00D12D6B" w:rsidP="00822327">
      <w:pPr>
        <w:pStyle w:val="Slog20"/>
        <w:jc w:val="center"/>
        <w:rPr>
          <w:rFonts w:asciiTheme="majorHAnsi" w:hAnsiTheme="majorHAnsi" w:cstheme="majorHAnsi"/>
        </w:rPr>
      </w:pPr>
      <w:r w:rsidRPr="0075076A">
        <w:rPr>
          <w:rFonts w:asciiTheme="majorHAnsi" w:hAnsiTheme="majorHAnsi" w:cstheme="majorHAnsi"/>
        </w:rPr>
        <w:t>člen</w:t>
      </w:r>
    </w:p>
    <w:p w14:paraId="39F7D994" w14:textId="0DBC19C9" w:rsidR="00BF6A2A" w:rsidRPr="00485C6B" w:rsidRDefault="00FF4590" w:rsidP="00822327">
      <w:pPr>
        <w:tabs>
          <w:tab w:val="left" w:pos="1728"/>
          <w:tab w:val="left" w:pos="7200"/>
        </w:tabs>
        <w:jc w:val="both"/>
        <w:rPr>
          <w:rFonts w:asciiTheme="majorHAnsi" w:eastAsia="Times New Roman" w:hAnsiTheme="majorHAnsi" w:cstheme="majorHAnsi"/>
        </w:rPr>
      </w:pPr>
      <w:r w:rsidRPr="00485C6B">
        <w:rPr>
          <w:rFonts w:asciiTheme="majorHAnsi" w:eastAsia="Times New Roman" w:hAnsiTheme="majorHAnsi" w:cstheme="majorHAnsi"/>
        </w:rPr>
        <w:t>Izvajalec</w:t>
      </w:r>
      <w:r w:rsidR="00746E84" w:rsidRPr="00485C6B">
        <w:rPr>
          <w:rFonts w:asciiTheme="majorHAnsi" w:eastAsia="Times New Roman" w:hAnsiTheme="majorHAnsi" w:cstheme="majorHAnsi"/>
        </w:rPr>
        <w:t xml:space="preserve"> mora</w:t>
      </w:r>
      <w:r w:rsidR="00562035" w:rsidRPr="00485C6B">
        <w:rPr>
          <w:rFonts w:asciiTheme="majorHAnsi" w:eastAsia="Times New Roman" w:hAnsiTheme="majorHAnsi" w:cstheme="majorHAnsi"/>
        </w:rPr>
        <w:t>,</w:t>
      </w:r>
      <w:r w:rsidR="00746E84" w:rsidRPr="00485C6B">
        <w:rPr>
          <w:rFonts w:asciiTheme="majorHAnsi" w:eastAsia="Times New Roman" w:hAnsiTheme="majorHAnsi" w:cstheme="majorHAnsi"/>
        </w:rPr>
        <w:t xml:space="preserve"> najkasneje v petnajstih</w:t>
      </w:r>
      <w:r w:rsidR="00BF6A2A" w:rsidRPr="00485C6B">
        <w:rPr>
          <w:rFonts w:asciiTheme="majorHAnsi" w:eastAsia="Times New Roman" w:hAnsiTheme="majorHAnsi" w:cstheme="majorHAnsi"/>
        </w:rPr>
        <w:t xml:space="preserve"> delovnih dneh od podpisa pogodbe s strani obeh pogodbenih strank, kot pogoj za veljavnost pogodbe, naročniku izročiti </w:t>
      </w:r>
      <w:r w:rsidR="007A021A" w:rsidRPr="00485C6B">
        <w:rPr>
          <w:rFonts w:asciiTheme="majorHAnsi" w:eastAsia="Times New Roman" w:hAnsiTheme="majorHAnsi" w:cstheme="majorHAnsi"/>
        </w:rPr>
        <w:t>zavarovanje</w:t>
      </w:r>
      <w:r w:rsidR="00BF6A2A" w:rsidRPr="00485C6B">
        <w:rPr>
          <w:rFonts w:asciiTheme="majorHAnsi" w:eastAsia="Times New Roman" w:hAnsiTheme="majorHAnsi" w:cstheme="majorHAnsi"/>
        </w:rPr>
        <w:t xml:space="preserve"> za dobro izvedbo pogodbenih obveznos</w:t>
      </w:r>
      <w:r w:rsidR="00487B80" w:rsidRPr="00485C6B">
        <w:rPr>
          <w:rFonts w:asciiTheme="majorHAnsi" w:eastAsia="Times New Roman" w:hAnsiTheme="majorHAnsi" w:cstheme="majorHAnsi"/>
        </w:rPr>
        <w:t>ti</w:t>
      </w:r>
      <w:r w:rsidR="00310DA0" w:rsidRPr="00485C6B">
        <w:rPr>
          <w:rFonts w:asciiTheme="majorHAnsi" w:eastAsia="Times New Roman" w:hAnsiTheme="majorHAnsi" w:cstheme="majorHAnsi"/>
        </w:rPr>
        <w:t xml:space="preserve"> </w:t>
      </w:r>
      <w:r w:rsidR="000D5AF9" w:rsidRPr="00485C6B">
        <w:rPr>
          <w:rFonts w:asciiTheme="majorHAnsi" w:eastAsia="Times New Roman" w:hAnsiTheme="majorHAnsi" w:cstheme="majorHAnsi"/>
        </w:rPr>
        <w:t xml:space="preserve">v obliki </w:t>
      </w:r>
      <w:r w:rsidR="00746E84" w:rsidRPr="00485C6B">
        <w:rPr>
          <w:rFonts w:asciiTheme="majorHAnsi" w:eastAsia="Times New Roman" w:hAnsiTheme="majorHAnsi" w:cstheme="majorHAnsi"/>
        </w:rPr>
        <w:t xml:space="preserve"> bančne garancije ali kavcijskega zavarovanja</w:t>
      </w:r>
      <w:r w:rsidR="006257D5" w:rsidRPr="00485C6B">
        <w:rPr>
          <w:rFonts w:asciiTheme="majorHAnsi" w:eastAsia="Times New Roman" w:hAnsiTheme="majorHAnsi" w:cstheme="majorHAnsi"/>
        </w:rPr>
        <w:t>,</w:t>
      </w:r>
      <w:r w:rsidR="00487B80" w:rsidRPr="00485C6B">
        <w:rPr>
          <w:rFonts w:asciiTheme="majorHAnsi" w:eastAsia="Times New Roman" w:hAnsiTheme="majorHAnsi" w:cstheme="majorHAnsi"/>
        </w:rPr>
        <w:t xml:space="preserve"> v </w:t>
      </w:r>
      <w:r w:rsidR="007A021A" w:rsidRPr="00485C6B">
        <w:rPr>
          <w:rFonts w:asciiTheme="majorHAnsi" w:eastAsia="Times New Roman" w:hAnsiTheme="majorHAnsi" w:cstheme="majorHAnsi"/>
        </w:rPr>
        <w:t>višini</w:t>
      </w:r>
      <w:r w:rsidR="00487B80" w:rsidRPr="00485C6B">
        <w:rPr>
          <w:rFonts w:asciiTheme="majorHAnsi" w:eastAsia="Times New Roman" w:hAnsiTheme="majorHAnsi" w:cstheme="majorHAnsi"/>
        </w:rPr>
        <w:t xml:space="preserve"> 10% pogodbene vrednosti z DDV</w:t>
      </w:r>
      <w:r w:rsidR="007A021A" w:rsidRPr="00485C6B">
        <w:rPr>
          <w:rFonts w:asciiTheme="majorHAnsi" w:eastAsia="Times New Roman" w:hAnsiTheme="majorHAnsi" w:cstheme="majorHAnsi"/>
        </w:rPr>
        <w:t xml:space="preserve">, </w:t>
      </w:r>
      <w:r w:rsidR="002E31FF" w:rsidRPr="00485C6B">
        <w:rPr>
          <w:rFonts w:asciiTheme="majorHAnsi" w:eastAsia="Times New Roman" w:hAnsiTheme="majorHAnsi" w:cstheme="majorHAnsi"/>
        </w:rPr>
        <w:t>z vsebino</w:t>
      </w:r>
      <w:r w:rsidR="007A021A" w:rsidRPr="00485C6B">
        <w:rPr>
          <w:rFonts w:asciiTheme="majorHAnsi" w:eastAsia="Times New Roman" w:hAnsiTheme="majorHAnsi" w:cstheme="majorHAnsi"/>
        </w:rPr>
        <w:t xml:space="preserve"> kot je določeno v </w:t>
      </w:r>
      <w:r w:rsidR="00BF6A2A" w:rsidRPr="00485C6B">
        <w:rPr>
          <w:rFonts w:asciiTheme="majorHAnsi" w:eastAsia="Times New Roman" w:hAnsiTheme="majorHAnsi" w:cstheme="majorHAnsi"/>
        </w:rPr>
        <w:t>dokumentaciji</w:t>
      </w:r>
      <w:r w:rsidR="007A021A" w:rsidRPr="00485C6B">
        <w:rPr>
          <w:rFonts w:asciiTheme="majorHAnsi" w:eastAsia="Times New Roman" w:hAnsiTheme="majorHAnsi" w:cstheme="majorHAnsi"/>
        </w:rPr>
        <w:t xml:space="preserve"> v zvezi z oddajo javnega naročila</w:t>
      </w:r>
      <w:r w:rsidR="00487B80" w:rsidRPr="00485C6B">
        <w:rPr>
          <w:rFonts w:asciiTheme="majorHAnsi" w:eastAsia="Times New Roman" w:hAnsiTheme="majorHAnsi" w:cstheme="majorHAnsi"/>
        </w:rPr>
        <w:t xml:space="preserve"> in z veljavnostjo</w:t>
      </w:r>
      <w:r w:rsidR="00487B80" w:rsidRPr="00485C6B">
        <w:rPr>
          <w:rFonts w:asciiTheme="majorHAnsi" w:hAnsiTheme="majorHAnsi" w:cstheme="majorHAnsi"/>
        </w:rPr>
        <w:t xml:space="preserve"> </w:t>
      </w:r>
      <w:r w:rsidR="00487B80" w:rsidRPr="00485C6B">
        <w:rPr>
          <w:rFonts w:asciiTheme="majorHAnsi" w:eastAsia="Times New Roman" w:hAnsiTheme="majorHAnsi" w:cstheme="majorHAnsi"/>
        </w:rPr>
        <w:t>z veljavnostjo 60 dni po roku za izpolnitev vseh obveznosti po tej pogodbi</w:t>
      </w:r>
      <w:r w:rsidR="00BF6A2A" w:rsidRPr="00485C6B">
        <w:rPr>
          <w:rFonts w:asciiTheme="majorHAnsi" w:eastAsia="Times New Roman" w:hAnsiTheme="majorHAnsi" w:cstheme="majorHAnsi"/>
        </w:rPr>
        <w:t>.</w:t>
      </w:r>
    </w:p>
    <w:p w14:paraId="7462E18C" w14:textId="77777777" w:rsidR="00BF6A2A" w:rsidRPr="00485C6B" w:rsidRDefault="00BF6A2A" w:rsidP="00822327">
      <w:pPr>
        <w:tabs>
          <w:tab w:val="left" w:pos="1728"/>
          <w:tab w:val="left" w:pos="7200"/>
        </w:tabs>
        <w:jc w:val="both"/>
        <w:rPr>
          <w:rFonts w:asciiTheme="majorHAnsi" w:eastAsia="Times New Roman" w:hAnsiTheme="majorHAnsi" w:cstheme="majorHAnsi"/>
        </w:rPr>
      </w:pPr>
    </w:p>
    <w:p w14:paraId="1073AF73" w14:textId="1F1300F8" w:rsidR="00BF6A2A" w:rsidRPr="00485C6B" w:rsidRDefault="00BF6A2A" w:rsidP="00822327">
      <w:pPr>
        <w:tabs>
          <w:tab w:val="left" w:pos="1728"/>
          <w:tab w:val="left" w:pos="7200"/>
        </w:tabs>
        <w:jc w:val="both"/>
        <w:rPr>
          <w:rFonts w:asciiTheme="majorHAnsi" w:eastAsia="Times New Roman" w:hAnsiTheme="majorHAnsi" w:cstheme="majorHAnsi"/>
        </w:rPr>
      </w:pPr>
      <w:r w:rsidRPr="00485C6B">
        <w:rPr>
          <w:rFonts w:asciiTheme="majorHAnsi" w:eastAsia="Times New Roman" w:hAnsiTheme="majorHAnsi" w:cstheme="majorHAnsi"/>
        </w:rPr>
        <w:t xml:space="preserve">S tem finančnim zavarovanjem se zavaruje kvalitetna izvedbe pogodbenih del, pravočasna izvedba del v smislu določil razpisne dokumentacije in pogodbe, </w:t>
      </w:r>
      <w:r w:rsidR="007A021A" w:rsidRPr="00485C6B">
        <w:rPr>
          <w:rFonts w:asciiTheme="majorHAnsi" w:eastAsia="Times New Roman" w:hAnsiTheme="majorHAnsi" w:cstheme="majorHAnsi"/>
        </w:rPr>
        <w:t>poplačilo pogodbenih kazni iz te pogodbe ter</w:t>
      </w:r>
      <w:r w:rsidRPr="00485C6B">
        <w:rPr>
          <w:rFonts w:asciiTheme="majorHAnsi" w:eastAsia="Times New Roman" w:hAnsiTheme="majorHAnsi" w:cstheme="majorHAnsi"/>
        </w:rPr>
        <w:t xml:space="preserve"> spoštovanje drugih pogodbenih določil, </w:t>
      </w:r>
      <w:r w:rsidR="007A021A" w:rsidRPr="00485C6B">
        <w:rPr>
          <w:rFonts w:asciiTheme="majorHAnsi" w:eastAsia="Times New Roman" w:hAnsiTheme="majorHAnsi" w:cstheme="majorHAnsi"/>
        </w:rPr>
        <w:t xml:space="preserve">tako </w:t>
      </w:r>
      <w:r w:rsidRPr="00485C6B">
        <w:rPr>
          <w:rFonts w:asciiTheme="majorHAnsi" w:eastAsia="Times New Roman" w:hAnsiTheme="majorHAnsi" w:cstheme="majorHAnsi"/>
        </w:rPr>
        <w:t>v primeru celotne neizpolnitve pogodbenih obveznosti ali delne neizpolnitve pogodbenih obveznosti, če del</w:t>
      </w:r>
      <w:r w:rsidR="00920A5B" w:rsidRPr="00485C6B">
        <w:rPr>
          <w:rFonts w:asciiTheme="majorHAnsi" w:eastAsia="Times New Roman" w:hAnsiTheme="majorHAnsi" w:cstheme="majorHAnsi"/>
        </w:rPr>
        <w:t>no</w:t>
      </w:r>
      <w:r w:rsidR="00B41335" w:rsidRPr="00485C6B">
        <w:rPr>
          <w:rFonts w:asciiTheme="majorHAnsi" w:eastAsia="Times New Roman" w:hAnsiTheme="majorHAnsi" w:cstheme="majorHAnsi"/>
        </w:rPr>
        <w:t xml:space="preserve"> izpolnjena storitev izvajalca</w:t>
      </w:r>
      <w:r w:rsidRPr="00485C6B">
        <w:rPr>
          <w:rFonts w:asciiTheme="majorHAnsi" w:eastAsia="Times New Roman" w:hAnsiTheme="majorHAnsi" w:cstheme="majorHAnsi"/>
        </w:rPr>
        <w:t xml:space="preserve"> po pogodbi ne zadovoljuje pogodbenim zahtevam</w:t>
      </w:r>
      <w:r w:rsidR="00B41335" w:rsidRPr="00485C6B">
        <w:rPr>
          <w:rFonts w:asciiTheme="majorHAnsi" w:eastAsia="Times New Roman" w:hAnsiTheme="majorHAnsi" w:cstheme="majorHAnsi"/>
        </w:rPr>
        <w:t xml:space="preserve"> naročnika</w:t>
      </w:r>
      <w:r w:rsidRPr="00485C6B">
        <w:rPr>
          <w:rFonts w:asciiTheme="majorHAnsi" w:eastAsia="Times New Roman" w:hAnsiTheme="majorHAnsi" w:cstheme="majorHAnsi"/>
        </w:rPr>
        <w:t>.</w:t>
      </w:r>
    </w:p>
    <w:p w14:paraId="411E7E5B" w14:textId="77777777" w:rsidR="00BF6A2A" w:rsidRPr="00485C6B" w:rsidRDefault="00BF6A2A" w:rsidP="00822327">
      <w:pPr>
        <w:tabs>
          <w:tab w:val="left" w:pos="1728"/>
          <w:tab w:val="left" w:pos="7200"/>
        </w:tabs>
        <w:jc w:val="both"/>
        <w:rPr>
          <w:rFonts w:asciiTheme="majorHAnsi" w:eastAsia="Times New Roman" w:hAnsiTheme="majorHAnsi" w:cstheme="majorHAnsi"/>
        </w:rPr>
      </w:pPr>
    </w:p>
    <w:p w14:paraId="49E25003" w14:textId="77777777" w:rsidR="00BF6A2A" w:rsidRPr="00485C6B" w:rsidRDefault="00E93E29" w:rsidP="00822327">
      <w:pPr>
        <w:tabs>
          <w:tab w:val="left" w:pos="1728"/>
          <w:tab w:val="left" w:pos="7200"/>
        </w:tabs>
        <w:jc w:val="both"/>
        <w:rPr>
          <w:rFonts w:asciiTheme="majorHAnsi" w:eastAsia="Times New Roman" w:hAnsiTheme="majorHAnsi" w:cstheme="majorHAnsi"/>
        </w:rPr>
      </w:pPr>
      <w:r w:rsidRPr="00485C6B">
        <w:rPr>
          <w:rFonts w:asciiTheme="majorHAnsi" w:eastAsia="Times New Roman" w:hAnsiTheme="majorHAnsi" w:cstheme="majorHAnsi"/>
        </w:rPr>
        <w:t xml:space="preserve">Pogodba se sklepa z </w:t>
      </w:r>
      <w:proofErr w:type="spellStart"/>
      <w:r w:rsidRPr="00485C6B">
        <w:rPr>
          <w:rFonts w:asciiTheme="majorHAnsi" w:eastAsia="Times New Roman" w:hAnsiTheme="majorHAnsi" w:cstheme="majorHAnsi"/>
        </w:rPr>
        <w:t>odlož</w:t>
      </w:r>
      <w:r w:rsidR="00BF6A2A" w:rsidRPr="00485C6B">
        <w:rPr>
          <w:rFonts w:asciiTheme="majorHAnsi" w:eastAsia="Times New Roman" w:hAnsiTheme="majorHAnsi" w:cstheme="majorHAnsi"/>
        </w:rPr>
        <w:t>nim</w:t>
      </w:r>
      <w:proofErr w:type="spellEnd"/>
      <w:r w:rsidR="00BF6A2A" w:rsidRPr="00485C6B">
        <w:rPr>
          <w:rFonts w:asciiTheme="majorHAnsi" w:eastAsia="Times New Roman" w:hAnsiTheme="majorHAnsi" w:cstheme="majorHAnsi"/>
        </w:rPr>
        <w:t xml:space="preserve"> pogojem, da postane veljavna šele s predložitvijo finančnega zavarovanja za dobro izvedbo posla.</w:t>
      </w:r>
    </w:p>
    <w:p w14:paraId="0A244C99" w14:textId="77777777" w:rsidR="00BF6A2A" w:rsidRPr="00485C6B" w:rsidRDefault="00BF6A2A" w:rsidP="00822327">
      <w:pPr>
        <w:tabs>
          <w:tab w:val="left" w:pos="1728"/>
          <w:tab w:val="left" w:pos="7200"/>
        </w:tabs>
        <w:jc w:val="both"/>
        <w:rPr>
          <w:rFonts w:asciiTheme="majorHAnsi" w:eastAsia="Times New Roman" w:hAnsiTheme="majorHAnsi" w:cstheme="majorHAnsi"/>
        </w:rPr>
      </w:pPr>
    </w:p>
    <w:p w14:paraId="2D9B4454" w14:textId="5A8A9D99" w:rsidR="00BF6A2A" w:rsidRPr="00485C6B" w:rsidRDefault="00BF6A2A" w:rsidP="00822327">
      <w:pPr>
        <w:tabs>
          <w:tab w:val="left" w:pos="1728"/>
          <w:tab w:val="left" w:pos="7200"/>
        </w:tabs>
        <w:jc w:val="both"/>
        <w:rPr>
          <w:rFonts w:asciiTheme="majorHAnsi" w:eastAsia="Times New Roman" w:hAnsiTheme="majorHAnsi" w:cstheme="majorHAnsi"/>
        </w:rPr>
      </w:pPr>
      <w:r w:rsidRPr="00485C6B">
        <w:rPr>
          <w:rFonts w:asciiTheme="majorHAnsi" w:eastAsia="Times New Roman" w:hAnsiTheme="majorHAnsi" w:cstheme="majorHAnsi"/>
        </w:rPr>
        <w:t xml:space="preserve">Finančno zavarovanje se v primeru, da ni </w:t>
      </w:r>
      <w:r w:rsidR="00920A5B" w:rsidRPr="00485C6B">
        <w:rPr>
          <w:rFonts w:asciiTheme="majorHAnsi" w:eastAsia="Times New Roman" w:hAnsiTheme="majorHAnsi" w:cstheme="majorHAnsi"/>
        </w:rPr>
        <w:t>bi</w:t>
      </w:r>
      <w:r w:rsidR="00B41335" w:rsidRPr="00485C6B">
        <w:rPr>
          <w:rFonts w:asciiTheme="majorHAnsi" w:eastAsia="Times New Roman" w:hAnsiTheme="majorHAnsi" w:cstheme="majorHAnsi"/>
        </w:rPr>
        <w:t>lo uporabljeno, vrne izvajalcu</w:t>
      </w:r>
      <w:r w:rsidRPr="00485C6B">
        <w:rPr>
          <w:rFonts w:asciiTheme="majorHAnsi" w:eastAsia="Times New Roman" w:hAnsiTheme="majorHAnsi" w:cstheme="majorHAnsi"/>
        </w:rPr>
        <w:t xml:space="preserve"> po njegovi predložitvi finančnega zavarovanja za odpravo napak.</w:t>
      </w:r>
    </w:p>
    <w:p w14:paraId="38990D94" w14:textId="77777777" w:rsidR="00BF6A2A" w:rsidRPr="00485C6B" w:rsidRDefault="00BF6A2A" w:rsidP="00822327">
      <w:pPr>
        <w:tabs>
          <w:tab w:val="left" w:pos="1728"/>
          <w:tab w:val="left" w:pos="7200"/>
        </w:tabs>
        <w:jc w:val="both"/>
        <w:rPr>
          <w:rFonts w:asciiTheme="majorHAnsi" w:eastAsia="Times New Roman" w:hAnsiTheme="majorHAnsi" w:cstheme="majorHAnsi"/>
        </w:rPr>
      </w:pPr>
    </w:p>
    <w:p w14:paraId="63E7A534" w14:textId="77777777" w:rsidR="003F2CB6" w:rsidRDefault="003F2CB6">
      <w:pPr>
        <w:rPr>
          <w:rFonts w:asciiTheme="majorHAnsi" w:eastAsia="Times New Roman" w:hAnsiTheme="majorHAnsi" w:cstheme="majorHAnsi"/>
        </w:rPr>
      </w:pPr>
      <w:r>
        <w:rPr>
          <w:rFonts w:asciiTheme="majorHAnsi" w:eastAsia="Times New Roman" w:hAnsiTheme="majorHAnsi" w:cstheme="majorHAnsi"/>
        </w:rPr>
        <w:br w:type="page"/>
      </w:r>
    </w:p>
    <w:p w14:paraId="62AAB00B" w14:textId="527B6BE9" w:rsidR="007A021A" w:rsidRPr="00485C6B" w:rsidRDefault="007A021A" w:rsidP="00822327">
      <w:pPr>
        <w:tabs>
          <w:tab w:val="left" w:pos="1728"/>
          <w:tab w:val="left" w:pos="7200"/>
        </w:tabs>
        <w:jc w:val="both"/>
        <w:rPr>
          <w:rFonts w:asciiTheme="majorHAnsi" w:eastAsia="Times New Roman" w:hAnsiTheme="majorHAnsi" w:cstheme="majorHAnsi"/>
        </w:rPr>
      </w:pPr>
      <w:r w:rsidRPr="00485C6B">
        <w:rPr>
          <w:rFonts w:asciiTheme="majorHAnsi" w:eastAsia="Times New Roman" w:hAnsiTheme="majorHAnsi" w:cstheme="majorHAnsi"/>
        </w:rPr>
        <w:lastRenderedPageBreak/>
        <w:t xml:space="preserve">Če naročnik iz kateregakoli razloga ne razpolaga v veljavnim </w:t>
      </w:r>
      <w:r w:rsidR="00C02924" w:rsidRPr="00485C6B">
        <w:rPr>
          <w:rFonts w:asciiTheme="majorHAnsi" w:eastAsia="Times New Roman" w:hAnsiTheme="majorHAnsi" w:cstheme="majorHAnsi"/>
        </w:rPr>
        <w:t>finančnim zavarovanjem, ima iz tega naslova pravico zadržati izplačilo zneska do višine 10% pogodbene vrednosti z DDV v trenutku nastanka takšnih okoliščin in sicer vse do pred</w:t>
      </w:r>
      <w:r w:rsidR="00562035" w:rsidRPr="00485C6B">
        <w:rPr>
          <w:rFonts w:asciiTheme="majorHAnsi" w:eastAsia="Times New Roman" w:hAnsiTheme="majorHAnsi" w:cstheme="majorHAnsi"/>
        </w:rPr>
        <w:t>ložitve zahtevanega zavarovanja</w:t>
      </w:r>
      <w:r w:rsidR="00C02924" w:rsidRPr="00485C6B">
        <w:rPr>
          <w:rFonts w:asciiTheme="majorHAnsi" w:eastAsia="Times New Roman" w:hAnsiTheme="majorHAnsi" w:cstheme="majorHAnsi"/>
        </w:rPr>
        <w:t>.</w:t>
      </w:r>
    </w:p>
    <w:p w14:paraId="3B9DC08B" w14:textId="48B9BABE" w:rsidR="005E6990" w:rsidRDefault="005E6990">
      <w:pPr>
        <w:rPr>
          <w:rFonts w:asciiTheme="majorHAnsi" w:eastAsia="Times New Roman" w:hAnsiTheme="majorHAnsi" w:cstheme="majorHAnsi"/>
          <w:b/>
        </w:rPr>
      </w:pPr>
    </w:p>
    <w:p w14:paraId="224FC597" w14:textId="4069F30B" w:rsidR="00B86C7A" w:rsidRPr="0075076A" w:rsidRDefault="00B86C7A" w:rsidP="00822327">
      <w:pPr>
        <w:tabs>
          <w:tab w:val="left" w:pos="1728"/>
          <w:tab w:val="left" w:pos="7200"/>
        </w:tabs>
        <w:jc w:val="both"/>
        <w:rPr>
          <w:rFonts w:asciiTheme="majorHAnsi" w:eastAsia="Times New Roman" w:hAnsiTheme="majorHAnsi" w:cstheme="majorHAnsi"/>
          <w:b/>
        </w:rPr>
      </w:pPr>
      <w:r w:rsidRPr="0075076A">
        <w:rPr>
          <w:rFonts w:asciiTheme="majorHAnsi" w:eastAsia="Times New Roman" w:hAnsiTheme="majorHAnsi" w:cstheme="majorHAnsi"/>
          <w:b/>
        </w:rPr>
        <w:t>Pregled in prevzem</w:t>
      </w:r>
      <w:r w:rsidR="008E0EC6" w:rsidRPr="0075076A">
        <w:rPr>
          <w:rFonts w:asciiTheme="majorHAnsi" w:eastAsia="Times New Roman" w:hAnsiTheme="majorHAnsi" w:cstheme="majorHAnsi"/>
          <w:b/>
        </w:rPr>
        <w:t xml:space="preserve"> vozil</w:t>
      </w:r>
    </w:p>
    <w:p w14:paraId="695BF24B" w14:textId="77777777" w:rsidR="00B86C7A" w:rsidRPr="0075076A" w:rsidRDefault="00B86C7A" w:rsidP="00822327">
      <w:pPr>
        <w:pStyle w:val="Slog20"/>
        <w:jc w:val="center"/>
        <w:rPr>
          <w:rFonts w:asciiTheme="majorHAnsi" w:hAnsiTheme="majorHAnsi" w:cstheme="majorHAnsi"/>
        </w:rPr>
      </w:pPr>
      <w:r w:rsidRPr="0075076A">
        <w:rPr>
          <w:rFonts w:asciiTheme="majorHAnsi" w:hAnsiTheme="majorHAnsi" w:cstheme="majorHAnsi"/>
        </w:rPr>
        <w:t>člen</w:t>
      </w:r>
    </w:p>
    <w:p w14:paraId="7C628D0E" w14:textId="34ECDBDD" w:rsidR="008E0EC6" w:rsidRPr="00485C6B" w:rsidRDefault="00FF4590" w:rsidP="00822327">
      <w:pPr>
        <w:jc w:val="both"/>
        <w:rPr>
          <w:rFonts w:asciiTheme="majorHAnsi" w:eastAsia="Times New Roman" w:hAnsiTheme="majorHAnsi" w:cstheme="majorHAnsi"/>
        </w:rPr>
      </w:pPr>
      <w:r w:rsidRPr="00485C6B">
        <w:rPr>
          <w:rFonts w:asciiTheme="majorHAnsi" w:eastAsia="Times New Roman" w:hAnsiTheme="majorHAnsi" w:cstheme="majorHAnsi"/>
        </w:rPr>
        <w:t>Izvajalec</w:t>
      </w:r>
      <w:r w:rsidR="008E0EC6" w:rsidRPr="00485C6B">
        <w:rPr>
          <w:rFonts w:asciiTheme="majorHAnsi" w:eastAsia="Times New Roman" w:hAnsiTheme="majorHAnsi" w:cstheme="majorHAnsi"/>
        </w:rPr>
        <w:t xml:space="preserve"> mora naročnika o nameravani dobavi obvestiti preko telefona, e-pošte ali pisno, vsaj 2 delovna dneva pred nameravano dobavo.</w:t>
      </w:r>
      <w:r w:rsidR="001D6E6C" w:rsidRPr="00485C6B">
        <w:rPr>
          <w:rFonts w:asciiTheme="majorHAnsi" w:eastAsia="Times New Roman" w:hAnsiTheme="majorHAnsi" w:cstheme="majorHAnsi"/>
        </w:rPr>
        <w:t xml:space="preserve"> Pregled in prevzem vozil se bo izvedel na lokaciji</w:t>
      </w:r>
      <w:r w:rsidR="00E26216" w:rsidRPr="00485C6B">
        <w:rPr>
          <w:rFonts w:asciiTheme="majorHAnsi" w:eastAsia="Times New Roman" w:hAnsiTheme="majorHAnsi" w:cstheme="majorHAnsi"/>
        </w:rPr>
        <w:t xml:space="preserve"> izvajalca</w:t>
      </w:r>
      <w:r w:rsidR="001D6E6C" w:rsidRPr="00485C6B">
        <w:rPr>
          <w:rFonts w:asciiTheme="majorHAnsi" w:eastAsia="Times New Roman" w:hAnsiTheme="majorHAnsi" w:cstheme="majorHAnsi"/>
        </w:rPr>
        <w:t>.</w:t>
      </w:r>
    </w:p>
    <w:p w14:paraId="6BCA4998" w14:textId="77777777" w:rsidR="008E0EC6" w:rsidRPr="00485C6B" w:rsidRDefault="008E0EC6" w:rsidP="00822327">
      <w:pPr>
        <w:jc w:val="both"/>
        <w:rPr>
          <w:rFonts w:asciiTheme="majorHAnsi" w:eastAsia="Times New Roman" w:hAnsiTheme="majorHAnsi" w:cstheme="majorHAnsi"/>
        </w:rPr>
      </w:pPr>
    </w:p>
    <w:p w14:paraId="0401D721" w14:textId="1EFF1F81" w:rsidR="00FF4590" w:rsidRPr="00485C6B" w:rsidRDefault="00FF4590" w:rsidP="00822327">
      <w:pPr>
        <w:jc w:val="both"/>
        <w:rPr>
          <w:rFonts w:asciiTheme="majorHAnsi" w:eastAsia="Times New Roman" w:hAnsiTheme="majorHAnsi" w:cstheme="majorHAnsi"/>
        </w:rPr>
      </w:pPr>
      <w:r w:rsidRPr="00485C6B">
        <w:rPr>
          <w:rFonts w:asciiTheme="majorHAnsi" w:eastAsia="Times New Roman" w:hAnsiTheme="majorHAnsi" w:cstheme="majorHAnsi"/>
        </w:rPr>
        <w:t>Izvajalec mora pred predajo vozil naročniku pridobiti drugostopenjsko homologacijo vozil, ter opraviti tehnični pregled pri pooblaščeni organizaciji za tehnične preglede vozil.</w:t>
      </w:r>
    </w:p>
    <w:p w14:paraId="5FCC9105" w14:textId="11FBC32E" w:rsidR="00FF4590" w:rsidRPr="00485C6B" w:rsidRDefault="00FF4590" w:rsidP="00822327">
      <w:pPr>
        <w:jc w:val="both"/>
        <w:rPr>
          <w:rFonts w:asciiTheme="majorHAnsi" w:eastAsia="Times New Roman" w:hAnsiTheme="majorHAnsi" w:cstheme="majorHAnsi"/>
        </w:rPr>
      </w:pPr>
    </w:p>
    <w:p w14:paraId="77D19332" w14:textId="3C6865B7" w:rsidR="00FF4590" w:rsidRPr="00485C6B" w:rsidRDefault="00FF4590" w:rsidP="00FF4590">
      <w:pPr>
        <w:jc w:val="both"/>
        <w:rPr>
          <w:rFonts w:asciiTheme="majorHAnsi" w:eastAsia="Times New Roman" w:hAnsiTheme="majorHAnsi" w:cstheme="majorHAnsi"/>
        </w:rPr>
      </w:pPr>
      <w:r w:rsidRPr="00485C6B">
        <w:rPr>
          <w:rFonts w:asciiTheme="majorHAnsi" w:eastAsia="Times New Roman" w:hAnsiTheme="majorHAnsi" w:cstheme="majorHAnsi"/>
        </w:rPr>
        <w:t xml:space="preserve">Pred prevzem vozil se opravi pri izvajalcu </w:t>
      </w:r>
      <w:r w:rsidR="00E26216" w:rsidRPr="00485C6B">
        <w:rPr>
          <w:rFonts w:asciiTheme="majorHAnsi" w:eastAsia="Times New Roman" w:hAnsiTheme="majorHAnsi" w:cstheme="majorHAnsi"/>
        </w:rPr>
        <w:t xml:space="preserve"> - </w:t>
      </w:r>
      <w:proofErr w:type="spellStart"/>
      <w:r w:rsidR="00E26216" w:rsidRPr="00485C6B">
        <w:rPr>
          <w:rFonts w:asciiTheme="majorHAnsi" w:eastAsia="Times New Roman" w:hAnsiTheme="majorHAnsi" w:cstheme="majorHAnsi"/>
        </w:rPr>
        <w:t>predprevzem</w:t>
      </w:r>
      <w:proofErr w:type="spellEnd"/>
      <w:r w:rsidRPr="00485C6B">
        <w:rPr>
          <w:rFonts w:asciiTheme="majorHAnsi" w:eastAsia="Times New Roman" w:hAnsiTheme="majorHAnsi" w:cstheme="majorHAnsi"/>
        </w:rPr>
        <w:t>:</w:t>
      </w:r>
    </w:p>
    <w:p w14:paraId="3E08DDF3" w14:textId="1188B29D" w:rsidR="00FF4590" w:rsidRPr="00485C6B" w:rsidRDefault="00E26216" w:rsidP="00B74BCB">
      <w:pPr>
        <w:pStyle w:val="Slog100"/>
        <w:numPr>
          <w:ilvl w:val="0"/>
          <w:numId w:val="97"/>
        </w:numPr>
        <w:rPr>
          <w:color w:val="auto"/>
        </w:rPr>
      </w:pPr>
      <w:r w:rsidRPr="00485C6B">
        <w:rPr>
          <w:color w:val="auto"/>
        </w:rPr>
        <w:t>preizkus delovanja</w:t>
      </w:r>
      <w:r w:rsidR="00FF4590" w:rsidRPr="00485C6B">
        <w:rPr>
          <w:color w:val="auto"/>
        </w:rPr>
        <w:t xml:space="preserve"> vseh vgrajenih naprav in opreme</w:t>
      </w:r>
      <w:r w:rsidRPr="00485C6B">
        <w:rPr>
          <w:color w:val="auto"/>
        </w:rPr>
        <w:t>,</w:t>
      </w:r>
    </w:p>
    <w:p w14:paraId="7537859F" w14:textId="425B72A9" w:rsidR="00FF4590" w:rsidRPr="00485C6B" w:rsidRDefault="00E26216" w:rsidP="00B74BCB">
      <w:pPr>
        <w:pStyle w:val="Slog100"/>
        <w:numPr>
          <w:ilvl w:val="0"/>
          <w:numId w:val="97"/>
        </w:numPr>
        <w:rPr>
          <w:color w:val="auto"/>
        </w:rPr>
      </w:pPr>
      <w:r w:rsidRPr="00485C6B">
        <w:rPr>
          <w:color w:val="auto"/>
        </w:rPr>
        <w:t>t</w:t>
      </w:r>
      <w:r w:rsidR="00FF4590" w:rsidRPr="00485C6B">
        <w:rPr>
          <w:color w:val="auto"/>
        </w:rPr>
        <w:t>estiranje voznih lastnosti vozil in preizkus vzdržnosti vozil</w:t>
      </w:r>
      <w:r w:rsidRPr="00485C6B">
        <w:rPr>
          <w:color w:val="auto"/>
        </w:rPr>
        <w:t>,</w:t>
      </w:r>
    </w:p>
    <w:p w14:paraId="6E0E1680" w14:textId="2E66B2FA" w:rsidR="00FF4590" w:rsidRPr="00485C6B" w:rsidRDefault="00E26216" w:rsidP="00B74BCB">
      <w:pPr>
        <w:pStyle w:val="Slog100"/>
        <w:numPr>
          <w:ilvl w:val="0"/>
          <w:numId w:val="97"/>
        </w:numPr>
        <w:rPr>
          <w:color w:val="auto"/>
        </w:rPr>
      </w:pPr>
      <w:r w:rsidRPr="00485C6B">
        <w:rPr>
          <w:color w:val="auto"/>
        </w:rPr>
        <w:t>p</w:t>
      </w:r>
      <w:r w:rsidR="00FF4590" w:rsidRPr="00485C6B">
        <w:rPr>
          <w:color w:val="auto"/>
        </w:rPr>
        <w:t>regled funkcionalnosti in izgleda</w:t>
      </w:r>
      <w:r w:rsidR="00B841B6">
        <w:rPr>
          <w:color w:val="auto"/>
        </w:rPr>
        <w:t>.</w:t>
      </w:r>
    </w:p>
    <w:p w14:paraId="4EAF7066" w14:textId="77777777" w:rsidR="00E26216" w:rsidRPr="00485C6B" w:rsidRDefault="00E26216" w:rsidP="00FF4590">
      <w:pPr>
        <w:jc w:val="both"/>
        <w:rPr>
          <w:rFonts w:asciiTheme="majorHAnsi" w:eastAsia="Times New Roman" w:hAnsiTheme="majorHAnsi" w:cstheme="majorHAnsi"/>
        </w:rPr>
      </w:pPr>
    </w:p>
    <w:p w14:paraId="2D822283" w14:textId="0C12ECC2" w:rsidR="00FF4590" w:rsidRPr="00485C6B" w:rsidRDefault="00FF4590" w:rsidP="00FF4590">
      <w:pPr>
        <w:jc w:val="both"/>
        <w:rPr>
          <w:rFonts w:asciiTheme="majorHAnsi" w:eastAsia="Times New Roman" w:hAnsiTheme="majorHAnsi" w:cstheme="majorHAnsi"/>
        </w:rPr>
      </w:pPr>
      <w:r w:rsidRPr="00485C6B">
        <w:rPr>
          <w:rFonts w:asciiTheme="majorHAnsi" w:eastAsia="Times New Roman" w:hAnsiTheme="majorHAnsi" w:cstheme="majorHAnsi"/>
        </w:rPr>
        <w:t>Končni prevzem vozil</w:t>
      </w:r>
      <w:r w:rsidR="00E26216" w:rsidRPr="00485C6B">
        <w:rPr>
          <w:rFonts w:asciiTheme="majorHAnsi" w:eastAsia="Times New Roman" w:hAnsiTheme="majorHAnsi" w:cstheme="majorHAnsi"/>
        </w:rPr>
        <w:t xml:space="preserve"> se opravi </w:t>
      </w:r>
      <w:r w:rsidR="00781AA0">
        <w:rPr>
          <w:rFonts w:asciiTheme="majorHAnsi" w:eastAsia="Times New Roman" w:hAnsiTheme="majorHAnsi" w:cstheme="majorHAnsi"/>
        </w:rPr>
        <w:t>na lokaciji naročnika</w:t>
      </w:r>
      <w:r w:rsidR="00E26216" w:rsidRPr="00485C6B">
        <w:rPr>
          <w:rFonts w:asciiTheme="majorHAnsi" w:eastAsia="Times New Roman" w:hAnsiTheme="majorHAnsi" w:cstheme="majorHAnsi"/>
        </w:rPr>
        <w:t xml:space="preserve"> na naslednji način</w:t>
      </w:r>
      <w:r w:rsidRPr="00485C6B">
        <w:rPr>
          <w:rFonts w:asciiTheme="majorHAnsi" w:eastAsia="Times New Roman" w:hAnsiTheme="majorHAnsi" w:cstheme="majorHAnsi"/>
        </w:rPr>
        <w:t>:</w:t>
      </w:r>
    </w:p>
    <w:p w14:paraId="7B854B4A" w14:textId="184DB4E6" w:rsidR="00E26216" w:rsidRPr="00485C6B" w:rsidRDefault="00E26216" w:rsidP="00E26216">
      <w:pPr>
        <w:pStyle w:val="Slog101"/>
      </w:pPr>
      <w:r w:rsidRPr="00485C6B">
        <w:t>izvede se p</w:t>
      </w:r>
      <w:r w:rsidR="00FF4590" w:rsidRPr="00485C6B">
        <w:t xml:space="preserve">onovni popolni pregled  (kot pri pred </w:t>
      </w:r>
      <w:proofErr w:type="spellStart"/>
      <w:r w:rsidRPr="00485C6B">
        <w:t>pred</w:t>
      </w:r>
      <w:r w:rsidR="00FF4590" w:rsidRPr="00485C6B">
        <w:t>prevzemu</w:t>
      </w:r>
      <w:proofErr w:type="spellEnd"/>
      <w:r w:rsidR="00FF4590" w:rsidRPr="00485C6B">
        <w:t>)</w:t>
      </w:r>
    </w:p>
    <w:p w14:paraId="5872AB34" w14:textId="0B396BA0" w:rsidR="00E26216" w:rsidRPr="00485C6B" w:rsidRDefault="00E26216" w:rsidP="00E26216">
      <w:pPr>
        <w:pStyle w:val="Slog101"/>
      </w:pPr>
      <w:bookmarkStart w:id="20" w:name="_Hlk193982581"/>
      <w:r w:rsidRPr="00485C6B">
        <w:t>izvede se i</w:t>
      </w:r>
      <w:r w:rsidR="00FF4590" w:rsidRPr="00485C6B">
        <w:t>zo</w:t>
      </w:r>
      <w:r w:rsidRPr="00485C6B">
        <w:t xml:space="preserve">braževanje </w:t>
      </w:r>
      <w:proofErr w:type="spellStart"/>
      <w:r w:rsidR="00C74A5B">
        <w:t>max</w:t>
      </w:r>
      <w:proofErr w:type="spellEnd"/>
      <w:r w:rsidRPr="00485C6B">
        <w:t xml:space="preserve"> </w:t>
      </w:r>
      <w:r w:rsidR="00B841B6">
        <w:t>3</w:t>
      </w:r>
      <w:r w:rsidR="001D05A3" w:rsidRPr="00485C6B">
        <w:t>0</w:t>
      </w:r>
      <w:r w:rsidRPr="00485C6B">
        <w:t xml:space="preserve"> </w:t>
      </w:r>
      <w:r w:rsidR="00B841B6">
        <w:t>uporabnikov UTV terensk</w:t>
      </w:r>
      <w:r w:rsidR="00B25128">
        <w:t>ih</w:t>
      </w:r>
      <w:r w:rsidR="00B841B6">
        <w:t xml:space="preserve"> </w:t>
      </w:r>
      <w:bookmarkEnd w:id="20"/>
      <w:r w:rsidR="00B841B6" w:rsidRPr="009E2E89">
        <w:t>vozil</w:t>
      </w:r>
      <w:r w:rsidR="00B25128">
        <w:t xml:space="preserve"> </w:t>
      </w:r>
      <w:r w:rsidR="00B841B6">
        <w:t>s</w:t>
      </w:r>
      <w:r w:rsidR="00B841B6" w:rsidRPr="00B841B6">
        <w:t xml:space="preserve"> strani naročnika o delovanju vozil in nadgradnje, na lokaciji naročnika, ki mora izvedeno najkasneje v enem mesecu po dobavi vozil</w:t>
      </w:r>
      <w:r w:rsidRPr="00485C6B">
        <w:t>,</w:t>
      </w:r>
    </w:p>
    <w:p w14:paraId="4B89CCC4" w14:textId="1DBB185C" w:rsidR="00E26216" w:rsidRPr="00485C6B" w:rsidRDefault="00E26216" w:rsidP="00E26216">
      <w:pPr>
        <w:pStyle w:val="Slog101"/>
      </w:pPr>
      <w:r w:rsidRPr="00485C6B">
        <w:t>izvede se v</w:t>
      </w:r>
      <w:r w:rsidR="00FF4590" w:rsidRPr="00485C6B">
        <w:t>izualni pregled vozil in notranjosti vozil</w:t>
      </w:r>
      <w:r w:rsidRPr="00485C6B">
        <w:t>,</w:t>
      </w:r>
    </w:p>
    <w:p w14:paraId="75F6DF7C" w14:textId="62F4436F" w:rsidR="00FF4590" w:rsidRPr="00485C6B" w:rsidRDefault="00E26216" w:rsidP="00E26216">
      <w:pPr>
        <w:pStyle w:val="Slog101"/>
      </w:pPr>
      <w:r w:rsidRPr="00485C6B">
        <w:t>izdela se zapisnik</w:t>
      </w:r>
      <w:r w:rsidR="00FF4590" w:rsidRPr="00485C6B">
        <w:t xml:space="preserve"> o prevzemu vozil</w:t>
      </w:r>
      <w:r w:rsidRPr="00485C6B">
        <w:t>, kateremu mora biti priložena vsa zahtevana dokumentacija izročena s strani izvajalca.</w:t>
      </w:r>
    </w:p>
    <w:p w14:paraId="6ED84A1D" w14:textId="77777777" w:rsidR="00E26216" w:rsidRPr="00485C6B" w:rsidRDefault="00E26216" w:rsidP="00FF4590">
      <w:pPr>
        <w:jc w:val="both"/>
        <w:rPr>
          <w:rFonts w:asciiTheme="majorHAnsi" w:eastAsia="Times New Roman" w:hAnsiTheme="majorHAnsi" w:cstheme="majorHAnsi"/>
        </w:rPr>
      </w:pPr>
    </w:p>
    <w:p w14:paraId="1AE88765" w14:textId="72F2FCC7" w:rsidR="00FF4590" w:rsidRPr="00485C6B" w:rsidRDefault="00FF4590" w:rsidP="00FF4590">
      <w:pPr>
        <w:jc w:val="both"/>
        <w:rPr>
          <w:rFonts w:asciiTheme="majorHAnsi" w:eastAsia="Times New Roman" w:hAnsiTheme="majorHAnsi" w:cstheme="majorHAnsi"/>
        </w:rPr>
      </w:pPr>
      <w:r w:rsidRPr="00485C6B">
        <w:rPr>
          <w:rFonts w:asciiTheme="majorHAnsi" w:eastAsia="Times New Roman" w:hAnsiTheme="majorHAnsi" w:cstheme="majorHAnsi"/>
        </w:rPr>
        <w:t>Ob prevzemu se sestavi primopredajni zapisnik, ki ga podpišeta pooblaščenca pogodbenih strank. Z dnem podpisa prevzemnega zapisnika je prevzem opravljen.</w:t>
      </w:r>
    </w:p>
    <w:p w14:paraId="76CF03A0" w14:textId="77777777" w:rsidR="00E26216" w:rsidRPr="00485C6B" w:rsidRDefault="00E26216" w:rsidP="00FF4590">
      <w:pPr>
        <w:jc w:val="both"/>
        <w:rPr>
          <w:rFonts w:asciiTheme="majorHAnsi" w:eastAsia="Times New Roman" w:hAnsiTheme="majorHAnsi" w:cstheme="majorHAnsi"/>
        </w:rPr>
      </w:pPr>
    </w:p>
    <w:p w14:paraId="06E48B03" w14:textId="7849980F" w:rsidR="00FF4590" w:rsidRPr="004D4345" w:rsidRDefault="00FF4590" w:rsidP="00FF4590">
      <w:pPr>
        <w:jc w:val="both"/>
        <w:rPr>
          <w:rFonts w:asciiTheme="majorHAnsi" w:eastAsia="Times New Roman" w:hAnsiTheme="majorHAnsi" w:cstheme="majorHAnsi"/>
        </w:rPr>
      </w:pPr>
      <w:r w:rsidRPr="004D4345">
        <w:rPr>
          <w:rFonts w:asciiTheme="majorHAnsi" w:eastAsia="Times New Roman" w:hAnsiTheme="majorHAnsi" w:cstheme="majorHAnsi"/>
        </w:rPr>
        <w:t>Izv</w:t>
      </w:r>
      <w:r w:rsidR="00E26216" w:rsidRPr="004D4345">
        <w:rPr>
          <w:rFonts w:asciiTheme="majorHAnsi" w:eastAsia="Times New Roman" w:hAnsiTheme="majorHAnsi" w:cstheme="majorHAnsi"/>
        </w:rPr>
        <w:t>ajalec mora ob prevzemu naročniku</w:t>
      </w:r>
      <w:r w:rsidRPr="004D4345">
        <w:rPr>
          <w:rFonts w:asciiTheme="majorHAnsi" w:eastAsia="Times New Roman" w:hAnsiTheme="majorHAnsi" w:cstheme="majorHAnsi"/>
        </w:rPr>
        <w:t xml:space="preserve"> izročiti še:</w:t>
      </w:r>
    </w:p>
    <w:p w14:paraId="5E238174" w14:textId="5730763F" w:rsidR="00EF6376" w:rsidRPr="004D4345" w:rsidRDefault="00EF6376" w:rsidP="00EF6376">
      <w:pPr>
        <w:pStyle w:val="Slog101"/>
        <w:numPr>
          <w:ilvl w:val="0"/>
          <w:numId w:val="99"/>
        </w:numPr>
      </w:pPr>
      <w:r w:rsidRPr="004D4345">
        <w:t>dokument o drugostopenjski homologaciji,</w:t>
      </w:r>
    </w:p>
    <w:p w14:paraId="132A1B15" w14:textId="00CC64DA" w:rsidR="00EF6376" w:rsidRPr="004D4345" w:rsidRDefault="00EF6376" w:rsidP="00EF6376">
      <w:pPr>
        <w:pStyle w:val="Slog101"/>
        <w:numPr>
          <w:ilvl w:val="0"/>
          <w:numId w:val="99"/>
        </w:numPr>
      </w:pPr>
      <w:r w:rsidRPr="004D4345">
        <w:t xml:space="preserve">vse ostale dokumente potrebne za registracijo </w:t>
      </w:r>
      <w:r w:rsidR="004D4345" w:rsidRPr="004D4345">
        <w:t>UTV terenskih vozil s tovornim prostorom</w:t>
      </w:r>
      <w:r w:rsidRPr="004D4345">
        <w:t>,</w:t>
      </w:r>
    </w:p>
    <w:p w14:paraId="515DA33C" w14:textId="77777777" w:rsidR="00EF6376" w:rsidRPr="004D4345" w:rsidRDefault="00EF6376" w:rsidP="00EF6376">
      <w:pPr>
        <w:pStyle w:val="Slog101"/>
        <w:numPr>
          <w:ilvl w:val="0"/>
          <w:numId w:val="99"/>
        </w:numPr>
      </w:pPr>
      <w:r w:rsidRPr="004D4345">
        <w:t>tehnično dokumentacijo v slovenskem jeziku,</w:t>
      </w:r>
    </w:p>
    <w:p w14:paraId="104C0DE4" w14:textId="3C45BEE3" w:rsidR="00EF6376" w:rsidRPr="004D4345" w:rsidRDefault="00EF6376" w:rsidP="00EF6376">
      <w:pPr>
        <w:pStyle w:val="Slog101"/>
        <w:numPr>
          <w:ilvl w:val="0"/>
          <w:numId w:val="99"/>
        </w:numPr>
      </w:pPr>
      <w:r w:rsidRPr="004D4345">
        <w:t>navodila za uporabo,</w:t>
      </w:r>
    </w:p>
    <w:p w14:paraId="50BD962E" w14:textId="5AB8CD13" w:rsidR="00EF6376" w:rsidRPr="004D4345" w:rsidRDefault="00EF6376" w:rsidP="00EF6376">
      <w:pPr>
        <w:pStyle w:val="Slog101"/>
        <w:numPr>
          <w:ilvl w:val="0"/>
          <w:numId w:val="99"/>
        </w:numPr>
      </w:pPr>
      <w:r w:rsidRPr="004D4345">
        <w:t>ostale dokumente, ki se nanašajo na nadgradnjo in vso vgrajeno opremo,</w:t>
      </w:r>
    </w:p>
    <w:p w14:paraId="14373EF3" w14:textId="34E299B7" w:rsidR="00EF6376" w:rsidRPr="004D4345" w:rsidRDefault="00EF6376" w:rsidP="00EF6376">
      <w:pPr>
        <w:pStyle w:val="Slog101"/>
        <w:numPr>
          <w:ilvl w:val="0"/>
          <w:numId w:val="99"/>
        </w:numPr>
      </w:pPr>
      <w:r w:rsidRPr="004D4345">
        <w:t xml:space="preserve">Podatke o pooblaščenem serviserju </w:t>
      </w:r>
      <w:r w:rsidR="004D4345" w:rsidRPr="004D4345">
        <w:t>vozil in nadgradnje</w:t>
      </w:r>
      <w:r w:rsidRPr="004D4345">
        <w:t>,</w:t>
      </w:r>
    </w:p>
    <w:p w14:paraId="2676BAC2" w14:textId="77777777" w:rsidR="00EF6376" w:rsidRPr="004D4345" w:rsidRDefault="00EF6376" w:rsidP="00EF6376">
      <w:pPr>
        <w:pStyle w:val="Slog101"/>
        <w:numPr>
          <w:ilvl w:val="0"/>
          <w:numId w:val="99"/>
        </w:numPr>
      </w:pPr>
      <w:r w:rsidRPr="004D4345">
        <w:t>carinsko deklaracijo z vsemi spremnimi dokumenti, če država proizvajalka ni članica EU,</w:t>
      </w:r>
    </w:p>
    <w:p w14:paraId="4F83A1A9" w14:textId="35A361A0" w:rsidR="001D2393" w:rsidRPr="004D4345" w:rsidRDefault="00EF6376" w:rsidP="00EF6376">
      <w:pPr>
        <w:pStyle w:val="Slog101"/>
        <w:numPr>
          <w:ilvl w:val="0"/>
          <w:numId w:val="99"/>
        </w:numPr>
      </w:pPr>
      <w:r w:rsidRPr="004D4345">
        <w:t xml:space="preserve">ostale dokumente, ki se nanašajo na </w:t>
      </w:r>
      <w:r w:rsidR="004D4345" w:rsidRPr="004D4345">
        <w:t>UTV terenskih vozil s tovornim prostorom</w:t>
      </w:r>
      <w:r w:rsidRPr="004D4345">
        <w:t>, ki jih zahteva naročnik.</w:t>
      </w:r>
    </w:p>
    <w:p w14:paraId="3B7D417E" w14:textId="12B1C7D2" w:rsidR="008E0EC6" w:rsidRPr="00485C6B" w:rsidRDefault="008E0EC6" w:rsidP="00822327">
      <w:pPr>
        <w:jc w:val="both"/>
        <w:rPr>
          <w:rFonts w:asciiTheme="majorHAnsi" w:eastAsia="Times New Roman" w:hAnsiTheme="majorHAnsi" w:cstheme="majorHAnsi"/>
        </w:rPr>
      </w:pPr>
    </w:p>
    <w:p w14:paraId="494B7CE9" w14:textId="06BB399B" w:rsidR="00676536" w:rsidRPr="00485C6B" w:rsidRDefault="00676536" w:rsidP="00822327">
      <w:pPr>
        <w:jc w:val="both"/>
        <w:rPr>
          <w:rFonts w:asciiTheme="majorHAnsi" w:eastAsia="Times New Roman" w:hAnsiTheme="majorHAnsi" w:cstheme="majorHAnsi"/>
        </w:rPr>
      </w:pPr>
      <w:r w:rsidRPr="00485C6B">
        <w:rPr>
          <w:rFonts w:asciiTheme="majorHAnsi" w:eastAsia="Times New Roman" w:hAnsiTheme="majorHAnsi" w:cstheme="majorHAnsi"/>
        </w:rPr>
        <w:t>Navodila za uporabo morajo biti v slovenskem jeziku. V slovenskem jeziku morajo biti tudi vse oznake opreme, nalepke z navodili za upravljanje.</w:t>
      </w:r>
    </w:p>
    <w:p w14:paraId="0C53B1DD" w14:textId="77777777" w:rsidR="00676536" w:rsidRPr="0075076A" w:rsidRDefault="00676536" w:rsidP="00822327">
      <w:pPr>
        <w:jc w:val="both"/>
        <w:rPr>
          <w:rFonts w:asciiTheme="majorHAnsi" w:eastAsia="Times New Roman" w:hAnsiTheme="majorHAnsi" w:cstheme="majorHAnsi"/>
          <w:color w:val="FF0000"/>
        </w:rPr>
      </w:pPr>
    </w:p>
    <w:p w14:paraId="7910EA14" w14:textId="77777777" w:rsidR="005E6990" w:rsidRDefault="005E6990">
      <w:pPr>
        <w:rPr>
          <w:rFonts w:asciiTheme="majorHAnsi" w:eastAsia="Times New Roman" w:hAnsiTheme="majorHAnsi" w:cstheme="majorHAnsi"/>
        </w:rPr>
      </w:pPr>
      <w:r>
        <w:rPr>
          <w:rFonts w:asciiTheme="majorHAnsi" w:eastAsia="Times New Roman" w:hAnsiTheme="majorHAnsi" w:cstheme="majorHAnsi"/>
        </w:rPr>
        <w:br w:type="page"/>
      </w:r>
    </w:p>
    <w:p w14:paraId="4F465E62" w14:textId="2DF05C47" w:rsidR="008E0EC6" w:rsidRPr="00485C6B" w:rsidRDefault="008E0EC6" w:rsidP="00822327">
      <w:pPr>
        <w:jc w:val="both"/>
        <w:rPr>
          <w:rFonts w:asciiTheme="majorHAnsi" w:eastAsia="Times New Roman" w:hAnsiTheme="majorHAnsi" w:cstheme="majorHAnsi"/>
        </w:rPr>
      </w:pPr>
      <w:r w:rsidRPr="00485C6B">
        <w:rPr>
          <w:rFonts w:asciiTheme="majorHAnsi" w:eastAsia="Times New Roman" w:hAnsiTheme="majorHAnsi" w:cstheme="majorHAnsi"/>
        </w:rPr>
        <w:lastRenderedPageBreak/>
        <w:t>Ob dobavi predmeta te pogo</w:t>
      </w:r>
      <w:r w:rsidR="00B41335" w:rsidRPr="00485C6B">
        <w:rPr>
          <w:rFonts w:asciiTheme="majorHAnsi" w:eastAsia="Times New Roman" w:hAnsiTheme="majorHAnsi" w:cstheme="majorHAnsi"/>
        </w:rPr>
        <w:t>dbe bosta naročnik in izvajalec</w:t>
      </w:r>
      <w:r w:rsidRPr="00485C6B">
        <w:rPr>
          <w:rFonts w:asciiTheme="majorHAnsi" w:eastAsia="Times New Roman" w:hAnsiTheme="majorHAnsi" w:cstheme="majorHAnsi"/>
        </w:rPr>
        <w:t xml:space="preserve"> podpisala primopredajni zapisnik, katerega obvezne sestavine je datum prevzema vozil, navedba vse dokumentac</w:t>
      </w:r>
      <w:r w:rsidR="00B41335" w:rsidRPr="00485C6B">
        <w:rPr>
          <w:rFonts w:asciiTheme="majorHAnsi" w:eastAsia="Times New Roman" w:hAnsiTheme="majorHAnsi" w:cstheme="majorHAnsi"/>
        </w:rPr>
        <w:t>ije, ki jo bo izvajalec</w:t>
      </w:r>
      <w:r w:rsidRPr="00485C6B">
        <w:rPr>
          <w:rFonts w:asciiTheme="majorHAnsi" w:eastAsia="Times New Roman" w:hAnsiTheme="majorHAnsi" w:cstheme="majorHAnsi"/>
        </w:rPr>
        <w:t xml:space="preserve"> izročil naročniku ter morebitna odstopanja od izpolnjevanja p</w:t>
      </w:r>
      <w:r w:rsidR="00B41335" w:rsidRPr="00485C6B">
        <w:rPr>
          <w:rFonts w:asciiTheme="majorHAnsi" w:eastAsia="Times New Roman" w:hAnsiTheme="majorHAnsi" w:cstheme="majorHAnsi"/>
        </w:rPr>
        <w:t>ogodbenih obveznosti izvajalec</w:t>
      </w:r>
      <w:r w:rsidRPr="00485C6B">
        <w:rPr>
          <w:rFonts w:asciiTheme="majorHAnsi" w:eastAsia="Times New Roman" w:hAnsiTheme="majorHAnsi" w:cstheme="majorHAnsi"/>
        </w:rPr>
        <w:t>. V tem</w:t>
      </w:r>
      <w:r w:rsidR="00B41335" w:rsidRPr="00485C6B">
        <w:rPr>
          <w:rFonts w:asciiTheme="majorHAnsi" w:eastAsia="Times New Roman" w:hAnsiTheme="majorHAnsi" w:cstheme="majorHAnsi"/>
        </w:rPr>
        <w:t xml:space="preserve"> primeru se šteje, da izvajalec</w:t>
      </w:r>
      <w:r w:rsidRPr="00485C6B">
        <w:rPr>
          <w:rFonts w:asciiTheme="majorHAnsi" w:eastAsia="Times New Roman" w:hAnsiTheme="majorHAnsi" w:cstheme="majorHAnsi"/>
        </w:rPr>
        <w:t xml:space="preserve"> ni izpolnil vseh svojih p</w:t>
      </w:r>
      <w:r w:rsidR="00B41335" w:rsidRPr="00485C6B">
        <w:rPr>
          <w:rFonts w:asciiTheme="majorHAnsi" w:eastAsia="Times New Roman" w:hAnsiTheme="majorHAnsi" w:cstheme="majorHAnsi"/>
        </w:rPr>
        <w:t>ogodbenih obveznosti, izvajalec</w:t>
      </w:r>
      <w:r w:rsidRPr="00485C6B">
        <w:rPr>
          <w:rFonts w:asciiTheme="majorHAnsi" w:eastAsia="Times New Roman" w:hAnsiTheme="majorHAnsi" w:cstheme="majorHAnsi"/>
        </w:rPr>
        <w:t xml:space="preserve"> pa mora v roku, ki ga določi naročnik, odpraviti vse ugotovljene pomanjkljivosti. Dobava se šteje za uspešno z odpravo vseh ugotovljenih pomanjkljivosti o čemer se sestavi zapisnik.</w:t>
      </w:r>
    </w:p>
    <w:p w14:paraId="599FA6BF" w14:textId="77777777" w:rsidR="008E0EC6" w:rsidRPr="00485C6B" w:rsidRDefault="008E0EC6" w:rsidP="00822327">
      <w:pPr>
        <w:jc w:val="both"/>
        <w:rPr>
          <w:rFonts w:asciiTheme="majorHAnsi" w:eastAsia="Times New Roman" w:hAnsiTheme="majorHAnsi" w:cstheme="majorHAnsi"/>
        </w:rPr>
      </w:pPr>
    </w:p>
    <w:p w14:paraId="5CCCE2B9" w14:textId="17D9A609" w:rsidR="008E0EC6" w:rsidRPr="00485C6B" w:rsidRDefault="008E0EC6" w:rsidP="00822327">
      <w:pPr>
        <w:jc w:val="both"/>
        <w:rPr>
          <w:rFonts w:asciiTheme="majorHAnsi" w:eastAsia="Times New Roman" w:hAnsiTheme="majorHAnsi" w:cstheme="majorHAnsi"/>
        </w:rPr>
      </w:pPr>
      <w:r w:rsidRPr="00485C6B">
        <w:rPr>
          <w:rFonts w:asciiTheme="majorHAnsi" w:eastAsia="Times New Roman" w:hAnsiTheme="majorHAnsi" w:cstheme="majorHAnsi"/>
        </w:rPr>
        <w:t>Naročnik si pridržuje pravico v utemeljenih razlogih zaradi napak vozil</w:t>
      </w:r>
      <w:r w:rsidR="004D4345">
        <w:rPr>
          <w:rFonts w:asciiTheme="majorHAnsi" w:eastAsia="Times New Roman" w:hAnsiTheme="majorHAnsi" w:cstheme="majorHAnsi"/>
        </w:rPr>
        <w:t>i</w:t>
      </w:r>
      <w:r w:rsidR="00676536" w:rsidRPr="00485C6B">
        <w:rPr>
          <w:rFonts w:asciiTheme="majorHAnsi" w:eastAsia="Times New Roman" w:hAnsiTheme="majorHAnsi" w:cstheme="majorHAnsi"/>
        </w:rPr>
        <w:t>, izvedenih storitev</w:t>
      </w:r>
      <w:r w:rsidRPr="00485C6B">
        <w:rPr>
          <w:rFonts w:asciiTheme="majorHAnsi" w:eastAsia="Times New Roman" w:hAnsiTheme="majorHAnsi" w:cstheme="majorHAnsi"/>
        </w:rPr>
        <w:t xml:space="preserve"> ali opreme v celoti zavrniti prevzem.</w:t>
      </w:r>
    </w:p>
    <w:p w14:paraId="3B22BE48" w14:textId="77777777" w:rsidR="008E0EC6" w:rsidRPr="00485C6B" w:rsidRDefault="008E0EC6" w:rsidP="00822327">
      <w:pPr>
        <w:jc w:val="both"/>
        <w:rPr>
          <w:rFonts w:asciiTheme="majorHAnsi" w:eastAsia="Times New Roman" w:hAnsiTheme="majorHAnsi" w:cstheme="majorHAnsi"/>
        </w:rPr>
      </w:pPr>
    </w:p>
    <w:p w14:paraId="3EEA9949" w14:textId="16383EF3" w:rsidR="008E0EC6" w:rsidRPr="00485C6B" w:rsidRDefault="008E0EC6" w:rsidP="00822327">
      <w:pPr>
        <w:jc w:val="both"/>
        <w:rPr>
          <w:rFonts w:asciiTheme="majorHAnsi" w:eastAsia="Times New Roman" w:hAnsiTheme="majorHAnsi" w:cstheme="majorHAnsi"/>
        </w:rPr>
      </w:pPr>
      <w:r w:rsidRPr="00485C6B">
        <w:rPr>
          <w:rFonts w:asciiTheme="majorHAnsi" w:eastAsia="Times New Roman" w:hAnsiTheme="majorHAnsi" w:cstheme="majorHAnsi"/>
        </w:rPr>
        <w:t>Napake oziroma pomanjkljivosti na dobavljen</w:t>
      </w:r>
      <w:r w:rsidR="004D4345">
        <w:rPr>
          <w:rFonts w:asciiTheme="majorHAnsi" w:eastAsia="Times New Roman" w:hAnsiTheme="majorHAnsi" w:cstheme="majorHAnsi"/>
        </w:rPr>
        <w:t>ih</w:t>
      </w:r>
      <w:r w:rsidRPr="00485C6B">
        <w:rPr>
          <w:rFonts w:asciiTheme="majorHAnsi" w:eastAsia="Times New Roman" w:hAnsiTheme="majorHAnsi" w:cstheme="majorHAnsi"/>
        </w:rPr>
        <w:t xml:space="preserve"> vozil</w:t>
      </w:r>
      <w:r w:rsidR="004D4345">
        <w:rPr>
          <w:rFonts w:asciiTheme="majorHAnsi" w:eastAsia="Times New Roman" w:hAnsiTheme="majorHAnsi" w:cstheme="majorHAnsi"/>
        </w:rPr>
        <w:t>ih</w:t>
      </w:r>
      <w:r w:rsidRPr="00485C6B">
        <w:rPr>
          <w:rFonts w:asciiTheme="majorHAnsi" w:eastAsia="Times New Roman" w:hAnsiTheme="majorHAnsi" w:cstheme="majorHAnsi"/>
        </w:rPr>
        <w:t xml:space="preserve"> oziroma opremi, ki jih ugotovi naročnik po prevzemu oziroma v ga</w:t>
      </w:r>
      <w:r w:rsidR="00B41335" w:rsidRPr="00485C6B">
        <w:rPr>
          <w:rFonts w:asciiTheme="majorHAnsi" w:eastAsia="Times New Roman" w:hAnsiTheme="majorHAnsi" w:cstheme="majorHAnsi"/>
        </w:rPr>
        <w:t>rancijskem roku, mora izvajalec</w:t>
      </w:r>
      <w:r w:rsidRPr="00485C6B">
        <w:rPr>
          <w:rFonts w:asciiTheme="majorHAnsi" w:eastAsia="Times New Roman" w:hAnsiTheme="majorHAnsi" w:cstheme="majorHAnsi"/>
        </w:rPr>
        <w:t xml:space="preserve"> odpraviti takoj oziroma v roku, ki ga določi naročnik. V kolikor tega ne odpravi, sme naročnik napake odstr</w:t>
      </w:r>
      <w:r w:rsidR="00B41335" w:rsidRPr="00485C6B">
        <w:rPr>
          <w:rFonts w:asciiTheme="majorHAnsi" w:eastAsia="Times New Roman" w:hAnsiTheme="majorHAnsi" w:cstheme="majorHAnsi"/>
        </w:rPr>
        <w:t>aniti na izvajalčev</w:t>
      </w:r>
      <w:r w:rsidRPr="00485C6B">
        <w:rPr>
          <w:rFonts w:asciiTheme="majorHAnsi" w:eastAsia="Times New Roman" w:hAnsiTheme="majorHAnsi" w:cstheme="majorHAnsi"/>
        </w:rPr>
        <w:t xml:space="preserve"> račun s pribitkom vseh stroškov, ki jih je utrpel naročnik. Odpravo napak na opremi sme </w:t>
      </w:r>
      <w:r w:rsidR="00B41335" w:rsidRPr="00485C6B">
        <w:rPr>
          <w:rFonts w:asciiTheme="majorHAnsi" w:eastAsia="Times New Roman" w:hAnsiTheme="majorHAnsi" w:cstheme="majorHAnsi"/>
        </w:rPr>
        <w:t>naročnik izvesti na izvajalčev</w:t>
      </w:r>
      <w:r w:rsidRPr="00485C6B">
        <w:rPr>
          <w:rFonts w:asciiTheme="majorHAnsi" w:eastAsia="Times New Roman" w:hAnsiTheme="majorHAnsi" w:cstheme="majorHAnsi"/>
        </w:rPr>
        <w:t xml:space="preserve"> v račun, vendar le pri pooblaščenih serviserjih.</w:t>
      </w:r>
    </w:p>
    <w:p w14:paraId="49076A26" w14:textId="77777777" w:rsidR="008E0EC6" w:rsidRPr="00485C6B" w:rsidRDefault="008E0EC6" w:rsidP="00822327">
      <w:pPr>
        <w:jc w:val="both"/>
        <w:rPr>
          <w:rFonts w:asciiTheme="majorHAnsi" w:eastAsia="Times New Roman" w:hAnsiTheme="majorHAnsi" w:cstheme="majorHAnsi"/>
        </w:rPr>
      </w:pPr>
    </w:p>
    <w:p w14:paraId="3C800B79" w14:textId="56912612" w:rsidR="008E0EC6" w:rsidRPr="00485C6B" w:rsidRDefault="008E0EC6" w:rsidP="00822327">
      <w:pPr>
        <w:jc w:val="both"/>
        <w:rPr>
          <w:rFonts w:asciiTheme="majorHAnsi" w:eastAsia="Times New Roman" w:hAnsiTheme="majorHAnsi" w:cstheme="majorHAnsi"/>
        </w:rPr>
      </w:pPr>
      <w:r w:rsidRPr="00485C6B">
        <w:rPr>
          <w:rFonts w:asciiTheme="majorHAnsi" w:eastAsia="Times New Roman" w:hAnsiTheme="majorHAnsi" w:cstheme="majorHAnsi"/>
        </w:rPr>
        <w:t>Stroške odprave napake oziroma pomanjkljivosti je dolžan plačat</w:t>
      </w:r>
      <w:r w:rsidR="004B432C" w:rsidRPr="00485C6B">
        <w:rPr>
          <w:rFonts w:asciiTheme="majorHAnsi" w:eastAsia="Times New Roman" w:hAnsiTheme="majorHAnsi" w:cstheme="majorHAnsi"/>
        </w:rPr>
        <w:t>i izvajalec</w:t>
      </w:r>
      <w:r w:rsidRPr="00485C6B">
        <w:rPr>
          <w:rFonts w:asciiTheme="majorHAnsi" w:eastAsia="Times New Roman" w:hAnsiTheme="majorHAnsi" w:cstheme="majorHAnsi"/>
        </w:rPr>
        <w:t xml:space="preserve"> iz svojih sredstev v roku, ki ga pisno določi naročnik glede na obseg napake oz. pomanjkljivosti.</w:t>
      </w:r>
    </w:p>
    <w:p w14:paraId="1744E85E" w14:textId="77777777" w:rsidR="008E0EC6" w:rsidRPr="00485C6B" w:rsidRDefault="008E0EC6" w:rsidP="00822327">
      <w:pPr>
        <w:jc w:val="both"/>
        <w:rPr>
          <w:rFonts w:asciiTheme="majorHAnsi" w:eastAsia="Times New Roman" w:hAnsiTheme="majorHAnsi" w:cstheme="majorHAnsi"/>
        </w:rPr>
      </w:pPr>
    </w:p>
    <w:p w14:paraId="49931598" w14:textId="74E49A74" w:rsidR="008E0EC6" w:rsidRPr="00485C6B" w:rsidRDefault="00C94E0D" w:rsidP="00822327">
      <w:pPr>
        <w:jc w:val="both"/>
        <w:rPr>
          <w:rFonts w:asciiTheme="majorHAnsi" w:eastAsia="Times New Roman" w:hAnsiTheme="majorHAnsi" w:cstheme="majorHAnsi"/>
        </w:rPr>
      </w:pPr>
      <w:r w:rsidRPr="00485C6B">
        <w:rPr>
          <w:rFonts w:asciiTheme="majorHAnsi" w:eastAsia="Times New Roman" w:hAnsiTheme="majorHAnsi" w:cstheme="majorHAnsi"/>
        </w:rPr>
        <w:t>Izvajalec</w:t>
      </w:r>
      <w:r w:rsidR="008E0EC6" w:rsidRPr="00485C6B">
        <w:rPr>
          <w:rFonts w:asciiTheme="majorHAnsi" w:eastAsia="Times New Roman" w:hAnsiTheme="majorHAnsi" w:cstheme="majorHAnsi"/>
        </w:rPr>
        <w:t xml:space="preserve"> </w:t>
      </w:r>
      <w:r w:rsidR="008E3B88" w:rsidRPr="00485C6B">
        <w:rPr>
          <w:rFonts w:asciiTheme="majorHAnsi" w:eastAsia="Times New Roman" w:hAnsiTheme="majorHAnsi" w:cstheme="majorHAnsi"/>
        </w:rPr>
        <w:t xml:space="preserve">mora </w:t>
      </w:r>
      <w:r w:rsidR="008E0EC6" w:rsidRPr="00485C6B">
        <w:rPr>
          <w:rFonts w:asciiTheme="majorHAnsi" w:eastAsia="Times New Roman" w:hAnsiTheme="majorHAnsi" w:cstheme="majorHAnsi"/>
        </w:rPr>
        <w:t>zagotavlja</w:t>
      </w:r>
      <w:r w:rsidR="008E3B88" w:rsidRPr="00485C6B">
        <w:rPr>
          <w:rFonts w:asciiTheme="majorHAnsi" w:eastAsia="Times New Roman" w:hAnsiTheme="majorHAnsi" w:cstheme="majorHAnsi"/>
        </w:rPr>
        <w:t>ti</w:t>
      </w:r>
      <w:r w:rsidR="008E0EC6" w:rsidRPr="00485C6B">
        <w:rPr>
          <w:rFonts w:asciiTheme="majorHAnsi" w:eastAsia="Times New Roman" w:hAnsiTheme="majorHAnsi" w:cstheme="majorHAnsi"/>
        </w:rPr>
        <w:t xml:space="preserve"> dobavo rezervnih delov še najmanj 7 let po izteku garancijske dobe za dobavljeno opremo.</w:t>
      </w:r>
    </w:p>
    <w:p w14:paraId="4ABA93A9" w14:textId="7E2B0015" w:rsidR="00B86C7A" w:rsidRPr="0075076A" w:rsidRDefault="008E0EC6" w:rsidP="00822327">
      <w:pPr>
        <w:jc w:val="both"/>
        <w:textAlignment w:val="baseline"/>
        <w:rPr>
          <w:rFonts w:asciiTheme="majorHAnsi" w:eastAsia="Times New Roman" w:hAnsiTheme="majorHAnsi" w:cstheme="majorHAnsi"/>
        </w:rPr>
      </w:pPr>
      <w:r w:rsidRPr="0075076A">
        <w:rPr>
          <w:rFonts w:asciiTheme="majorHAnsi" w:eastAsia="Times New Roman" w:hAnsiTheme="majorHAnsi" w:cstheme="majorHAnsi"/>
        </w:rPr>
        <w:t xml:space="preserve"> </w:t>
      </w:r>
    </w:p>
    <w:p w14:paraId="2DA6A158" w14:textId="688B06A7" w:rsidR="00B86C7A" w:rsidRPr="0075076A" w:rsidRDefault="00B86C7A" w:rsidP="00822327">
      <w:pPr>
        <w:tabs>
          <w:tab w:val="left" w:pos="1728"/>
          <w:tab w:val="left" w:pos="7200"/>
        </w:tabs>
        <w:jc w:val="both"/>
        <w:rPr>
          <w:rFonts w:asciiTheme="majorHAnsi" w:eastAsia="Times New Roman" w:hAnsiTheme="majorHAnsi" w:cstheme="majorHAnsi"/>
          <w:b/>
        </w:rPr>
      </w:pPr>
      <w:r w:rsidRPr="0075076A">
        <w:rPr>
          <w:rFonts w:asciiTheme="majorHAnsi" w:eastAsia="Times New Roman" w:hAnsiTheme="majorHAnsi" w:cstheme="majorHAnsi"/>
          <w:b/>
        </w:rPr>
        <w:t>Garanci</w:t>
      </w:r>
      <w:r w:rsidR="008E0EC6" w:rsidRPr="0075076A">
        <w:rPr>
          <w:rFonts w:asciiTheme="majorHAnsi" w:eastAsia="Times New Roman" w:hAnsiTheme="majorHAnsi" w:cstheme="majorHAnsi"/>
          <w:b/>
        </w:rPr>
        <w:t>jski rok za vozil</w:t>
      </w:r>
      <w:r w:rsidR="00B25128">
        <w:rPr>
          <w:rFonts w:asciiTheme="majorHAnsi" w:eastAsia="Times New Roman" w:hAnsiTheme="majorHAnsi" w:cstheme="majorHAnsi"/>
          <w:b/>
        </w:rPr>
        <w:t>a</w:t>
      </w:r>
      <w:r w:rsidR="008E0EC6" w:rsidRPr="0075076A">
        <w:rPr>
          <w:rFonts w:asciiTheme="majorHAnsi" w:eastAsia="Times New Roman" w:hAnsiTheme="majorHAnsi" w:cstheme="majorHAnsi"/>
          <w:b/>
        </w:rPr>
        <w:t xml:space="preserve"> ter odgovornost in jamčevanje</w:t>
      </w:r>
    </w:p>
    <w:p w14:paraId="6C88720D" w14:textId="77777777" w:rsidR="00B86C7A" w:rsidRPr="0075076A" w:rsidRDefault="00B86C7A" w:rsidP="00822327">
      <w:pPr>
        <w:pStyle w:val="Slog20"/>
        <w:jc w:val="center"/>
        <w:rPr>
          <w:rFonts w:asciiTheme="majorHAnsi" w:hAnsiTheme="majorHAnsi" w:cstheme="majorHAnsi"/>
        </w:rPr>
      </w:pPr>
      <w:r w:rsidRPr="0075076A">
        <w:rPr>
          <w:rFonts w:asciiTheme="majorHAnsi" w:hAnsiTheme="majorHAnsi" w:cstheme="majorHAnsi"/>
        </w:rPr>
        <w:t>člen</w:t>
      </w:r>
    </w:p>
    <w:p w14:paraId="10C9301F" w14:textId="639F3718" w:rsidR="00C94E0D" w:rsidRPr="00485C6B" w:rsidRDefault="00C94E0D" w:rsidP="00C94E0D">
      <w:pPr>
        <w:jc w:val="both"/>
        <w:textAlignment w:val="baseline"/>
        <w:rPr>
          <w:rFonts w:asciiTheme="majorHAnsi" w:eastAsia="Times New Roman" w:hAnsiTheme="majorHAnsi" w:cstheme="majorHAnsi"/>
        </w:rPr>
      </w:pPr>
      <w:r w:rsidRPr="00485C6B">
        <w:rPr>
          <w:rFonts w:asciiTheme="majorHAnsi" w:eastAsia="Times New Roman" w:hAnsiTheme="majorHAnsi" w:cstheme="majorHAnsi"/>
        </w:rPr>
        <w:t>Izvajalec naročniku jamči:</w:t>
      </w:r>
    </w:p>
    <w:p w14:paraId="54809DA8" w14:textId="1E47C34A" w:rsidR="00C94E0D" w:rsidRPr="00485C6B" w:rsidRDefault="00C94E0D" w:rsidP="00C94E0D">
      <w:pPr>
        <w:pStyle w:val="Slog102"/>
      </w:pPr>
      <w:r w:rsidRPr="00485C6B">
        <w:t>da izdelan</w:t>
      </w:r>
      <w:r w:rsidR="004D4345">
        <w:t>a</w:t>
      </w:r>
      <w:r w:rsidRPr="00485C6B">
        <w:t xml:space="preserve"> vozil</w:t>
      </w:r>
      <w:r w:rsidR="004D4345">
        <w:t>a</w:t>
      </w:r>
      <w:r w:rsidRPr="00485C6B">
        <w:t xml:space="preserve"> deluje brezhibno in nima</w:t>
      </w:r>
      <w:r w:rsidR="004D4345">
        <w:t>jo</w:t>
      </w:r>
      <w:r w:rsidRPr="00485C6B">
        <w:t xml:space="preserve"> stvarnih ter pravnih napak;</w:t>
      </w:r>
    </w:p>
    <w:p w14:paraId="7277EE95" w14:textId="3DEF5FB5" w:rsidR="00C94E0D" w:rsidRPr="00485C6B" w:rsidRDefault="00C94E0D" w:rsidP="00C94E0D">
      <w:pPr>
        <w:pStyle w:val="Slog102"/>
      </w:pPr>
      <w:r w:rsidRPr="00485C6B">
        <w:t>da popolnoma ustreza</w:t>
      </w:r>
      <w:r w:rsidR="004D4345">
        <w:t>jo</w:t>
      </w:r>
      <w:r w:rsidRPr="00485C6B">
        <w:t xml:space="preserve"> vsem tehničnim opisom, karakteristikam in specifikacijam, ki so bila dana v okviru razpisne in ponudbene dokumentacije ali so priloga te pogodbe;</w:t>
      </w:r>
    </w:p>
    <w:p w14:paraId="1D8A678A" w14:textId="0FA4D35C" w:rsidR="008E0EC6" w:rsidRPr="00485C6B" w:rsidRDefault="00C94E0D" w:rsidP="00C94E0D">
      <w:pPr>
        <w:pStyle w:val="Slog102"/>
      </w:pPr>
      <w:r w:rsidRPr="00485C6B">
        <w:t xml:space="preserve">da bo naročnik pridobil vse pravice, ki so vezane na dobavljeno blago in opremo, izvajalec pa bo brezhibno izvrševal vse obveznosti, ki so vezane na blago. </w:t>
      </w:r>
    </w:p>
    <w:p w14:paraId="61B2E290" w14:textId="77777777" w:rsidR="008E0EC6" w:rsidRPr="00485C6B" w:rsidRDefault="008E0EC6" w:rsidP="00822327">
      <w:pPr>
        <w:jc w:val="both"/>
        <w:textAlignment w:val="baseline"/>
        <w:rPr>
          <w:rFonts w:asciiTheme="majorHAnsi" w:eastAsia="Times New Roman" w:hAnsiTheme="majorHAnsi" w:cstheme="majorHAnsi"/>
        </w:rPr>
      </w:pPr>
    </w:p>
    <w:p w14:paraId="055C21B1" w14:textId="4F973311" w:rsidR="00C87090" w:rsidRPr="00485C6B" w:rsidRDefault="00C87090" w:rsidP="00C87090">
      <w:pPr>
        <w:jc w:val="both"/>
        <w:textAlignment w:val="baseline"/>
        <w:rPr>
          <w:rFonts w:asciiTheme="majorHAnsi" w:eastAsia="Times New Roman" w:hAnsiTheme="majorHAnsi" w:cstheme="majorHAnsi"/>
        </w:rPr>
      </w:pPr>
      <w:r w:rsidRPr="00485C6B">
        <w:rPr>
          <w:rFonts w:asciiTheme="majorHAnsi" w:eastAsia="Times New Roman" w:hAnsiTheme="majorHAnsi" w:cstheme="majorHAnsi"/>
        </w:rPr>
        <w:t>Jamstvo izvajalca za skrite napake na dobavljen</w:t>
      </w:r>
      <w:r w:rsidR="00B25128">
        <w:rPr>
          <w:rFonts w:asciiTheme="majorHAnsi" w:eastAsia="Times New Roman" w:hAnsiTheme="majorHAnsi" w:cstheme="majorHAnsi"/>
        </w:rPr>
        <w:t>ih</w:t>
      </w:r>
      <w:r w:rsidRPr="00485C6B">
        <w:rPr>
          <w:rFonts w:asciiTheme="majorHAnsi" w:eastAsia="Times New Roman" w:hAnsiTheme="majorHAnsi" w:cstheme="majorHAnsi"/>
        </w:rPr>
        <w:t xml:space="preserve"> vozil</w:t>
      </w:r>
      <w:r w:rsidR="00B25128">
        <w:rPr>
          <w:rFonts w:asciiTheme="majorHAnsi" w:eastAsia="Times New Roman" w:hAnsiTheme="majorHAnsi" w:cstheme="majorHAnsi"/>
        </w:rPr>
        <w:t>ih</w:t>
      </w:r>
      <w:r w:rsidRPr="00485C6B">
        <w:rPr>
          <w:rFonts w:asciiTheme="majorHAnsi" w:eastAsia="Times New Roman" w:hAnsiTheme="majorHAnsi" w:cstheme="majorHAnsi"/>
        </w:rPr>
        <w:t xml:space="preserve"> velja še 180 dni po prevzemu. Če se v tem roku pri kateremkoli kosu dobavljenega blaga pokažejo zgoraj našteta odstopanja ali napake, lahko </w:t>
      </w:r>
      <w:r w:rsidR="0008451B">
        <w:rPr>
          <w:rFonts w:asciiTheme="majorHAnsi" w:eastAsia="Times New Roman" w:hAnsiTheme="majorHAnsi" w:cstheme="majorHAnsi"/>
        </w:rPr>
        <w:t>naročnik</w:t>
      </w:r>
      <w:r w:rsidRPr="00485C6B">
        <w:rPr>
          <w:rFonts w:asciiTheme="majorHAnsi" w:eastAsia="Times New Roman" w:hAnsiTheme="majorHAnsi" w:cstheme="majorHAnsi"/>
        </w:rPr>
        <w:t xml:space="preserve"> razdre pogodbo delno ali v celoti.</w:t>
      </w:r>
    </w:p>
    <w:p w14:paraId="21E36180" w14:textId="77777777" w:rsidR="00C87090" w:rsidRPr="0075076A" w:rsidRDefault="00C87090" w:rsidP="00C87090">
      <w:pPr>
        <w:jc w:val="both"/>
        <w:textAlignment w:val="baseline"/>
        <w:rPr>
          <w:rFonts w:asciiTheme="majorHAnsi" w:eastAsia="Times New Roman" w:hAnsiTheme="majorHAnsi" w:cstheme="majorHAnsi"/>
          <w:color w:val="FF0000"/>
        </w:rPr>
      </w:pPr>
    </w:p>
    <w:p w14:paraId="7A7E3BD4" w14:textId="766E8607" w:rsidR="00B9689F" w:rsidRPr="00485C6B" w:rsidRDefault="00C87090" w:rsidP="00C87090">
      <w:pPr>
        <w:jc w:val="both"/>
        <w:textAlignment w:val="baseline"/>
        <w:rPr>
          <w:rFonts w:asciiTheme="majorHAnsi" w:eastAsia="Times New Roman" w:hAnsiTheme="majorHAnsi" w:cstheme="majorHAnsi"/>
        </w:rPr>
      </w:pPr>
      <w:r w:rsidRPr="00485C6B">
        <w:rPr>
          <w:rFonts w:asciiTheme="majorHAnsi" w:eastAsia="Times New Roman" w:hAnsiTheme="majorHAnsi" w:cstheme="majorHAnsi"/>
        </w:rPr>
        <w:t>Za predmet te pogodbe, izdelavo nadgradnje voz</w:t>
      </w:r>
      <w:r w:rsidR="00D80606">
        <w:rPr>
          <w:rFonts w:asciiTheme="majorHAnsi" w:eastAsia="Times New Roman" w:hAnsiTheme="majorHAnsi" w:cstheme="majorHAnsi"/>
        </w:rPr>
        <w:t>i</w:t>
      </w:r>
      <w:r w:rsidR="00B25128">
        <w:rPr>
          <w:rFonts w:asciiTheme="majorHAnsi" w:eastAsia="Times New Roman" w:hAnsiTheme="majorHAnsi" w:cstheme="majorHAnsi"/>
        </w:rPr>
        <w:t>l</w:t>
      </w:r>
      <w:r w:rsidRPr="00485C6B">
        <w:rPr>
          <w:rFonts w:asciiTheme="majorHAnsi" w:eastAsia="Times New Roman" w:hAnsiTheme="majorHAnsi" w:cstheme="majorHAnsi"/>
        </w:rPr>
        <w:t xml:space="preserve"> ter dobavljeno opremo, da je izvajalec garancijo za brezhibno tehnično de</w:t>
      </w:r>
      <w:r w:rsidR="00B9689F" w:rsidRPr="00485C6B">
        <w:rPr>
          <w:rFonts w:asciiTheme="majorHAnsi" w:eastAsia="Times New Roman" w:hAnsiTheme="majorHAnsi" w:cstheme="majorHAnsi"/>
        </w:rPr>
        <w:t>lovanje nudi izvajalec naslednje garancijske roke:</w:t>
      </w:r>
    </w:p>
    <w:p w14:paraId="347D380A" w14:textId="6F180094" w:rsidR="00485C6B" w:rsidRPr="00485C6B" w:rsidRDefault="00485C6B" w:rsidP="00B74BCB">
      <w:pPr>
        <w:pStyle w:val="Slog102"/>
        <w:numPr>
          <w:ilvl w:val="0"/>
          <w:numId w:val="101"/>
        </w:numPr>
      </w:pPr>
      <w:r w:rsidRPr="00485C6B">
        <w:t>garancija za podvozje vozila: __________ let,</w:t>
      </w:r>
    </w:p>
    <w:p w14:paraId="07F157A0" w14:textId="06DB26DB" w:rsidR="00485C6B" w:rsidRPr="00485C6B" w:rsidRDefault="00485C6B" w:rsidP="00B74BCB">
      <w:pPr>
        <w:pStyle w:val="Slog102"/>
        <w:numPr>
          <w:ilvl w:val="0"/>
          <w:numId w:val="101"/>
        </w:numPr>
      </w:pPr>
      <w:r w:rsidRPr="00485C6B">
        <w:t>garancija za nadgradnjo: _____________ let,</w:t>
      </w:r>
    </w:p>
    <w:p w14:paraId="2F1AB51C" w14:textId="04E17BA3" w:rsidR="00B9689F" w:rsidRPr="00485C6B" w:rsidRDefault="00485C6B" w:rsidP="008B5937">
      <w:pPr>
        <w:pStyle w:val="Slog102"/>
        <w:numPr>
          <w:ilvl w:val="0"/>
          <w:numId w:val="101"/>
        </w:numPr>
      </w:pPr>
      <w:r w:rsidRPr="00485C6B">
        <w:t xml:space="preserve">garancija za vgrajeno opremo: _________ let.  </w:t>
      </w:r>
    </w:p>
    <w:p w14:paraId="68966D9D" w14:textId="77777777" w:rsidR="00B9689F" w:rsidRPr="00485C6B" w:rsidRDefault="00B9689F" w:rsidP="00B9689F">
      <w:pPr>
        <w:jc w:val="both"/>
        <w:textAlignment w:val="baseline"/>
        <w:rPr>
          <w:rFonts w:asciiTheme="majorHAnsi" w:eastAsia="Times New Roman" w:hAnsiTheme="majorHAnsi" w:cstheme="majorHAnsi"/>
        </w:rPr>
      </w:pPr>
    </w:p>
    <w:p w14:paraId="701D1269" w14:textId="77777777" w:rsidR="005E6990" w:rsidRDefault="005E6990">
      <w:pPr>
        <w:rPr>
          <w:rFonts w:asciiTheme="majorHAnsi" w:eastAsia="Times New Roman" w:hAnsiTheme="majorHAnsi" w:cstheme="majorHAnsi"/>
        </w:rPr>
      </w:pPr>
      <w:r>
        <w:rPr>
          <w:rFonts w:asciiTheme="majorHAnsi" w:eastAsia="Times New Roman" w:hAnsiTheme="majorHAnsi" w:cstheme="majorHAnsi"/>
        </w:rPr>
        <w:br w:type="page"/>
      </w:r>
    </w:p>
    <w:p w14:paraId="797C0A3D" w14:textId="18F0FCC0" w:rsidR="00C87090" w:rsidRPr="00485C6B" w:rsidRDefault="00C87090" w:rsidP="00B9689F">
      <w:pPr>
        <w:jc w:val="both"/>
        <w:textAlignment w:val="baseline"/>
        <w:rPr>
          <w:rFonts w:asciiTheme="majorHAnsi" w:eastAsia="Times New Roman" w:hAnsiTheme="majorHAnsi" w:cstheme="majorHAnsi"/>
        </w:rPr>
      </w:pPr>
      <w:r w:rsidRPr="00485C6B">
        <w:rPr>
          <w:rFonts w:asciiTheme="majorHAnsi" w:eastAsia="Times New Roman" w:hAnsiTheme="majorHAnsi" w:cstheme="majorHAnsi"/>
        </w:rPr>
        <w:lastRenderedPageBreak/>
        <w:t>Garancijski rok teče od dneva podpisa prevzemnega zapisnika. Če je bilo blago v garancijskem roku zamenjano ali bistveno popravljeno, začne teči garancijski rok znova in je izvajalec dolžan izdati nov garancijski list.</w:t>
      </w:r>
    </w:p>
    <w:p w14:paraId="16608F19" w14:textId="7657273D" w:rsidR="001D2393" w:rsidRPr="00485C6B" w:rsidRDefault="001D2393" w:rsidP="00C87090">
      <w:pPr>
        <w:jc w:val="both"/>
        <w:textAlignment w:val="baseline"/>
        <w:rPr>
          <w:rFonts w:asciiTheme="majorHAnsi" w:eastAsia="Times New Roman" w:hAnsiTheme="majorHAnsi" w:cstheme="majorHAnsi"/>
        </w:rPr>
      </w:pPr>
    </w:p>
    <w:p w14:paraId="23A9B809" w14:textId="03B84BF9" w:rsidR="001D2393" w:rsidRPr="00485C6B" w:rsidRDefault="001D2393" w:rsidP="001D2393">
      <w:pPr>
        <w:jc w:val="both"/>
        <w:textAlignment w:val="baseline"/>
        <w:rPr>
          <w:rFonts w:asciiTheme="majorHAnsi" w:eastAsia="Times New Roman" w:hAnsiTheme="majorHAnsi" w:cstheme="majorHAnsi"/>
        </w:rPr>
      </w:pPr>
      <w:r w:rsidRPr="00485C6B">
        <w:rPr>
          <w:rFonts w:asciiTheme="majorHAnsi" w:eastAsia="Times New Roman" w:hAnsiTheme="majorHAnsi" w:cstheme="majorHAnsi"/>
        </w:rPr>
        <w:t xml:space="preserve">Izvajalec se zaveže, da bo za odpravo napake v času garancijskega roka nemoteno zagotavljal servis na lastne stroške na lokaciji _______________ ali kjer bo prišlo do okvare vozil ali nadgradnje in vse vgrajene opreme.  </w:t>
      </w:r>
    </w:p>
    <w:p w14:paraId="26AB7F09" w14:textId="77777777" w:rsidR="001D2393" w:rsidRPr="00485C6B" w:rsidRDefault="001D2393" w:rsidP="001D2393">
      <w:pPr>
        <w:jc w:val="both"/>
        <w:textAlignment w:val="baseline"/>
        <w:rPr>
          <w:rFonts w:asciiTheme="majorHAnsi" w:eastAsia="Times New Roman" w:hAnsiTheme="majorHAnsi" w:cstheme="majorHAnsi"/>
        </w:rPr>
      </w:pPr>
    </w:p>
    <w:p w14:paraId="4106063D" w14:textId="06A2EF96" w:rsidR="001D2393" w:rsidRPr="00485C6B" w:rsidRDefault="001D2393" w:rsidP="001D2393">
      <w:pPr>
        <w:jc w:val="both"/>
        <w:textAlignment w:val="baseline"/>
        <w:rPr>
          <w:rFonts w:asciiTheme="majorHAnsi" w:eastAsia="Times New Roman" w:hAnsiTheme="majorHAnsi" w:cstheme="majorHAnsi"/>
        </w:rPr>
      </w:pPr>
      <w:r w:rsidRPr="00485C6B">
        <w:rPr>
          <w:rFonts w:asciiTheme="majorHAnsi" w:eastAsia="Times New Roman" w:hAnsiTheme="majorHAnsi" w:cstheme="majorHAnsi"/>
        </w:rPr>
        <w:t>Za napake, ki se na nadgradnji pojavijo v okviru garancijskih rokov, je rok za odpravo 5 dni. Za večja popravila lahko stranki uskladita daljši rok odprave napak.</w:t>
      </w:r>
    </w:p>
    <w:p w14:paraId="33CE0C35" w14:textId="77777777" w:rsidR="001D2393" w:rsidRPr="00485C6B" w:rsidRDefault="001D2393" w:rsidP="001D2393">
      <w:pPr>
        <w:jc w:val="both"/>
        <w:textAlignment w:val="baseline"/>
        <w:rPr>
          <w:rFonts w:asciiTheme="majorHAnsi" w:eastAsia="Times New Roman" w:hAnsiTheme="majorHAnsi" w:cstheme="majorHAnsi"/>
        </w:rPr>
      </w:pPr>
    </w:p>
    <w:p w14:paraId="1F2A2B41" w14:textId="43451DEE" w:rsidR="001D2393" w:rsidRPr="00485C6B" w:rsidRDefault="001D2393" w:rsidP="001D2393">
      <w:pPr>
        <w:jc w:val="both"/>
        <w:textAlignment w:val="baseline"/>
        <w:rPr>
          <w:rFonts w:asciiTheme="majorHAnsi" w:eastAsia="Times New Roman" w:hAnsiTheme="majorHAnsi" w:cstheme="majorHAnsi"/>
        </w:rPr>
      </w:pPr>
      <w:r w:rsidRPr="00485C6B">
        <w:rPr>
          <w:rFonts w:asciiTheme="majorHAnsi" w:eastAsia="Times New Roman" w:hAnsiTheme="majorHAnsi" w:cstheme="majorHAnsi"/>
        </w:rPr>
        <w:t xml:space="preserve">Odzivni čas za odpravo napake je dva dni, ki se šteje od prejema </w:t>
      </w:r>
      <w:r w:rsidR="0008451B">
        <w:rPr>
          <w:rFonts w:asciiTheme="majorHAnsi" w:eastAsia="Times New Roman" w:hAnsiTheme="majorHAnsi" w:cstheme="majorHAnsi"/>
        </w:rPr>
        <w:t>naročnikovega</w:t>
      </w:r>
      <w:r w:rsidRPr="00485C6B">
        <w:rPr>
          <w:rFonts w:asciiTheme="majorHAnsi" w:eastAsia="Times New Roman" w:hAnsiTheme="majorHAnsi" w:cstheme="majorHAnsi"/>
        </w:rPr>
        <w:t xml:space="preserve"> sporočila o napaki.</w:t>
      </w:r>
    </w:p>
    <w:p w14:paraId="39EADDEE" w14:textId="26583CFC" w:rsidR="00F10E21" w:rsidRDefault="00F10E21">
      <w:pPr>
        <w:rPr>
          <w:rFonts w:asciiTheme="majorHAnsi" w:eastAsia="Times New Roman" w:hAnsiTheme="majorHAnsi" w:cstheme="majorHAnsi"/>
        </w:rPr>
      </w:pPr>
    </w:p>
    <w:p w14:paraId="0889494C" w14:textId="45A7300B" w:rsidR="001D2393" w:rsidRPr="00485C6B" w:rsidRDefault="00485C6B" w:rsidP="001D2393">
      <w:pPr>
        <w:jc w:val="both"/>
        <w:textAlignment w:val="baseline"/>
        <w:rPr>
          <w:rFonts w:asciiTheme="majorHAnsi" w:eastAsia="Times New Roman" w:hAnsiTheme="majorHAnsi" w:cstheme="majorHAnsi"/>
        </w:rPr>
      </w:pPr>
      <w:r w:rsidRPr="00485C6B">
        <w:rPr>
          <w:rFonts w:asciiTheme="majorHAnsi" w:eastAsia="Times New Roman" w:hAnsiTheme="majorHAnsi" w:cstheme="majorHAnsi"/>
        </w:rPr>
        <w:t>Naročnik</w:t>
      </w:r>
      <w:r w:rsidR="001D2393" w:rsidRPr="00485C6B">
        <w:rPr>
          <w:rFonts w:asciiTheme="majorHAnsi" w:eastAsia="Times New Roman" w:hAnsiTheme="majorHAnsi" w:cstheme="majorHAnsi"/>
        </w:rPr>
        <w:t xml:space="preserve"> izvajalcu pošlje sporočilo o napaki po e-pošti na elektronski naslov _________________________, navedeno v tej pogodbi, skupaj z nujno potrebnimi podatki za identifikacijo blaga. Vsi transportni in drugi stroški v zvezi z odpravo napake v času garancijskega roka bremenijo izvajalca.</w:t>
      </w:r>
    </w:p>
    <w:p w14:paraId="51EC0340" w14:textId="3318C371" w:rsidR="00C87090" w:rsidRPr="00485C6B" w:rsidRDefault="00C87090" w:rsidP="00822327">
      <w:pPr>
        <w:jc w:val="both"/>
        <w:textAlignment w:val="baseline"/>
        <w:rPr>
          <w:rFonts w:asciiTheme="majorHAnsi" w:eastAsia="Times New Roman" w:hAnsiTheme="majorHAnsi" w:cstheme="majorHAnsi"/>
        </w:rPr>
      </w:pPr>
    </w:p>
    <w:p w14:paraId="77E38806" w14:textId="65A164C3" w:rsidR="00E806FD" w:rsidRPr="00485C6B" w:rsidRDefault="00E806FD" w:rsidP="00E806FD">
      <w:pPr>
        <w:jc w:val="both"/>
        <w:textAlignment w:val="baseline"/>
        <w:rPr>
          <w:rFonts w:asciiTheme="majorHAnsi" w:eastAsia="Times New Roman" w:hAnsiTheme="majorHAnsi" w:cstheme="majorHAnsi"/>
        </w:rPr>
      </w:pPr>
      <w:r w:rsidRPr="00485C6B">
        <w:rPr>
          <w:rFonts w:asciiTheme="majorHAnsi" w:eastAsia="Times New Roman" w:hAnsiTheme="majorHAnsi" w:cstheme="majorHAnsi"/>
        </w:rPr>
        <w:t>Izvajalec mora ob primopredaji izročiti naročniku bančno garancijo ali kavcijsko zavarovanje pri zavarovalnici (v nadaljevanju: finančno zavarovanje) za odpravo napak v garancijskem roku po vzorcu iz razpisne dokumentacije, in sicer v višini 5% končne obračunane pogodbene vrednosti celotnega naročila skupaj z DDV. Tra</w:t>
      </w:r>
      <w:r w:rsidR="00AF70D7" w:rsidRPr="00485C6B">
        <w:rPr>
          <w:rFonts w:asciiTheme="majorHAnsi" w:eastAsia="Times New Roman" w:hAnsiTheme="majorHAnsi" w:cstheme="majorHAnsi"/>
        </w:rPr>
        <w:t>janje finančnega zavarovanja je do vključno 30 dni dalj, kot znaša najdaljši garancijski rok po tej pogodbi.</w:t>
      </w:r>
      <w:r w:rsidR="00EF6376">
        <w:rPr>
          <w:rFonts w:asciiTheme="majorHAnsi" w:eastAsia="Times New Roman" w:hAnsiTheme="majorHAnsi" w:cstheme="majorHAnsi"/>
        </w:rPr>
        <w:t xml:space="preserve"> </w:t>
      </w:r>
      <w:r w:rsidRPr="00485C6B">
        <w:rPr>
          <w:rFonts w:asciiTheme="majorHAnsi" w:eastAsia="Times New Roman" w:hAnsiTheme="majorHAnsi" w:cstheme="majorHAnsi"/>
        </w:rPr>
        <w:t>Finančno zavarovanje služi kot jamstvo za vestno izpolnjevanje izvajalčevih obveznosti do naročnika v času garancijskega roka. V kolikor se garancijski rok podaljša, se mora hkrati podaljšati za enak čas tudi rok trajanja garancije.</w:t>
      </w:r>
    </w:p>
    <w:p w14:paraId="6EE65533" w14:textId="77777777" w:rsidR="00E806FD" w:rsidRPr="00485C6B" w:rsidRDefault="00E806FD" w:rsidP="00E806FD">
      <w:pPr>
        <w:jc w:val="both"/>
        <w:textAlignment w:val="baseline"/>
        <w:rPr>
          <w:rFonts w:asciiTheme="majorHAnsi" w:eastAsia="Times New Roman" w:hAnsiTheme="majorHAnsi" w:cstheme="majorHAnsi"/>
        </w:rPr>
      </w:pPr>
    </w:p>
    <w:p w14:paraId="580E89A3" w14:textId="155F6BA8" w:rsidR="001D2393" w:rsidRPr="00485C6B" w:rsidRDefault="00E806FD" w:rsidP="00E806FD">
      <w:pPr>
        <w:jc w:val="both"/>
        <w:textAlignment w:val="baseline"/>
        <w:rPr>
          <w:rFonts w:asciiTheme="majorHAnsi" w:eastAsia="Times New Roman" w:hAnsiTheme="majorHAnsi" w:cstheme="majorHAnsi"/>
        </w:rPr>
      </w:pPr>
      <w:r w:rsidRPr="00485C6B">
        <w:rPr>
          <w:rFonts w:asciiTheme="majorHAnsi" w:eastAsia="Times New Roman" w:hAnsiTheme="majorHAnsi" w:cstheme="majorHAnsi"/>
        </w:rPr>
        <w:t xml:space="preserve">Brez predloženega finančnega zavarovanja za odpravo napak končna primopredaja ni opravljena. </w:t>
      </w:r>
    </w:p>
    <w:p w14:paraId="42FF9844" w14:textId="77777777" w:rsidR="001D2393" w:rsidRPr="00485C6B" w:rsidRDefault="001D2393" w:rsidP="00822327">
      <w:pPr>
        <w:jc w:val="both"/>
        <w:textAlignment w:val="baseline"/>
        <w:rPr>
          <w:rFonts w:asciiTheme="majorHAnsi" w:eastAsia="Times New Roman" w:hAnsiTheme="majorHAnsi" w:cstheme="majorHAnsi"/>
        </w:rPr>
      </w:pPr>
    </w:p>
    <w:p w14:paraId="26AA8874" w14:textId="14F73937" w:rsidR="008E0EC6" w:rsidRPr="00485C6B" w:rsidRDefault="00B41335" w:rsidP="00822327">
      <w:pPr>
        <w:jc w:val="both"/>
        <w:textAlignment w:val="baseline"/>
        <w:rPr>
          <w:rFonts w:asciiTheme="majorHAnsi" w:eastAsia="Times New Roman" w:hAnsiTheme="majorHAnsi" w:cstheme="majorHAnsi"/>
        </w:rPr>
      </w:pPr>
      <w:r w:rsidRPr="00485C6B">
        <w:rPr>
          <w:rFonts w:asciiTheme="majorHAnsi" w:eastAsia="Times New Roman" w:hAnsiTheme="majorHAnsi" w:cstheme="majorHAnsi"/>
        </w:rPr>
        <w:t>Izvajalec</w:t>
      </w:r>
      <w:r w:rsidR="008E0EC6" w:rsidRPr="00485C6B">
        <w:rPr>
          <w:rFonts w:asciiTheme="majorHAnsi" w:eastAsia="Times New Roman" w:hAnsiTheme="majorHAnsi" w:cstheme="majorHAnsi"/>
        </w:rPr>
        <w:t xml:space="preserve"> se obvezuje, da bo na zahtevo naročnika ugotovljene napake v garancijski dobi odpravil v roku in pod pogoji določenimi </w:t>
      </w:r>
      <w:r w:rsidRPr="00485C6B">
        <w:rPr>
          <w:rFonts w:asciiTheme="majorHAnsi" w:eastAsia="Times New Roman" w:hAnsiTheme="majorHAnsi" w:cstheme="majorHAnsi"/>
        </w:rPr>
        <w:t>v pogodbi. Če izbrani izvajalec</w:t>
      </w:r>
      <w:r w:rsidR="008E0EC6" w:rsidRPr="00485C6B">
        <w:rPr>
          <w:rFonts w:asciiTheme="majorHAnsi" w:eastAsia="Times New Roman" w:hAnsiTheme="majorHAnsi" w:cstheme="majorHAnsi"/>
        </w:rPr>
        <w:t xml:space="preserve"> po prejemu obvestila naročnika o pomanjkljivosti, ki so nastale zaradi dobavljen</w:t>
      </w:r>
      <w:r w:rsidR="00B25128">
        <w:rPr>
          <w:rFonts w:asciiTheme="majorHAnsi" w:eastAsia="Times New Roman" w:hAnsiTheme="majorHAnsi" w:cstheme="majorHAnsi"/>
        </w:rPr>
        <w:t>ih</w:t>
      </w:r>
      <w:r w:rsidR="008E0EC6" w:rsidRPr="00485C6B">
        <w:rPr>
          <w:rFonts w:asciiTheme="majorHAnsi" w:eastAsia="Times New Roman" w:hAnsiTheme="majorHAnsi" w:cstheme="majorHAnsi"/>
        </w:rPr>
        <w:t xml:space="preserve"> neustrezn</w:t>
      </w:r>
      <w:r w:rsidR="00B25128">
        <w:rPr>
          <w:rFonts w:asciiTheme="majorHAnsi" w:eastAsia="Times New Roman" w:hAnsiTheme="majorHAnsi" w:cstheme="majorHAnsi"/>
        </w:rPr>
        <w:t>ih</w:t>
      </w:r>
      <w:r w:rsidR="008E0EC6" w:rsidRPr="00485C6B">
        <w:rPr>
          <w:rFonts w:asciiTheme="majorHAnsi" w:eastAsia="Times New Roman" w:hAnsiTheme="majorHAnsi" w:cstheme="majorHAnsi"/>
        </w:rPr>
        <w:t>/nekvalitetn</w:t>
      </w:r>
      <w:r w:rsidR="00B25128">
        <w:rPr>
          <w:rFonts w:asciiTheme="majorHAnsi" w:eastAsia="Times New Roman" w:hAnsiTheme="majorHAnsi" w:cstheme="majorHAnsi"/>
        </w:rPr>
        <w:t>ih</w:t>
      </w:r>
      <w:r w:rsidR="008E0EC6" w:rsidRPr="00485C6B">
        <w:rPr>
          <w:rFonts w:asciiTheme="majorHAnsi" w:eastAsia="Times New Roman" w:hAnsiTheme="majorHAnsi" w:cstheme="majorHAnsi"/>
        </w:rPr>
        <w:t xml:space="preserve"> vozil in opreme oziroma nekvalitetnih storitev, v zahtevanem roku ne odpravi vseh pomanjkljivosti v skladu s pogodbo, jih je po načelu dobrega gospodarja upravičen odpraviti naročni</w:t>
      </w:r>
      <w:r w:rsidRPr="00485C6B">
        <w:rPr>
          <w:rFonts w:asciiTheme="majorHAnsi" w:eastAsia="Times New Roman" w:hAnsiTheme="majorHAnsi" w:cstheme="majorHAnsi"/>
        </w:rPr>
        <w:t>k, na račun izvajalca</w:t>
      </w:r>
      <w:r w:rsidR="008E0EC6" w:rsidRPr="00485C6B">
        <w:rPr>
          <w:rFonts w:asciiTheme="majorHAnsi" w:eastAsia="Times New Roman" w:hAnsiTheme="majorHAnsi" w:cstheme="majorHAnsi"/>
        </w:rPr>
        <w:t>, za kar ima pravico unovčiti predloženo zavarovanje za od</w:t>
      </w:r>
      <w:r w:rsidRPr="00485C6B">
        <w:rPr>
          <w:rFonts w:asciiTheme="majorHAnsi" w:eastAsia="Times New Roman" w:hAnsiTheme="majorHAnsi" w:cstheme="majorHAnsi"/>
        </w:rPr>
        <w:t>pravo napak, ki ga je izvajalec</w:t>
      </w:r>
      <w:r w:rsidR="008E0EC6" w:rsidRPr="00485C6B">
        <w:rPr>
          <w:rFonts w:asciiTheme="majorHAnsi" w:eastAsia="Times New Roman" w:hAnsiTheme="majorHAnsi" w:cstheme="majorHAnsi"/>
        </w:rPr>
        <w:t xml:space="preserve"> dolžan izročiti v skladu z določili iz dokumentacije v zvezi z oddajo javnega naročila, kot enega izmed pogojev za uspešen prevzem vozil.</w:t>
      </w:r>
    </w:p>
    <w:p w14:paraId="77419152" w14:textId="77777777" w:rsidR="008E0EC6" w:rsidRPr="00485C6B" w:rsidRDefault="008E0EC6" w:rsidP="00822327">
      <w:pPr>
        <w:jc w:val="both"/>
        <w:textAlignment w:val="baseline"/>
        <w:rPr>
          <w:rFonts w:asciiTheme="majorHAnsi" w:eastAsia="Times New Roman" w:hAnsiTheme="majorHAnsi" w:cstheme="majorHAnsi"/>
        </w:rPr>
      </w:pPr>
    </w:p>
    <w:p w14:paraId="2970E60F" w14:textId="0F09EFAE" w:rsidR="008E0EC6" w:rsidRPr="00485C6B" w:rsidRDefault="008E0EC6" w:rsidP="00822327">
      <w:pPr>
        <w:jc w:val="both"/>
        <w:textAlignment w:val="baseline"/>
        <w:rPr>
          <w:rFonts w:asciiTheme="majorHAnsi" w:eastAsia="Times New Roman" w:hAnsiTheme="majorHAnsi" w:cstheme="majorHAnsi"/>
        </w:rPr>
      </w:pPr>
      <w:r w:rsidRPr="00485C6B">
        <w:rPr>
          <w:rFonts w:asciiTheme="majorHAnsi" w:eastAsia="Times New Roman" w:hAnsiTheme="majorHAnsi" w:cstheme="majorHAnsi"/>
        </w:rPr>
        <w:t>Če je kakšen del vozil</w:t>
      </w:r>
      <w:r w:rsidR="00B25128">
        <w:rPr>
          <w:rFonts w:asciiTheme="majorHAnsi" w:eastAsia="Times New Roman" w:hAnsiTheme="majorHAnsi" w:cstheme="majorHAnsi"/>
        </w:rPr>
        <w:t>a</w:t>
      </w:r>
      <w:r w:rsidRPr="00485C6B">
        <w:rPr>
          <w:rFonts w:asciiTheme="majorHAnsi" w:eastAsia="Times New Roman" w:hAnsiTheme="majorHAnsi" w:cstheme="majorHAnsi"/>
        </w:rPr>
        <w:t xml:space="preserve"> ali opreme v garancijskem roku zamenjan ali bistvo popravljen, začne teči garanc</w:t>
      </w:r>
      <w:r w:rsidR="00B41335" w:rsidRPr="00485C6B">
        <w:rPr>
          <w:rFonts w:asciiTheme="majorHAnsi" w:eastAsia="Times New Roman" w:hAnsiTheme="majorHAnsi" w:cstheme="majorHAnsi"/>
        </w:rPr>
        <w:t>ijski rok znova in je izvajalec</w:t>
      </w:r>
      <w:r w:rsidRPr="00485C6B">
        <w:rPr>
          <w:rFonts w:asciiTheme="majorHAnsi" w:eastAsia="Times New Roman" w:hAnsiTheme="majorHAnsi" w:cstheme="majorHAnsi"/>
        </w:rPr>
        <w:t xml:space="preserve"> dolžan izdati novo garancijsko listino za vozilo. </w:t>
      </w:r>
    </w:p>
    <w:p w14:paraId="6B369D3F" w14:textId="77777777" w:rsidR="008E0EC6" w:rsidRPr="00485C6B" w:rsidRDefault="008E0EC6" w:rsidP="00822327">
      <w:pPr>
        <w:jc w:val="both"/>
        <w:textAlignment w:val="baseline"/>
        <w:rPr>
          <w:rFonts w:asciiTheme="majorHAnsi" w:eastAsia="Times New Roman" w:hAnsiTheme="majorHAnsi" w:cstheme="majorHAnsi"/>
        </w:rPr>
      </w:pPr>
    </w:p>
    <w:p w14:paraId="293B64E3" w14:textId="2281821E" w:rsidR="008E0EC6" w:rsidRPr="00485C6B" w:rsidRDefault="00B41335" w:rsidP="00822327">
      <w:pPr>
        <w:jc w:val="both"/>
        <w:textAlignment w:val="baseline"/>
        <w:rPr>
          <w:rFonts w:asciiTheme="majorHAnsi" w:eastAsia="Times New Roman" w:hAnsiTheme="majorHAnsi" w:cstheme="majorHAnsi"/>
        </w:rPr>
      </w:pPr>
      <w:r w:rsidRPr="00485C6B">
        <w:rPr>
          <w:rFonts w:asciiTheme="majorHAnsi" w:eastAsia="Times New Roman" w:hAnsiTheme="majorHAnsi" w:cstheme="majorHAnsi"/>
        </w:rPr>
        <w:t xml:space="preserve">Izvajalec </w:t>
      </w:r>
      <w:r w:rsidR="008E0EC6" w:rsidRPr="00485C6B">
        <w:rPr>
          <w:rFonts w:asciiTheme="majorHAnsi" w:eastAsia="Times New Roman" w:hAnsiTheme="majorHAnsi" w:cstheme="majorHAnsi"/>
        </w:rPr>
        <w:t>mora na svoje stroške odpraviti vse pomanjkljivosti, za katere jamči in se pokažejo med garancijskim rokom. Za vsako odpravo pomanjkljivosti daljšo od 5 dni se ustrezno podaljša garancijski rok.</w:t>
      </w:r>
    </w:p>
    <w:p w14:paraId="669A1AA0" w14:textId="77777777" w:rsidR="008E0EC6" w:rsidRPr="00485C6B" w:rsidRDefault="008E0EC6" w:rsidP="00822327">
      <w:pPr>
        <w:jc w:val="both"/>
        <w:textAlignment w:val="baseline"/>
        <w:rPr>
          <w:rFonts w:asciiTheme="majorHAnsi" w:eastAsia="Times New Roman" w:hAnsiTheme="majorHAnsi" w:cstheme="majorHAnsi"/>
        </w:rPr>
      </w:pPr>
    </w:p>
    <w:p w14:paraId="7E1E8928" w14:textId="77777777" w:rsidR="005E6990" w:rsidRDefault="005E6990">
      <w:pPr>
        <w:rPr>
          <w:rFonts w:asciiTheme="majorHAnsi" w:eastAsia="Times New Roman" w:hAnsiTheme="majorHAnsi" w:cstheme="majorHAnsi"/>
        </w:rPr>
      </w:pPr>
      <w:r>
        <w:rPr>
          <w:rFonts w:asciiTheme="majorHAnsi" w:eastAsia="Times New Roman" w:hAnsiTheme="majorHAnsi" w:cstheme="majorHAnsi"/>
        </w:rPr>
        <w:br w:type="page"/>
      </w:r>
    </w:p>
    <w:p w14:paraId="1CFCB531" w14:textId="22284652" w:rsidR="00B86C7A" w:rsidRPr="00485C6B" w:rsidRDefault="00B41335" w:rsidP="00822327">
      <w:pPr>
        <w:jc w:val="both"/>
        <w:textAlignment w:val="baseline"/>
        <w:rPr>
          <w:rFonts w:asciiTheme="majorHAnsi" w:eastAsia="Times New Roman" w:hAnsiTheme="majorHAnsi" w:cstheme="majorHAnsi"/>
        </w:rPr>
      </w:pPr>
      <w:r w:rsidRPr="00485C6B">
        <w:rPr>
          <w:rFonts w:asciiTheme="majorHAnsi" w:eastAsia="Times New Roman" w:hAnsiTheme="majorHAnsi" w:cstheme="majorHAnsi"/>
        </w:rPr>
        <w:lastRenderedPageBreak/>
        <w:t>V kolikor izvajalec</w:t>
      </w:r>
      <w:r w:rsidR="008E0EC6" w:rsidRPr="00485C6B">
        <w:rPr>
          <w:rFonts w:asciiTheme="majorHAnsi" w:eastAsia="Times New Roman" w:hAnsiTheme="majorHAnsi" w:cstheme="majorHAnsi"/>
        </w:rPr>
        <w:t xml:space="preserve"> napak ne odpravi v roku, sme naročniku n</w:t>
      </w:r>
      <w:r w:rsidRPr="00485C6B">
        <w:rPr>
          <w:rFonts w:asciiTheme="majorHAnsi" w:eastAsia="Times New Roman" w:hAnsiTheme="majorHAnsi" w:cstheme="majorHAnsi"/>
        </w:rPr>
        <w:t>apake odstraniti na izvajalčev</w:t>
      </w:r>
      <w:r w:rsidR="008E0EC6" w:rsidRPr="00485C6B">
        <w:rPr>
          <w:rFonts w:asciiTheme="majorHAnsi" w:eastAsia="Times New Roman" w:hAnsiTheme="majorHAnsi" w:cstheme="majorHAnsi"/>
        </w:rPr>
        <w:t xml:space="preserve"> račun s pribitkom vseh stroškov, ki jih je utrpel naročnik ali zavrniti prevzem. Odpravo napak sme naročnik izvesti le pri pooblaščenih serviserjih. </w:t>
      </w:r>
      <w:r w:rsidR="00B93E87" w:rsidRPr="00485C6B">
        <w:rPr>
          <w:rFonts w:asciiTheme="majorHAnsi" w:eastAsia="Times New Roman" w:hAnsiTheme="majorHAnsi" w:cstheme="majorHAnsi"/>
        </w:rPr>
        <w:t xml:space="preserve"> </w:t>
      </w:r>
    </w:p>
    <w:p w14:paraId="23D5836B" w14:textId="77777777" w:rsidR="00B86C7A" w:rsidRPr="0075076A" w:rsidRDefault="00B86C7A" w:rsidP="00822327">
      <w:pPr>
        <w:tabs>
          <w:tab w:val="left" w:pos="1728"/>
          <w:tab w:val="left" w:pos="7200"/>
        </w:tabs>
        <w:jc w:val="both"/>
        <w:rPr>
          <w:rFonts w:asciiTheme="majorHAnsi" w:eastAsia="Times New Roman" w:hAnsiTheme="majorHAnsi" w:cstheme="majorHAnsi"/>
          <w:b/>
        </w:rPr>
      </w:pPr>
    </w:p>
    <w:p w14:paraId="65F3CBBC" w14:textId="77777777" w:rsidR="00BF6A2A" w:rsidRPr="0075076A" w:rsidRDefault="00BF6A2A" w:rsidP="00822327">
      <w:pPr>
        <w:tabs>
          <w:tab w:val="left" w:pos="1728"/>
          <w:tab w:val="left" w:pos="7200"/>
        </w:tabs>
        <w:jc w:val="both"/>
        <w:rPr>
          <w:rFonts w:asciiTheme="majorHAnsi" w:eastAsia="Times New Roman" w:hAnsiTheme="majorHAnsi" w:cstheme="majorHAnsi"/>
          <w:b/>
        </w:rPr>
      </w:pPr>
      <w:r w:rsidRPr="0075076A">
        <w:rPr>
          <w:rFonts w:asciiTheme="majorHAnsi" w:eastAsia="Times New Roman" w:hAnsiTheme="majorHAnsi" w:cstheme="majorHAnsi"/>
          <w:b/>
        </w:rPr>
        <w:t>Razdrtje oziroma odstop od pogodbe in prepoved cesije</w:t>
      </w:r>
    </w:p>
    <w:p w14:paraId="54DBD9D1" w14:textId="77777777" w:rsidR="00D12D6B" w:rsidRPr="0075076A" w:rsidRDefault="00D12D6B" w:rsidP="00822327">
      <w:pPr>
        <w:pStyle w:val="Slog20"/>
        <w:jc w:val="center"/>
        <w:rPr>
          <w:rFonts w:asciiTheme="majorHAnsi" w:hAnsiTheme="majorHAnsi" w:cstheme="majorHAnsi"/>
        </w:rPr>
      </w:pPr>
      <w:r w:rsidRPr="0075076A">
        <w:rPr>
          <w:rFonts w:asciiTheme="majorHAnsi" w:hAnsiTheme="majorHAnsi" w:cstheme="majorHAnsi"/>
        </w:rPr>
        <w:t>člen</w:t>
      </w:r>
    </w:p>
    <w:p w14:paraId="6A927069" w14:textId="5E589677" w:rsidR="008E0EC6" w:rsidRPr="00485C6B" w:rsidRDefault="00B41335" w:rsidP="00822327">
      <w:pPr>
        <w:tabs>
          <w:tab w:val="left" w:pos="1728"/>
          <w:tab w:val="left" w:pos="7200"/>
        </w:tabs>
        <w:jc w:val="both"/>
        <w:rPr>
          <w:rFonts w:asciiTheme="majorHAnsi" w:eastAsia="Times New Roman" w:hAnsiTheme="majorHAnsi" w:cstheme="majorHAnsi"/>
        </w:rPr>
      </w:pPr>
      <w:r w:rsidRPr="00485C6B">
        <w:rPr>
          <w:rFonts w:asciiTheme="majorHAnsi" w:eastAsia="Times New Roman" w:hAnsiTheme="majorHAnsi" w:cstheme="majorHAnsi"/>
        </w:rPr>
        <w:t>V primeru, da izvajalec</w:t>
      </w:r>
      <w:r w:rsidR="008E0EC6" w:rsidRPr="00485C6B">
        <w:rPr>
          <w:rFonts w:asciiTheme="majorHAnsi" w:eastAsia="Times New Roman" w:hAnsiTheme="majorHAnsi" w:cstheme="majorHAnsi"/>
        </w:rPr>
        <w:t xml:space="preserve"> ne bo dobavil vozil, ki </w:t>
      </w:r>
      <w:r w:rsidR="004D4345">
        <w:rPr>
          <w:rFonts w:asciiTheme="majorHAnsi" w:eastAsia="Times New Roman" w:hAnsiTheme="majorHAnsi" w:cstheme="majorHAnsi"/>
        </w:rPr>
        <w:t>so</w:t>
      </w:r>
      <w:r w:rsidR="008E0EC6" w:rsidRPr="00485C6B">
        <w:rPr>
          <w:rFonts w:asciiTheme="majorHAnsi" w:eastAsia="Times New Roman" w:hAnsiTheme="majorHAnsi" w:cstheme="majorHAnsi"/>
        </w:rPr>
        <w:t xml:space="preserve"> predmet te pogodbe v dogovorjeni kakovosti, ne bo izpolnjeval obveznosti na način, opredeljen v tej pogodbi in ne bo priložil vse potrebne dokumentacije za registracijo posameznega vozila v RS, bo naročnik pričel z ustreznimi postopki za prekinitev pogodbe.</w:t>
      </w:r>
    </w:p>
    <w:p w14:paraId="0EEF52F3" w14:textId="77777777" w:rsidR="008E0EC6" w:rsidRPr="00485C6B" w:rsidRDefault="008E0EC6" w:rsidP="00822327">
      <w:pPr>
        <w:tabs>
          <w:tab w:val="left" w:pos="1728"/>
          <w:tab w:val="left" w:pos="7200"/>
        </w:tabs>
        <w:jc w:val="both"/>
        <w:rPr>
          <w:rFonts w:asciiTheme="majorHAnsi" w:eastAsia="Times New Roman" w:hAnsiTheme="majorHAnsi" w:cstheme="majorHAnsi"/>
        </w:rPr>
      </w:pPr>
    </w:p>
    <w:p w14:paraId="0E4DEFD9" w14:textId="4CBDB0A8" w:rsidR="008E0EC6" w:rsidRPr="00485C6B" w:rsidRDefault="00B41335" w:rsidP="00822327">
      <w:pPr>
        <w:tabs>
          <w:tab w:val="left" w:pos="1728"/>
          <w:tab w:val="left" w:pos="7200"/>
        </w:tabs>
        <w:jc w:val="both"/>
        <w:rPr>
          <w:rFonts w:asciiTheme="majorHAnsi" w:eastAsia="Times New Roman" w:hAnsiTheme="majorHAnsi" w:cstheme="majorHAnsi"/>
        </w:rPr>
      </w:pPr>
      <w:r w:rsidRPr="00485C6B">
        <w:rPr>
          <w:rFonts w:asciiTheme="majorHAnsi" w:eastAsia="Times New Roman" w:hAnsiTheme="majorHAnsi" w:cstheme="majorHAnsi"/>
        </w:rPr>
        <w:t>V kolikor izvajalec</w:t>
      </w:r>
      <w:r w:rsidR="008E0EC6" w:rsidRPr="00485C6B">
        <w:rPr>
          <w:rFonts w:asciiTheme="majorHAnsi" w:eastAsia="Times New Roman" w:hAnsiTheme="majorHAnsi" w:cstheme="majorHAnsi"/>
        </w:rPr>
        <w:t xml:space="preserve"> ne spoštuje pogodbenih pogojev ima naročnik pravico, po poprejšnjem opozorilu, pogodbo razdreti in zahtevati povrnitev morebitno nastale škode.</w:t>
      </w:r>
    </w:p>
    <w:p w14:paraId="496B27C7" w14:textId="4D9254C7" w:rsidR="00F10E21" w:rsidRDefault="00F10E21" w:rsidP="005E6990">
      <w:pPr>
        <w:tabs>
          <w:tab w:val="left" w:pos="1728"/>
          <w:tab w:val="left" w:pos="7200"/>
        </w:tabs>
        <w:jc w:val="both"/>
        <w:rPr>
          <w:rFonts w:asciiTheme="majorHAnsi" w:eastAsia="Times New Roman" w:hAnsiTheme="majorHAnsi" w:cstheme="majorHAnsi"/>
        </w:rPr>
      </w:pPr>
    </w:p>
    <w:p w14:paraId="48CCAC9A" w14:textId="35383C39" w:rsidR="008E0EC6" w:rsidRPr="00485C6B" w:rsidRDefault="008E0EC6" w:rsidP="00822327">
      <w:pPr>
        <w:tabs>
          <w:tab w:val="left" w:pos="1728"/>
          <w:tab w:val="left" w:pos="7200"/>
        </w:tabs>
        <w:jc w:val="both"/>
        <w:rPr>
          <w:rFonts w:asciiTheme="majorHAnsi" w:eastAsia="Times New Roman" w:hAnsiTheme="majorHAnsi" w:cstheme="majorHAnsi"/>
        </w:rPr>
      </w:pPr>
      <w:r w:rsidRPr="00485C6B">
        <w:rPr>
          <w:rFonts w:asciiTheme="majorHAnsi" w:eastAsia="Times New Roman" w:hAnsiTheme="majorHAnsi" w:cstheme="majorHAnsi"/>
        </w:rPr>
        <w:t xml:space="preserve">Pogodbo lahko pisno odpove vsaka pogodbena stranka z odpovednim rokom en mesec. </w:t>
      </w:r>
    </w:p>
    <w:p w14:paraId="6F066044" w14:textId="77777777" w:rsidR="008E0EC6" w:rsidRPr="00485C6B" w:rsidRDefault="008E0EC6" w:rsidP="00822327">
      <w:pPr>
        <w:tabs>
          <w:tab w:val="left" w:pos="1728"/>
          <w:tab w:val="left" w:pos="7200"/>
        </w:tabs>
        <w:jc w:val="both"/>
        <w:rPr>
          <w:rFonts w:asciiTheme="majorHAnsi" w:eastAsia="Times New Roman" w:hAnsiTheme="majorHAnsi" w:cstheme="majorHAnsi"/>
        </w:rPr>
      </w:pPr>
    </w:p>
    <w:p w14:paraId="62A8061D" w14:textId="50736D58" w:rsidR="008E0EC6" w:rsidRPr="00485C6B" w:rsidRDefault="00B41335" w:rsidP="00822327">
      <w:pPr>
        <w:tabs>
          <w:tab w:val="left" w:pos="1728"/>
          <w:tab w:val="left" w:pos="7200"/>
        </w:tabs>
        <w:jc w:val="both"/>
        <w:rPr>
          <w:rFonts w:asciiTheme="majorHAnsi" w:eastAsia="Times New Roman" w:hAnsiTheme="majorHAnsi" w:cstheme="majorHAnsi"/>
        </w:rPr>
      </w:pPr>
      <w:r w:rsidRPr="00485C6B">
        <w:rPr>
          <w:rFonts w:asciiTheme="majorHAnsi" w:eastAsia="Times New Roman" w:hAnsiTheme="majorHAnsi" w:cstheme="majorHAnsi"/>
        </w:rPr>
        <w:t>Če  zamuda izvajalca</w:t>
      </w:r>
      <w:r w:rsidR="008E0EC6" w:rsidRPr="00485C6B">
        <w:rPr>
          <w:rFonts w:asciiTheme="majorHAnsi" w:eastAsia="Times New Roman" w:hAnsiTheme="majorHAnsi" w:cstheme="majorHAnsi"/>
        </w:rPr>
        <w:t xml:space="preserve"> preseže 30 dni, lahko naročnik od nje o</w:t>
      </w:r>
      <w:r w:rsidRPr="00485C6B">
        <w:rPr>
          <w:rFonts w:asciiTheme="majorHAnsi" w:eastAsia="Times New Roman" w:hAnsiTheme="majorHAnsi" w:cstheme="majorHAnsi"/>
        </w:rPr>
        <w:t>dstopi, brez da poda izvajalcu</w:t>
      </w:r>
      <w:r w:rsidR="008E0EC6" w:rsidRPr="00485C6B">
        <w:rPr>
          <w:rFonts w:asciiTheme="majorHAnsi" w:eastAsia="Times New Roman" w:hAnsiTheme="majorHAnsi" w:cstheme="majorHAnsi"/>
        </w:rPr>
        <w:t xml:space="preserve"> dodaten rok za izpolnitev. </w:t>
      </w:r>
    </w:p>
    <w:p w14:paraId="62FF78A6" w14:textId="77777777" w:rsidR="008E0EC6" w:rsidRPr="00485C6B" w:rsidRDefault="008E0EC6" w:rsidP="00822327">
      <w:pPr>
        <w:tabs>
          <w:tab w:val="left" w:pos="1728"/>
          <w:tab w:val="left" w:pos="7200"/>
        </w:tabs>
        <w:jc w:val="both"/>
        <w:rPr>
          <w:rFonts w:asciiTheme="majorHAnsi" w:eastAsia="Times New Roman" w:hAnsiTheme="majorHAnsi" w:cstheme="majorHAnsi"/>
        </w:rPr>
      </w:pPr>
    </w:p>
    <w:p w14:paraId="7DC46AA4" w14:textId="77777777" w:rsidR="008E0EC6" w:rsidRPr="00485C6B" w:rsidRDefault="008E0EC6" w:rsidP="00822327">
      <w:pPr>
        <w:tabs>
          <w:tab w:val="left" w:pos="1728"/>
          <w:tab w:val="left" w:pos="7200"/>
        </w:tabs>
        <w:jc w:val="both"/>
        <w:rPr>
          <w:rFonts w:asciiTheme="majorHAnsi" w:eastAsia="Times New Roman" w:hAnsiTheme="majorHAnsi" w:cstheme="majorHAnsi"/>
        </w:rPr>
      </w:pPr>
      <w:r w:rsidRPr="00485C6B">
        <w:rPr>
          <w:rFonts w:asciiTheme="majorHAnsi" w:eastAsia="Times New Roman" w:hAnsiTheme="majorHAnsi" w:cstheme="majorHAnsi"/>
        </w:rPr>
        <w:t xml:space="preserve">Naročnik lahko odstopi od te pogodbe brez odpovednega roka če: </w:t>
      </w:r>
    </w:p>
    <w:p w14:paraId="6DCA3915" w14:textId="0B3CA215" w:rsidR="00C31EA5" w:rsidRPr="00485C6B" w:rsidRDefault="00B41335" w:rsidP="00B74BCB">
      <w:pPr>
        <w:pStyle w:val="Slog80"/>
        <w:numPr>
          <w:ilvl w:val="0"/>
          <w:numId w:val="87"/>
        </w:numPr>
        <w:jc w:val="both"/>
        <w:rPr>
          <w:rFonts w:asciiTheme="majorHAnsi" w:hAnsiTheme="majorHAnsi" w:cstheme="majorHAnsi"/>
        </w:rPr>
      </w:pPr>
      <w:r w:rsidRPr="00485C6B">
        <w:rPr>
          <w:rFonts w:asciiTheme="majorHAnsi" w:hAnsiTheme="majorHAnsi" w:cstheme="majorHAnsi"/>
        </w:rPr>
        <w:t>izvajalec</w:t>
      </w:r>
      <w:r w:rsidR="008E0EC6" w:rsidRPr="00485C6B">
        <w:rPr>
          <w:rFonts w:asciiTheme="majorHAnsi" w:hAnsiTheme="majorHAnsi" w:cstheme="majorHAnsi"/>
        </w:rPr>
        <w:t xml:space="preserve"> krši obveznosti po tej pogodbi (ne velja za zamudo roka dobave vozil iz 3. člena te pogodbe in kršitve ne odpravi v 5 koledarskih dneh od prejema naročnikovega opomina);</w:t>
      </w:r>
    </w:p>
    <w:p w14:paraId="7B183210" w14:textId="79AB3EA6" w:rsidR="00C31EA5" w:rsidRPr="00485C6B" w:rsidRDefault="00B41335" w:rsidP="00B74BCB">
      <w:pPr>
        <w:pStyle w:val="Slog80"/>
        <w:numPr>
          <w:ilvl w:val="0"/>
          <w:numId w:val="87"/>
        </w:numPr>
        <w:jc w:val="both"/>
        <w:rPr>
          <w:rFonts w:asciiTheme="majorHAnsi" w:hAnsiTheme="majorHAnsi" w:cstheme="majorHAnsi"/>
        </w:rPr>
      </w:pPr>
      <w:r w:rsidRPr="00485C6B">
        <w:rPr>
          <w:rFonts w:asciiTheme="majorHAnsi" w:eastAsia="Times New Roman" w:hAnsiTheme="majorHAnsi" w:cstheme="majorHAnsi"/>
        </w:rPr>
        <w:t>izvajalec</w:t>
      </w:r>
      <w:r w:rsidR="008E0EC6" w:rsidRPr="00485C6B">
        <w:rPr>
          <w:rFonts w:asciiTheme="majorHAnsi" w:eastAsia="Times New Roman" w:hAnsiTheme="majorHAnsi" w:cstheme="majorHAnsi"/>
        </w:rPr>
        <w:t xml:space="preserve"> zamuja z aktivnostmi in je očitno, da zaradi te zamude ni sposoben pravočasno izvesti storitev; </w:t>
      </w:r>
    </w:p>
    <w:p w14:paraId="522C1092" w14:textId="5DD2CD3B" w:rsidR="008E0EC6" w:rsidRPr="00485C6B" w:rsidRDefault="008E0EC6" w:rsidP="00B74BCB">
      <w:pPr>
        <w:pStyle w:val="Slog80"/>
        <w:numPr>
          <w:ilvl w:val="0"/>
          <w:numId w:val="87"/>
        </w:numPr>
        <w:jc w:val="both"/>
        <w:rPr>
          <w:rFonts w:asciiTheme="majorHAnsi" w:hAnsiTheme="majorHAnsi" w:cstheme="majorHAnsi"/>
        </w:rPr>
      </w:pPr>
      <w:r w:rsidRPr="00485C6B">
        <w:rPr>
          <w:rFonts w:asciiTheme="majorHAnsi" w:eastAsia="Times New Roman" w:hAnsiTheme="majorHAnsi" w:cstheme="majorHAnsi"/>
        </w:rPr>
        <w:t xml:space="preserve">če so storitve v bistvenem izvedene v nasprotju z zahtevami naročnika. </w:t>
      </w:r>
    </w:p>
    <w:p w14:paraId="7F84A553" w14:textId="77777777" w:rsidR="008E0EC6" w:rsidRPr="0075076A" w:rsidRDefault="008E0EC6" w:rsidP="00822327">
      <w:pPr>
        <w:tabs>
          <w:tab w:val="left" w:pos="1728"/>
          <w:tab w:val="left" w:pos="7200"/>
        </w:tabs>
        <w:jc w:val="both"/>
        <w:rPr>
          <w:rFonts w:asciiTheme="majorHAnsi" w:eastAsia="Times New Roman" w:hAnsiTheme="majorHAnsi" w:cstheme="majorHAnsi"/>
        </w:rPr>
      </w:pPr>
    </w:p>
    <w:p w14:paraId="294D03A0" w14:textId="1EC75DC3" w:rsidR="00BF6A2A" w:rsidRPr="0075076A" w:rsidRDefault="008E0EC6"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 xml:space="preserve">Prenos terjatve iz te pogodbe je dovoljen samo s pisno privolitvijo naročnikov, sicer pogodba o odstopu (cesijska pogodba) nima učinka.  </w:t>
      </w:r>
    </w:p>
    <w:p w14:paraId="5A76C47C" w14:textId="77777777" w:rsidR="00E17751" w:rsidRPr="0075076A" w:rsidRDefault="00E17751" w:rsidP="00822327">
      <w:pPr>
        <w:tabs>
          <w:tab w:val="left" w:pos="1728"/>
          <w:tab w:val="left" w:pos="7200"/>
        </w:tabs>
        <w:jc w:val="both"/>
        <w:rPr>
          <w:rFonts w:asciiTheme="majorHAnsi" w:hAnsiTheme="majorHAnsi" w:cstheme="majorHAnsi"/>
        </w:rPr>
      </w:pPr>
    </w:p>
    <w:p w14:paraId="195C9F84" w14:textId="72DC867F" w:rsidR="00E17751" w:rsidRPr="0075076A" w:rsidRDefault="008E0EC6" w:rsidP="00822327">
      <w:pPr>
        <w:tabs>
          <w:tab w:val="left" w:pos="1728"/>
          <w:tab w:val="left" w:pos="7200"/>
        </w:tabs>
        <w:jc w:val="both"/>
        <w:rPr>
          <w:rFonts w:asciiTheme="majorHAnsi" w:hAnsiTheme="majorHAnsi" w:cstheme="majorHAnsi"/>
          <w:b/>
        </w:rPr>
      </w:pPr>
      <w:r w:rsidRPr="0075076A">
        <w:rPr>
          <w:rFonts w:asciiTheme="majorHAnsi" w:hAnsiTheme="majorHAnsi" w:cstheme="majorHAnsi"/>
          <w:b/>
        </w:rPr>
        <w:t>Pogodbena kazen</w:t>
      </w:r>
    </w:p>
    <w:p w14:paraId="116055F6" w14:textId="0FE4E29D" w:rsidR="00E17751" w:rsidRPr="0075076A" w:rsidRDefault="00E17751" w:rsidP="00822327">
      <w:pPr>
        <w:pStyle w:val="Slog20"/>
        <w:jc w:val="center"/>
        <w:rPr>
          <w:rFonts w:asciiTheme="majorHAnsi" w:hAnsiTheme="majorHAnsi" w:cstheme="majorHAnsi"/>
        </w:rPr>
      </w:pPr>
      <w:r w:rsidRPr="0075076A">
        <w:rPr>
          <w:rFonts w:asciiTheme="majorHAnsi" w:hAnsiTheme="majorHAnsi" w:cstheme="majorHAnsi"/>
        </w:rPr>
        <w:t>člen</w:t>
      </w:r>
    </w:p>
    <w:p w14:paraId="3681F242" w14:textId="3022B820" w:rsidR="008E0EC6" w:rsidRPr="00485C6B" w:rsidRDefault="008E0EC6" w:rsidP="00822327">
      <w:pPr>
        <w:jc w:val="both"/>
        <w:rPr>
          <w:rFonts w:asciiTheme="majorHAnsi" w:hAnsiTheme="majorHAnsi" w:cstheme="majorHAnsi"/>
        </w:rPr>
      </w:pPr>
      <w:r w:rsidRPr="00485C6B">
        <w:rPr>
          <w:rFonts w:asciiTheme="majorHAnsi" w:hAnsiTheme="majorHAnsi" w:cstheme="majorHAnsi"/>
        </w:rPr>
        <w:t>V primeru, da ima na</w:t>
      </w:r>
      <w:r w:rsidR="00B41335" w:rsidRPr="00485C6B">
        <w:rPr>
          <w:rFonts w:asciiTheme="majorHAnsi" w:hAnsiTheme="majorHAnsi" w:cstheme="majorHAnsi"/>
        </w:rPr>
        <w:t>ročnik zaradi zamude izvajalca</w:t>
      </w:r>
      <w:r w:rsidRPr="00485C6B">
        <w:rPr>
          <w:rFonts w:asciiTheme="majorHAnsi" w:hAnsiTheme="majorHAnsi" w:cstheme="majorHAnsi"/>
        </w:rPr>
        <w:t xml:space="preserve"> stroške in škodo, ki prese</w:t>
      </w:r>
      <w:r w:rsidR="00B41335" w:rsidRPr="00485C6B">
        <w:rPr>
          <w:rFonts w:asciiTheme="majorHAnsi" w:hAnsiTheme="majorHAnsi" w:cstheme="majorHAnsi"/>
        </w:rPr>
        <w:t>ga pogodbeno kazen, je</w:t>
      </w:r>
      <w:r w:rsidR="00485C6B" w:rsidRPr="00485C6B">
        <w:rPr>
          <w:rFonts w:asciiTheme="majorHAnsi" w:hAnsiTheme="majorHAnsi" w:cstheme="majorHAnsi"/>
        </w:rPr>
        <w:t xml:space="preserve"> izvajalec</w:t>
      </w:r>
      <w:r w:rsidRPr="00485C6B">
        <w:rPr>
          <w:rFonts w:asciiTheme="majorHAnsi" w:hAnsiTheme="majorHAnsi" w:cstheme="majorHAnsi"/>
        </w:rPr>
        <w:t xml:space="preserve"> poleg pogodbene kazni dolžan plačati tudi vse nastale stroške in povrniti škodo zaradi zamude v višini, ki jo bo naročnik obračunal po prevzemu vozil oziroma do popolne odškodnine.</w:t>
      </w:r>
    </w:p>
    <w:p w14:paraId="3237923D" w14:textId="77777777" w:rsidR="008E0EC6" w:rsidRPr="00485C6B" w:rsidRDefault="008E0EC6" w:rsidP="00822327">
      <w:pPr>
        <w:jc w:val="both"/>
        <w:rPr>
          <w:rFonts w:asciiTheme="majorHAnsi" w:hAnsiTheme="majorHAnsi" w:cstheme="majorHAnsi"/>
        </w:rPr>
      </w:pPr>
    </w:p>
    <w:p w14:paraId="59C00BBF" w14:textId="05292A65" w:rsidR="008E0EC6" w:rsidRPr="00485C6B" w:rsidRDefault="008E0EC6" w:rsidP="00822327">
      <w:pPr>
        <w:jc w:val="both"/>
        <w:rPr>
          <w:rFonts w:asciiTheme="majorHAnsi" w:hAnsiTheme="majorHAnsi" w:cstheme="majorHAnsi"/>
        </w:rPr>
      </w:pPr>
      <w:r w:rsidRPr="00485C6B">
        <w:rPr>
          <w:rFonts w:asciiTheme="majorHAnsi" w:hAnsiTheme="majorHAnsi" w:cstheme="majorHAnsi"/>
        </w:rPr>
        <w:t>Za obračunano pogodbeno kazen se izstavi pose</w:t>
      </w:r>
      <w:r w:rsidR="002A2FCF" w:rsidRPr="00485C6B">
        <w:rPr>
          <w:rFonts w:asciiTheme="majorHAnsi" w:hAnsiTheme="majorHAnsi" w:cstheme="majorHAnsi"/>
        </w:rPr>
        <w:t>ben račun, ki ga mora izvajalec</w:t>
      </w:r>
      <w:r w:rsidRPr="00485C6B">
        <w:rPr>
          <w:rFonts w:asciiTheme="majorHAnsi" w:hAnsiTheme="majorHAnsi" w:cstheme="majorHAnsi"/>
        </w:rPr>
        <w:t xml:space="preserve"> plačati v roku 8 dni od prejema.</w:t>
      </w:r>
    </w:p>
    <w:p w14:paraId="428DBB84" w14:textId="76BAF942" w:rsidR="008E0EC6" w:rsidRPr="0075076A" w:rsidRDefault="008E0EC6" w:rsidP="00822327">
      <w:pPr>
        <w:pStyle w:val="Slog20"/>
        <w:numPr>
          <w:ilvl w:val="0"/>
          <w:numId w:val="0"/>
        </w:numPr>
        <w:tabs>
          <w:tab w:val="clear" w:pos="1728"/>
          <w:tab w:val="clear" w:pos="7200"/>
        </w:tabs>
        <w:jc w:val="both"/>
        <w:rPr>
          <w:rFonts w:asciiTheme="majorHAnsi" w:hAnsiTheme="majorHAnsi" w:cstheme="majorHAnsi"/>
        </w:rPr>
      </w:pPr>
    </w:p>
    <w:p w14:paraId="5AD669B7" w14:textId="73994384" w:rsidR="008E0EC6" w:rsidRPr="0075076A" w:rsidRDefault="008E0EC6" w:rsidP="00822327">
      <w:pPr>
        <w:pStyle w:val="Slog20"/>
        <w:numPr>
          <w:ilvl w:val="0"/>
          <w:numId w:val="0"/>
        </w:numPr>
        <w:tabs>
          <w:tab w:val="clear" w:pos="1728"/>
          <w:tab w:val="clear" w:pos="7200"/>
        </w:tabs>
        <w:rPr>
          <w:rFonts w:asciiTheme="majorHAnsi" w:hAnsiTheme="majorHAnsi" w:cstheme="majorHAnsi"/>
          <w:b/>
        </w:rPr>
      </w:pPr>
      <w:r w:rsidRPr="0075076A">
        <w:rPr>
          <w:rFonts w:asciiTheme="majorHAnsi" w:hAnsiTheme="majorHAnsi" w:cstheme="majorHAnsi"/>
          <w:b/>
        </w:rPr>
        <w:t>Varovanje zaupnih in osebnih podatkov</w:t>
      </w:r>
    </w:p>
    <w:p w14:paraId="44955CA1" w14:textId="3C107A5A" w:rsidR="008E0EC6" w:rsidRPr="0075076A" w:rsidRDefault="008E0EC6" w:rsidP="00822327">
      <w:pPr>
        <w:pStyle w:val="Slog20"/>
        <w:jc w:val="center"/>
        <w:rPr>
          <w:rFonts w:asciiTheme="majorHAnsi" w:hAnsiTheme="majorHAnsi" w:cstheme="majorHAnsi"/>
        </w:rPr>
      </w:pPr>
      <w:r w:rsidRPr="0075076A">
        <w:rPr>
          <w:rFonts w:asciiTheme="majorHAnsi" w:hAnsiTheme="majorHAnsi" w:cstheme="majorHAnsi"/>
        </w:rPr>
        <w:t>člen</w:t>
      </w:r>
    </w:p>
    <w:p w14:paraId="1AD92950" w14:textId="77777777" w:rsidR="003B13C6" w:rsidRDefault="002A2FCF" w:rsidP="00822327">
      <w:pPr>
        <w:tabs>
          <w:tab w:val="left" w:pos="1728"/>
          <w:tab w:val="left" w:pos="7200"/>
        </w:tabs>
        <w:jc w:val="both"/>
        <w:rPr>
          <w:rFonts w:asciiTheme="majorHAnsi" w:hAnsiTheme="majorHAnsi" w:cstheme="majorHAnsi"/>
        </w:rPr>
      </w:pPr>
      <w:r w:rsidRPr="0075076A">
        <w:rPr>
          <w:rFonts w:asciiTheme="majorHAnsi" w:hAnsiTheme="majorHAnsi" w:cstheme="majorHAnsi"/>
        </w:rPr>
        <w:t>Izvajalec</w:t>
      </w:r>
      <w:r w:rsidR="00E17751" w:rsidRPr="0075076A">
        <w:rPr>
          <w:rFonts w:asciiTheme="majorHAnsi" w:hAnsiTheme="majorHAnsi" w:cstheme="majorHAnsi"/>
        </w:rPr>
        <w:t>, njegovi delavci in podizvajalci morajo vse informacije o naročniku in drugih, ki so jih pridobili pri izvajanju te pogodbe, obravnavati kot časovno neomejeno brezpogojno zaupne. Naročnik mora na enak način obra</w:t>
      </w:r>
      <w:r w:rsidR="00920A5B" w:rsidRPr="0075076A">
        <w:rPr>
          <w:rFonts w:asciiTheme="majorHAnsi" w:hAnsiTheme="majorHAnsi" w:cstheme="majorHAnsi"/>
        </w:rPr>
        <w:t>v</w:t>
      </w:r>
      <w:r w:rsidRPr="0075076A">
        <w:rPr>
          <w:rFonts w:asciiTheme="majorHAnsi" w:hAnsiTheme="majorHAnsi" w:cstheme="majorHAnsi"/>
        </w:rPr>
        <w:t>navati informacije o izvajalcu</w:t>
      </w:r>
      <w:r w:rsidR="00E17751" w:rsidRPr="0075076A">
        <w:rPr>
          <w:rFonts w:asciiTheme="majorHAnsi" w:hAnsiTheme="majorHAnsi" w:cstheme="majorHAnsi"/>
        </w:rPr>
        <w:t xml:space="preserve">. Objaviti je mogoče le tiste podatke za katere to dovoljuje </w:t>
      </w:r>
    </w:p>
    <w:p w14:paraId="1FDC7452" w14:textId="77777777" w:rsidR="003B13C6" w:rsidRDefault="003B13C6" w:rsidP="00822327">
      <w:pPr>
        <w:tabs>
          <w:tab w:val="left" w:pos="1728"/>
          <w:tab w:val="left" w:pos="7200"/>
        </w:tabs>
        <w:jc w:val="both"/>
        <w:rPr>
          <w:rFonts w:asciiTheme="majorHAnsi" w:hAnsiTheme="majorHAnsi" w:cstheme="majorHAnsi"/>
        </w:rPr>
      </w:pPr>
    </w:p>
    <w:p w14:paraId="7AA7BD0B" w14:textId="77777777" w:rsidR="003B13C6" w:rsidRDefault="003B13C6" w:rsidP="00822327">
      <w:pPr>
        <w:tabs>
          <w:tab w:val="left" w:pos="1728"/>
          <w:tab w:val="left" w:pos="7200"/>
        </w:tabs>
        <w:jc w:val="both"/>
        <w:rPr>
          <w:rFonts w:asciiTheme="majorHAnsi" w:hAnsiTheme="majorHAnsi" w:cstheme="majorHAnsi"/>
        </w:rPr>
      </w:pPr>
    </w:p>
    <w:p w14:paraId="37CE6B06" w14:textId="6767229D" w:rsidR="00E17751" w:rsidRPr="0075076A" w:rsidRDefault="00E17751" w:rsidP="00822327">
      <w:pPr>
        <w:tabs>
          <w:tab w:val="left" w:pos="1728"/>
          <w:tab w:val="left" w:pos="7200"/>
        </w:tabs>
        <w:jc w:val="both"/>
        <w:rPr>
          <w:rFonts w:asciiTheme="majorHAnsi" w:hAnsiTheme="majorHAnsi" w:cstheme="majorHAnsi"/>
        </w:rPr>
      </w:pPr>
      <w:r w:rsidRPr="0075076A">
        <w:rPr>
          <w:rFonts w:asciiTheme="majorHAnsi" w:hAnsiTheme="majorHAnsi" w:cstheme="majorHAnsi"/>
        </w:rPr>
        <w:lastRenderedPageBreak/>
        <w:t>35. člen ZJN-3.</w:t>
      </w:r>
    </w:p>
    <w:p w14:paraId="04ECA8EA" w14:textId="77777777" w:rsidR="00E17751" w:rsidRPr="0075076A" w:rsidRDefault="00E17751" w:rsidP="00822327">
      <w:pPr>
        <w:tabs>
          <w:tab w:val="left" w:pos="1728"/>
          <w:tab w:val="left" w:pos="7200"/>
        </w:tabs>
        <w:jc w:val="both"/>
        <w:rPr>
          <w:rFonts w:asciiTheme="majorHAnsi" w:hAnsiTheme="majorHAnsi" w:cstheme="majorHAnsi"/>
        </w:rPr>
      </w:pPr>
    </w:p>
    <w:p w14:paraId="0618C36C" w14:textId="4397A5A7" w:rsidR="00E17751" w:rsidRPr="0075076A" w:rsidRDefault="00E17751" w:rsidP="003B13C6">
      <w:pPr>
        <w:rPr>
          <w:rFonts w:asciiTheme="majorHAnsi" w:hAnsiTheme="majorHAnsi" w:cstheme="majorHAnsi"/>
        </w:rPr>
      </w:pPr>
      <w:r w:rsidRPr="0075076A">
        <w:rPr>
          <w:rFonts w:asciiTheme="majorHAnsi" w:hAnsiTheme="majorHAnsi" w:cstheme="majorHAnsi"/>
        </w:rPr>
        <w:t>Skladno z Zakonom</w:t>
      </w:r>
      <w:r w:rsidR="008E3B88" w:rsidRPr="0075076A">
        <w:rPr>
          <w:rFonts w:asciiTheme="majorHAnsi" w:hAnsiTheme="majorHAnsi" w:cstheme="majorHAnsi"/>
        </w:rPr>
        <w:t xml:space="preserve"> o varstvu osebnih podatkov</w:t>
      </w:r>
      <w:r w:rsidR="00442C1D" w:rsidRPr="0075076A">
        <w:rPr>
          <w:rFonts w:asciiTheme="majorHAnsi" w:hAnsiTheme="majorHAnsi" w:cstheme="majorHAnsi"/>
        </w:rPr>
        <w:t xml:space="preserve"> (Uradni list RS, št. 163/22</w:t>
      </w:r>
      <w:r w:rsidR="00303FD7" w:rsidRPr="0075076A">
        <w:rPr>
          <w:rFonts w:asciiTheme="majorHAnsi" w:hAnsiTheme="majorHAnsi" w:cstheme="majorHAnsi"/>
        </w:rPr>
        <w:t>, v nadaljevanju ZVOP-2</w:t>
      </w:r>
      <w:r w:rsidR="00442C1D" w:rsidRPr="0075076A">
        <w:rPr>
          <w:rFonts w:asciiTheme="majorHAnsi" w:hAnsiTheme="majorHAnsi" w:cstheme="majorHAnsi"/>
        </w:rPr>
        <w:t>)</w:t>
      </w:r>
      <w:r w:rsidRPr="0075076A">
        <w:rPr>
          <w:rFonts w:asciiTheme="majorHAnsi" w:hAnsiTheme="majorHAnsi" w:cstheme="majorHAnsi"/>
        </w:rPr>
        <w:t xml:space="preserve"> podpisniki te pogodbe soglašajo, da osebnih podatkov, do katerih pridej</w:t>
      </w:r>
      <w:r w:rsidR="00920A5B" w:rsidRPr="0075076A">
        <w:rPr>
          <w:rFonts w:asciiTheme="majorHAnsi" w:hAnsiTheme="majorHAnsi" w:cstheme="majorHAnsi"/>
        </w:rPr>
        <w:t xml:space="preserve">o </w:t>
      </w:r>
      <w:r w:rsidR="002A2FCF" w:rsidRPr="0075076A">
        <w:rPr>
          <w:rFonts w:asciiTheme="majorHAnsi" w:hAnsiTheme="majorHAnsi" w:cstheme="majorHAnsi"/>
        </w:rPr>
        <w:t>delavci naročnika in izvajalca</w:t>
      </w:r>
      <w:r w:rsidRPr="0075076A">
        <w:rPr>
          <w:rFonts w:asciiTheme="majorHAnsi" w:hAnsiTheme="majorHAnsi" w:cstheme="majorHAnsi"/>
        </w:rPr>
        <w:t xml:space="preserve"> v času izvajanja pogodbenih obveznosti, ne bodo uporabljali v </w:t>
      </w:r>
      <w:r w:rsidR="00303FD7" w:rsidRPr="0075076A">
        <w:rPr>
          <w:rFonts w:asciiTheme="majorHAnsi" w:hAnsiTheme="majorHAnsi" w:cstheme="majorHAnsi"/>
        </w:rPr>
        <w:t>nasprotju z določili ZVOP-2</w:t>
      </w:r>
      <w:r w:rsidRPr="0075076A">
        <w:rPr>
          <w:rFonts w:asciiTheme="majorHAnsi" w:hAnsiTheme="majorHAnsi" w:cstheme="majorHAnsi"/>
        </w:rPr>
        <w:t>. Osebni podatki ne bodo uporabljeni za noben drug namen, razen za namene izvajanja tega javnega naročila. To določilo velja tudi v primeru  odpovedi ali drugega načina prenehanja te pogodbe.</w:t>
      </w:r>
    </w:p>
    <w:p w14:paraId="7F0DB25D" w14:textId="77777777" w:rsidR="00E17751" w:rsidRPr="0075076A" w:rsidRDefault="00E17751" w:rsidP="00822327">
      <w:pPr>
        <w:tabs>
          <w:tab w:val="left" w:pos="1728"/>
          <w:tab w:val="left" w:pos="7200"/>
        </w:tabs>
        <w:jc w:val="both"/>
        <w:rPr>
          <w:rFonts w:asciiTheme="majorHAnsi" w:hAnsiTheme="majorHAnsi" w:cstheme="majorHAnsi"/>
        </w:rPr>
      </w:pPr>
    </w:p>
    <w:p w14:paraId="4B809976" w14:textId="77777777" w:rsidR="00E17751" w:rsidRPr="0075076A" w:rsidRDefault="00E17751" w:rsidP="00822327">
      <w:pPr>
        <w:tabs>
          <w:tab w:val="left" w:pos="1728"/>
          <w:tab w:val="left" w:pos="7200"/>
        </w:tabs>
        <w:jc w:val="both"/>
        <w:rPr>
          <w:rFonts w:asciiTheme="majorHAnsi" w:hAnsiTheme="majorHAnsi" w:cstheme="majorHAnsi"/>
        </w:rPr>
      </w:pPr>
      <w:r w:rsidRPr="0075076A">
        <w:rPr>
          <w:rFonts w:asciiTheme="majorHAnsi" w:hAnsiTheme="majorHAnsi" w:cstheme="majorHAnsi"/>
        </w:rPr>
        <w:t>Podpisniki te pogodbe se zavezujejo, da bodo zagotavljali pogoje in ukrepe za zagotovitev varstva osebnih podatkov in preprečevali možne zlorabe, v smislu določil navedenega zakona</w:t>
      </w:r>
    </w:p>
    <w:p w14:paraId="2C1AA197" w14:textId="7D8B6716" w:rsidR="00F10E21" w:rsidRDefault="00F10E21">
      <w:pPr>
        <w:rPr>
          <w:rFonts w:asciiTheme="majorHAnsi" w:eastAsia="Times New Roman" w:hAnsiTheme="majorHAnsi" w:cstheme="majorHAnsi"/>
          <w:b/>
        </w:rPr>
      </w:pPr>
    </w:p>
    <w:p w14:paraId="60535848" w14:textId="2EE1EBAA" w:rsidR="00BF6A2A" w:rsidRPr="0075076A" w:rsidRDefault="00F639DD" w:rsidP="00822327">
      <w:pPr>
        <w:tabs>
          <w:tab w:val="left" w:pos="1728"/>
          <w:tab w:val="left" w:pos="7200"/>
        </w:tabs>
        <w:jc w:val="both"/>
        <w:rPr>
          <w:rFonts w:asciiTheme="majorHAnsi" w:eastAsia="Times New Roman" w:hAnsiTheme="majorHAnsi" w:cstheme="majorHAnsi"/>
          <w:b/>
        </w:rPr>
      </w:pPr>
      <w:r w:rsidRPr="0075076A">
        <w:rPr>
          <w:rFonts w:asciiTheme="majorHAnsi" w:eastAsia="Times New Roman" w:hAnsiTheme="majorHAnsi" w:cstheme="majorHAnsi"/>
          <w:b/>
        </w:rPr>
        <w:t xml:space="preserve">Pooblaščene osebe </w:t>
      </w:r>
    </w:p>
    <w:p w14:paraId="786EB41E" w14:textId="77777777" w:rsidR="00D12D6B" w:rsidRPr="0075076A" w:rsidRDefault="00D12D6B" w:rsidP="00822327">
      <w:pPr>
        <w:pStyle w:val="Slog20"/>
        <w:jc w:val="center"/>
        <w:rPr>
          <w:rFonts w:asciiTheme="majorHAnsi" w:hAnsiTheme="majorHAnsi" w:cstheme="majorHAnsi"/>
        </w:rPr>
      </w:pPr>
      <w:r w:rsidRPr="0075076A">
        <w:rPr>
          <w:rFonts w:asciiTheme="majorHAnsi" w:hAnsiTheme="majorHAnsi" w:cstheme="majorHAnsi"/>
        </w:rPr>
        <w:t>člen</w:t>
      </w:r>
    </w:p>
    <w:p w14:paraId="4A00EDAA" w14:textId="478DC451" w:rsidR="00BF6A2A" w:rsidRPr="0075076A" w:rsidRDefault="002A2FCF"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Izvajalec</w:t>
      </w:r>
      <w:r w:rsidR="00BF6A2A" w:rsidRPr="0075076A">
        <w:rPr>
          <w:rFonts w:asciiTheme="majorHAnsi" w:eastAsia="Times New Roman" w:hAnsiTheme="majorHAnsi" w:cstheme="majorHAnsi"/>
        </w:rPr>
        <w:t xml:space="preserve"> je dolžan naročnika opozoriti na pomanjkljivosti njegovega naročila, kot tudi na druge okoliščine, ki so pomembne za pravočasno izvedbo del po tej pogodbi, sicer je naročniku odškodninsko odgovoren.</w:t>
      </w:r>
    </w:p>
    <w:p w14:paraId="20AA7BE2" w14:textId="77777777" w:rsidR="00BF6A2A" w:rsidRPr="0075076A" w:rsidRDefault="00BF6A2A" w:rsidP="00822327">
      <w:pPr>
        <w:tabs>
          <w:tab w:val="left" w:pos="1728"/>
          <w:tab w:val="left" w:pos="7200"/>
        </w:tabs>
        <w:jc w:val="both"/>
        <w:rPr>
          <w:rFonts w:asciiTheme="majorHAnsi" w:eastAsia="Times New Roman" w:hAnsiTheme="majorHAnsi" w:cstheme="majorHAnsi"/>
        </w:rPr>
      </w:pPr>
    </w:p>
    <w:p w14:paraId="475F60DF" w14:textId="3294F646" w:rsidR="00BF6A2A" w:rsidRPr="0075076A" w:rsidRDefault="00CA34CC"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Pooblaščen zastopnik in skrbnik pogodbe, ki ga</w:t>
      </w:r>
      <w:r w:rsidR="00BF6A2A" w:rsidRPr="0075076A">
        <w:rPr>
          <w:rFonts w:asciiTheme="majorHAnsi" w:eastAsia="Times New Roman" w:hAnsiTheme="majorHAnsi" w:cstheme="majorHAnsi"/>
        </w:rPr>
        <w:t xml:space="preserve"> določi naročnik je </w:t>
      </w:r>
      <w:r w:rsidR="000638C1" w:rsidRPr="0075076A">
        <w:rPr>
          <w:rFonts w:asciiTheme="majorHAnsi" w:eastAsia="Times New Roman" w:hAnsiTheme="majorHAnsi" w:cstheme="majorHAnsi"/>
        </w:rPr>
        <w:t>_____________</w:t>
      </w:r>
      <w:r w:rsidR="00BF6A2A" w:rsidRPr="0075076A">
        <w:rPr>
          <w:rFonts w:asciiTheme="majorHAnsi" w:eastAsia="Times New Roman" w:hAnsiTheme="majorHAnsi" w:cstheme="majorHAnsi"/>
        </w:rPr>
        <w:t>.</w:t>
      </w:r>
    </w:p>
    <w:p w14:paraId="311427B3" w14:textId="77777777" w:rsidR="00542CCF" w:rsidRPr="0075076A" w:rsidRDefault="00542CCF" w:rsidP="00822327">
      <w:pPr>
        <w:tabs>
          <w:tab w:val="left" w:pos="1728"/>
          <w:tab w:val="left" w:pos="7200"/>
        </w:tabs>
        <w:jc w:val="both"/>
        <w:rPr>
          <w:rFonts w:asciiTheme="majorHAnsi" w:eastAsia="Times New Roman" w:hAnsiTheme="majorHAnsi" w:cstheme="majorHAnsi"/>
        </w:rPr>
      </w:pPr>
    </w:p>
    <w:p w14:paraId="6D43CBF3" w14:textId="45732484" w:rsidR="00BF6A2A" w:rsidRPr="0075076A" w:rsidRDefault="00DB1DCE"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Pooblaščeni zastopnik in skrbnik</w:t>
      </w:r>
      <w:r w:rsidR="00920A5B" w:rsidRPr="0075076A">
        <w:rPr>
          <w:rFonts w:asciiTheme="majorHAnsi" w:eastAsia="Times New Roman" w:hAnsiTheme="majorHAnsi" w:cstheme="majorHAnsi"/>
        </w:rPr>
        <w:t xml:space="preserve"> </w:t>
      </w:r>
      <w:r w:rsidR="002A2FCF" w:rsidRPr="0075076A">
        <w:rPr>
          <w:rFonts w:asciiTheme="majorHAnsi" w:eastAsia="Times New Roman" w:hAnsiTheme="majorHAnsi" w:cstheme="majorHAnsi"/>
        </w:rPr>
        <w:t>pogodbe, ki ga določi izvajalec</w:t>
      </w:r>
      <w:r w:rsidRPr="0075076A">
        <w:rPr>
          <w:rFonts w:asciiTheme="majorHAnsi" w:eastAsia="Times New Roman" w:hAnsiTheme="majorHAnsi" w:cstheme="majorHAnsi"/>
        </w:rPr>
        <w:t xml:space="preserve"> je   </w:t>
      </w:r>
      <w:r w:rsidR="00BF6A2A" w:rsidRPr="0075076A">
        <w:rPr>
          <w:rFonts w:asciiTheme="majorHAnsi" w:eastAsia="Times New Roman" w:hAnsiTheme="majorHAnsi" w:cstheme="majorHAnsi"/>
        </w:rPr>
        <w:t xml:space="preserve"> _______________.</w:t>
      </w:r>
    </w:p>
    <w:p w14:paraId="1CAAE1CC" w14:textId="7D3C4FBC" w:rsidR="00BF6A2A" w:rsidRPr="0075076A" w:rsidRDefault="00BF6A2A" w:rsidP="00822327">
      <w:pPr>
        <w:tabs>
          <w:tab w:val="left" w:pos="1728"/>
          <w:tab w:val="left" w:pos="7200"/>
        </w:tabs>
        <w:jc w:val="both"/>
        <w:rPr>
          <w:rFonts w:asciiTheme="majorHAnsi" w:eastAsia="Times New Roman" w:hAnsiTheme="majorHAnsi" w:cstheme="majorHAnsi"/>
        </w:rPr>
      </w:pPr>
    </w:p>
    <w:p w14:paraId="62A50AC0" w14:textId="537F89E5" w:rsidR="00BF6A2A" w:rsidRPr="0075076A" w:rsidRDefault="00BF6A2A"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Morebitno sp</w:t>
      </w:r>
      <w:r w:rsidR="00D74BD2" w:rsidRPr="0075076A">
        <w:rPr>
          <w:rFonts w:asciiTheme="majorHAnsi" w:eastAsia="Times New Roman" w:hAnsiTheme="majorHAnsi" w:cstheme="majorHAnsi"/>
        </w:rPr>
        <w:t>remembo strokovnega kadra</w:t>
      </w:r>
      <w:r w:rsidRPr="0075076A">
        <w:rPr>
          <w:rFonts w:asciiTheme="majorHAnsi" w:eastAsia="Times New Roman" w:hAnsiTheme="majorHAnsi" w:cstheme="majorHAnsi"/>
        </w:rPr>
        <w:t xml:space="preserve"> je potrebno pismeno javiti drugi pogodbeni stranki v roku treh dni.</w:t>
      </w:r>
      <w:r w:rsidR="002A2FCF" w:rsidRPr="0075076A">
        <w:rPr>
          <w:rFonts w:asciiTheme="majorHAnsi" w:eastAsia="Times New Roman" w:hAnsiTheme="majorHAnsi" w:cstheme="majorHAnsi"/>
        </w:rPr>
        <w:t xml:space="preserve"> Izvajalec</w:t>
      </w:r>
      <w:r w:rsidR="00D74BD2" w:rsidRPr="0075076A">
        <w:rPr>
          <w:rFonts w:asciiTheme="majorHAnsi" w:eastAsia="Times New Roman" w:hAnsiTheme="majorHAnsi" w:cstheme="majorHAnsi"/>
        </w:rPr>
        <w:t xml:space="preserve"> ne sme zamenjati navedenih oseb brez predhodnega pisnega soglasja naročnika.</w:t>
      </w:r>
    </w:p>
    <w:p w14:paraId="709A5811" w14:textId="77777777" w:rsidR="00BF6A2A" w:rsidRPr="0075076A" w:rsidRDefault="00BF6A2A" w:rsidP="00822327">
      <w:pPr>
        <w:tabs>
          <w:tab w:val="left" w:pos="1728"/>
          <w:tab w:val="left" w:pos="7200"/>
        </w:tabs>
        <w:jc w:val="both"/>
        <w:rPr>
          <w:rFonts w:asciiTheme="majorHAnsi" w:eastAsia="Times New Roman" w:hAnsiTheme="majorHAnsi" w:cstheme="majorHAnsi"/>
          <w:b/>
        </w:rPr>
      </w:pPr>
    </w:p>
    <w:p w14:paraId="6C3168BA" w14:textId="77777777" w:rsidR="00BF6A2A" w:rsidRPr="0075076A" w:rsidRDefault="00BF6A2A" w:rsidP="00822327">
      <w:pPr>
        <w:tabs>
          <w:tab w:val="left" w:pos="1728"/>
          <w:tab w:val="left" w:pos="7200"/>
        </w:tabs>
        <w:jc w:val="both"/>
        <w:rPr>
          <w:rFonts w:asciiTheme="majorHAnsi" w:eastAsia="Times New Roman" w:hAnsiTheme="majorHAnsi" w:cstheme="majorHAnsi"/>
          <w:b/>
        </w:rPr>
      </w:pPr>
      <w:r w:rsidRPr="0075076A">
        <w:rPr>
          <w:rFonts w:asciiTheme="majorHAnsi" w:eastAsia="Times New Roman" w:hAnsiTheme="majorHAnsi" w:cstheme="majorHAnsi"/>
          <w:b/>
        </w:rPr>
        <w:t>Protikorupcijska klavzula</w:t>
      </w:r>
    </w:p>
    <w:p w14:paraId="3E8B9EC8" w14:textId="77777777" w:rsidR="00D12D6B" w:rsidRPr="0075076A" w:rsidRDefault="00D12D6B" w:rsidP="00822327">
      <w:pPr>
        <w:pStyle w:val="Slog20"/>
        <w:jc w:val="center"/>
        <w:rPr>
          <w:rFonts w:asciiTheme="majorHAnsi" w:hAnsiTheme="majorHAnsi" w:cstheme="majorHAnsi"/>
        </w:rPr>
      </w:pPr>
      <w:r w:rsidRPr="0075076A">
        <w:rPr>
          <w:rFonts w:asciiTheme="majorHAnsi" w:hAnsiTheme="majorHAnsi" w:cstheme="majorHAnsi"/>
        </w:rPr>
        <w:t>člen</w:t>
      </w:r>
    </w:p>
    <w:p w14:paraId="0D573833" w14:textId="77777777" w:rsidR="00BF6A2A" w:rsidRPr="0075076A" w:rsidRDefault="00BF6A2A"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Ta pogodba je nična, če kdo v imenu in na račun druge pogodbene stranke, naročniku, njegovemu predstavniku ali posredniku da, obljubi ali ponudi kakšno nedovoljeno korist za:</w:t>
      </w:r>
    </w:p>
    <w:p w14:paraId="6613B253" w14:textId="77777777" w:rsidR="00BF6A2A" w:rsidRPr="0075076A" w:rsidRDefault="00BF6A2A" w:rsidP="00822327">
      <w:pPr>
        <w:numPr>
          <w:ilvl w:val="0"/>
          <w:numId w:val="17"/>
        </w:numPr>
        <w:jc w:val="both"/>
        <w:rPr>
          <w:rFonts w:asciiTheme="majorHAnsi" w:eastAsia="Times New Roman" w:hAnsiTheme="majorHAnsi" w:cstheme="majorHAnsi"/>
        </w:rPr>
      </w:pPr>
      <w:r w:rsidRPr="0075076A">
        <w:rPr>
          <w:rFonts w:asciiTheme="majorHAnsi" w:eastAsia="Times New Roman" w:hAnsiTheme="majorHAnsi" w:cstheme="majorHAnsi"/>
        </w:rPr>
        <w:t>pridobitev posla ali</w:t>
      </w:r>
    </w:p>
    <w:p w14:paraId="1CAD0407" w14:textId="77777777" w:rsidR="00BF6A2A" w:rsidRPr="0075076A" w:rsidRDefault="00BF6A2A" w:rsidP="00822327">
      <w:pPr>
        <w:numPr>
          <w:ilvl w:val="0"/>
          <w:numId w:val="17"/>
        </w:numPr>
        <w:jc w:val="both"/>
        <w:rPr>
          <w:rFonts w:asciiTheme="majorHAnsi" w:eastAsia="Times New Roman" w:hAnsiTheme="majorHAnsi" w:cstheme="majorHAnsi"/>
        </w:rPr>
      </w:pPr>
      <w:r w:rsidRPr="0075076A">
        <w:rPr>
          <w:rFonts w:asciiTheme="majorHAnsi" w:eastAsia="Times New Roman" w:hAnsiTheme="majorHAnsi" w:cstheme="majorHAnsi"/>
        </w:rPr>
        <w:t>za sklenitev posla pod ugodnejšimi pogoji ali</w:t>
      </w:r>
    </w:p>
    <w:p w14:paraId="34804D45" w14:textId="77777777" w:rsidR="00BF6A2A" w:rsidRPr="0075076A" w:rsidRDefault="00BF6A2A" w:rsidP="00822327">
      <w:pPr>
        <w:numPr>
          <w:ilvl w:val="0"/>
          <w:numId w:val="17"/>
        </w:numPr>
        <w:jc w:val="both"/>
        <w:rPr>
          <w:rFonts w:asciiTheme="majorHAnsi" w:eastAsia="Times New Roman" w:hAnsiTheme="majorHAnsi" w:cstheme="majorHAnsi"/>
        </w:rPr>
      </w:pPr>
      <w:r w:rsidRPr="0075076A">
        <w:rPr>
          <w:rFonts w:asciiTheme="majorHAnsi" w:eastAsia="Times New Roman" w:hAnsiTheme="majorHAnsi" w:cstheme="majorHAnsi"/>
        </w:rPr>
        <w:t>za opustitev dolžnega nadzora nad izvajanjem pogodbenih obveznosti ali</w:t>
      </w:r>
    </w:p>
    <w:p w14:paraId="392129E8" w14:textId="77777777" w:rsidR="00BF6A2A" w:rsidRPr="0075076A" w:rsidRDefault="00BF6A2A" w:rsidP="00822327">
      <w:pPr>
        <w:numPr>
          <w:ilvl w:val="0"/>
          <w:numId w:val="17"/>
        </w:numPr>
        <w:jc w:val="both"/>
        <w:rPr>
          <w:rFonts w:asciiTheme="majorHAnsi" w:eastAsia="Times New Roman" w:hAnsiTheme="majorHAnsi" w:cstheme="majorHAnsi"/>
        </w:rPr>
      </w:pPr>
      <w:r w:rsidRPr="0075076A">
        <w:rPr>
          <w:rFonts w:asciiTheme="majorHAnsi" w:eastAsia="Times New Roman" w:hAnsiTheme="majorHAnsi" w:cstheme="majorHAnsi"/>
        </w:rPr>
        <w:t>za drugo ravnanje ali opustitev, s katerim je naročniku povzročena škoda ali je omogočena pridobitev nedovoljene koristi katerikoli pogodbeni stranki ali njenemu predstavniku, zastopniku ali posredniku.</w:t>
      </w:r>
    </w:p>
    <w:p w14:paraId="48517AF4" w14:textId="77777777" w:rsidR="00BF6A2A" w:rsidRPr="0075076A" w:rsidRDefault="00BF6A2A" w:rsidP="00822327">
      <w:pPr>
        <w:ind w:left="360"/>
        <w:jc w:val="both"/>
        <w:rPr>
          <w:rFonts w:asciiTheme="majorHAnsi" w:eastAsia="Times New Roman" w:hAnsiTheme="majorHAnsi" w:cstheme="majorHAnsi"/>
          <w:b/>
        </w:rPr>
      </w:pPr>
    </w:p>
    <w:p w14:paraId="78E6BC07" w14:textId="77777777" w:rsidR="00BF6A2A" w:rsidRPr="0075076A" w:rsidRDefault="00BF6A2A" w:rsidP="00822327">
      <w:pPr>
        <w:tabs>
          <w:tab w:val="left" w:pos="1728"/>
          <w:tab w:val="left" w:pos="7200"/>
        </w:tabs>
        <w:jc w:val="both"/>
        <w:rPr>
          <w:rFonts w:asciiTheme="majorHAnsi" w:eastAsia="Times New Roman" w:hAnsiTheme="majorHAnsi" w:cstheme="majorHAnsi"/>
          <w:b/>
        </w:rPr>
      </w:pPr>
      <w:r w:rsidRPr="0075076A">
        <w:rPr>
          <w:rFonts w:asciiTheme="majorHAnsi" w:eastAsia="Times New Roman" w:hAnsiTheme="majorHAnsi" w:cstheme="majorHAnsi"/>
          <w:b/>
        </w:rPr>
        <w:t>Omejitve poslovanja</w:t>
      </w:r>
    </w:p>
    <w:p w14:paraId="46C84D22" w14:textId="77777777" w:rsidR="00D12D6B" w:rsidRPr="0075076A" w:rsidRDefault="00D12D6B" w:rsidP="00822327">
      <w:pPr>
        <w:pStyle w:val="Slog20"/>
        <w:jc w:val="center"/>
        <w:rPr>
          <w:rFonts w:asciiTheme="majorHAnsi" w:hAnsiTheme="majorHAnsi" w:cstheme="majorHAnsi"/>
        </w:rPr>
      </w:pPr>
      <w:r w:rsidRPr="0075076A">
        <w:rPr>
          <w:rFonts w:asciiTheme="majorHAnsi" w:hAnsiTheme="majorHAnsi" w:cstheme="majorHAnsi"/>
        </w:rPr>
        <w:t>člen</w:t>
      </w:r>
    </w:p>
    <w:p w14:paraId="0D43DD1C" w14:textId="77777777" w:rsidR="00BF6A2A" w:rsidRPr="0075076A" w:rsidRDefault="00BF6A2A"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7F8620C8" w14:textId="77777777" w:rsidR="00BF6A2A" w:rsidRPr="0075076A" w:rsidRDefault="00BF6A2A" w:rsidP="00822327">
      <w:pPr>
        <w:tabs>
          <w:tab w:val="left" w:pos="1728"/>
          <w:tab w:val="left" w:pos="7200"/>
        </w:tabs>
        <w:jc w:val="both"/>
        <w:rPr>
          <w:rFonts w:asciiTheme="majorHAnsi" w:eastAsia="Times New Roman" w:hAnsiTheme="majorHAnsi" w:cstheme="majorHAnsi"/>
        </w:rPr>
      </w:pPr>
    </w:p>
    <w:p w14:paraId="39F2CF2A" w14:textId="77777777" w:rsidR="003B13C6" w:rsidRDefault="00BF6A2A"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 xml:space="preserve">V roku dveh let po prenehanju funkcije funkcionar v razmerju do organa, pri katerem je opravljal svojo </w:t>
      </w:r>
    </w:p>
    <w:p w14:paraId="7C64E3F7" w14:textId="77777777" w:rsidR="003B13C6" w:rsidRDefault="003B13C6" w:rsidP="00822327">
      <w:pPr>
        <w:tabs>
          <w:tab w:val="left" w:pos="1728"/>
          <w:tab w:val="left" w:pos="7200"/>
        </w:tabs>
        <w:jc w:val="both"/>
        <w:rPr>
          <w:rFonts w:asciiTheme="majorHAnsi" w:eastAsia="Times New Roman" w:hAnsiTheme="majorHAnsi" w:cstheme="majorHAnsi"/>
        </w:rPr>
      </w:pPr>
    </w:p>
    <w:p w14:paraId="57A49FE7" w14:textId="33025ADF" w:rsidR="00BF6A2A" w:rsidRPr="0075076A" w:rsidRDefault="00BF6A2A"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lastRenderedPageBreak/>
        <w:t>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61973583" w14:textId="77777777" w:rsidR="00BF6A2A" w:rsidRPr="0075076A" w:rsidRDefault="00BF6A2A" w:rsidP="00822327">
      <w:pPr>
        <w:tabs>
          <w:tab w:val="left" w:pos="1728"/>
          <w:tab w:val="left" w:pos="7200"/>
        </w:tabs>
        <w:jc w:val="both"/>
        <w:rPr>
          <w:rFonts w:asciiTheme="majorHAnsi" w:eastAsia="Times New Roman" w:hAnsiTheme="majorHAnsi" w:cstheme="majorHAnsi"/>
        </w:rPr>
      </w:pPr>
    </w:p>
    <w:p w14:paraId="00ECBF35" w14:textId="2E4831A4" w:rsidR="0043383A" w:rsidRPr="0075076A" w:rsidRDefault="002A2FCF"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Izvajalec</w:t>
      </w:r>
      <w:r w:rsidR="00BF6A2A" w:rsidRPr="0075076A">
        <w:rPr>
          <w:rFonts w:asciiTheme="majorHAnsi" w:eastAsia="Times New Roman" w:hAnsiTheme="majorHAnsi" w:cstheme="majorHAnsi"/>
        </w:rPr>
        <w:t xml:space="preserve"> oz. podpisnik pogodbe izjavlja, da je seznanjen z določbami 35. člena Zakona o integriteti in preprečevanju korupcije </w:t>
      </w:r>
      <w:r w:rsidR="00442C1D" w:rsidRPr="0075076A">
        <w:rPr>
          <w:rFonts w:asciiTheme="majorHAnsi" w:eastAsia="Times New Roman" w:hAnsiTheme="majorHAnsi" w:cstheme="majorHAnsi"/>
        </w:rPr>
        <w:t xml:space="preserve">(Uradni list RS, št. 69/11 – uradno prečiščeno besedilo, 158/20, 3/22 – </w:t>
      </w:r>
      <w:proofErr w:type="spellStart"/>
      <w:r w:rsidR="00442C1D" w:rsidRPr="0075076A">
        <w:rPr>
          <w:rFonts w:asciiTheme="majorHAnsi" w:eastAsia="Times New Roman" w:hAnsiTheme="majorHAnsi" w:cstheme="majorHAnsi"/>
        </w:rPr>
        <w:t>ZDeb</w:t>
      </w:r>
      <w:proofErr w:type="spellEnd"/>
      <w:r w:rsidR="00442C1D" w:rsidRPr="0075076A">
        <w:rPr>
          <w:rFonts w:asciiTheme="majorHAnsi" w:eastAsia="Times New Roman" w:hAnsiTheme="majorHAnsi" w:cstheme="majorHAnsi"/>
        </w:rPr>
        <w:t xml:space="preserve"> in 16/23 – </w:t>
      </w:r>
      <w:proofErr w:type="spellStart"/>
      <w:r w:rsidR="00442C1D" w:rsidRPr="0075076A">
        <w:rPr>
          <w:rFonts w:asciiTheme="majorHAnsi" w:eastAsia="Times New Roman" w:hAnsiTheme="majorHAnsi" w:cstheme="majorHAnsi"/>
        </w:rPr>
        <w:t>ZZPri</w:t>
      </w:r>
      <w:proofErr w:type="spellEnd"/>
      <w:r w:rsidR="00442C1D" w:rsidRPr="0075076A">
        <w:rPr>
          <w:rFonts w:asciiTheme="majorHAnsi" w:eastAsia="Times New Roman" w:hAnsiTheme="majorHAnsi" w:cstheme="majorHAnsi"/>
        </w:rPr>
        <w:t xml:space="preserve">) </w:t>
      </w:r>
      <w:r w:rsidR="00BF6A2A" w:rsidRPr="0075076A">
        <w:rPr>
          <w:rFonts w:asciiTheme="majorHAnsi" w:eastAsia="Times New Roman" w:hAnsiTheme="majorHAnsi" w:cstheme="majorHAnsi"/>
        </w:rPr>
        <w:t xml:space="preserve"> in izjavlja, da sam ni subjekt, za katerega bi veljala omejitev poslovanja z naročnikom po tem členu. </w:t>
      </w:r>
    </w:p>
    <w:p w14:paraId="156FF4DA" w14:textId="77777777" w:rsidR="0043383A" w:rsidRPr="0075076A" w:rsidRDefault="0043383A" w:rsidP="00822327">
      <w:pPr>
        <w:tabs>
          <w:tab w:val="left" w:pos="1728"/>
          <w:tab w:val="left" w:pos="7200"/>
        </w:tabs>
        <w:jc w:val="both"/>
        <w:rPr>
          <w:rFonts w:asciiTheme="majorHAnsi" w:eastAsia="Times New Roman" w:hAnsiTheme="majorHAnsi" w:cstheme="majorHAnsi"/>
        </w:rPr>
      </w:pPr>
    </w:p>
    <w:p w14:paraId="03110333" w14:textId="77777777" w:rsidR="00BF6A2A" w:rsidRPr="0075076A" w:rsidRDefault="00BF6A2A"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V primeru, da njegova izjava ni resnična, sam nosi odgovornost in posledice zaradi ničnosti sklenjene pogodbe.</w:t>
      </w:r>
    </w:p>
    <w:p w14:paraId="215CD6D3" w14:textId="67FEABA7" w:rsidR="00F10E21" w:rsidRDefault="00F10E21">
      <w:pPr>
        <w:rPr>
          <w:rFonts w:asciiTheme="majorHAnsi" w:eastAsia="Times New Roman" w:hAnsiTheme="majorHAnsi" w:cstheme="majorHAnsi"/>
          <w:b/>
        </w:rPr>
      </w:pPr>
    </w:p>
    <w:p w14:paraId="2D22C34F" w14:textId="14B5E69D" w:rsidR="00BF6A2A" w:rsidRPr="0075076A" w:rsidRDefault="004F2288" w:rsidP="00822327">
      <w:pPr>
        <w:tabs>
          <w:tab w:val="left" w:pos="1728"/>
          <w:tab w:val="left" w:pos="7200"/>
        </w:tabs>
        <w:jc w:val="both"/>
        <w:rPr>
          <w:rFonts w:asciiTheme="majorHAnsi" w:eastAsia="Times New Roman" w:hAnsiTheme="majorHAnsi" w:cstheme="majorHAnsi"/>
          <w:b/>
        </w:rPr>
      </w:pPr>
      <w:r w:rsidRPr="0075076A">
        <w:rPr>
          <w:rFonts w:asciiTheme="majorHAnsi" w:eastAsia="Times New Roman" w:hAnsiTheme="majorHAnsi" w:cstheme="majorHAnsi"/>
          <w:b/>
        </w:rPr>
        <w:t>Zakonski razvezni pogoj</w:t>
      </w:r>
    </w:p>
    <w:p w14:paraId="29AB6F90" w14:textId="77777777" w:rsidR="00D12D6B" w:rsidRPr="0075076A" w:rsidRDefault="00D12D6B" w:rsidP="00822327">
      <w:pPr>
        <w:pStyle w:val="Slog20"/>
        <w:jc w:val="center"/>
        <w:rPr>
          <w:rFonts w:asciiTheme="majorHAnsi" w:hAnsiTheme="majorHAnsi" w:cstheme="majorHAnsi"/>
        </w:rPr>
      </w:pPr>
      <w:r w:rsidRPr="0075076A">
        <w:rPr>
          <w:rFonts w:asciiTheme="majorHAnsi" w:hAnsiTheme="majorHAnsi" w:cstheme="majorHAnsi"/>
        </w:rPr>
        <w:t>člen</w:t>
      </w:r>
    </w:p>
    <w:p w14:paraId="3A6E578C" w14:textId="77777777" w:rsidR="009D09DA" w:rsidRPr="004E24B5" w:rsidRDefault="009D09DA" w:rsidP="009D09DA">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Ta pogodba je sklenjena pod razveznim pogojem, ki se uresniči v primeru izpolnitve ene od naslednjih okoliščin:</w:t>
      </w:r>
    </w:p>
    <w:p w14:paraId="36216BCE" w14:textId="77777777" w:rsidR="009D09DA" w:rsidRPr="004E24B5" w:rsidRDefault="009D09DA" w:rsidP="009D09DA">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 xml:space="preserve">1. če bo naročnik seznanjen, da je sodišče s pravnomočno odločitvijo ugotovilo kršitev obveznosti delovne, </w:t>
      </w:r>
      <w:proofErr w:type="spellStart"/>
      <w:r w:rsidRPr="004E24B5">
        <w:rPr>
          <w:rFonts w:asciiTheme="majorHAnsi" w:eastAsia="Times New Roman" w:hAnsiTheme="majorHAnsi" w:cstheme="majorHAnsi"/>
        </w:rPr>
        <w:t>okoljske</w:t>
      </w:r>
      <w:proofErr w:type="spellEnd"/>
      <w:r w:rsidRPr="004E24B5">
        <w:rPr>
          <w:rFonts w:asciiTheme="majorHAnsi" w:eastAsia="Times New Roman" w:hAnsiTheme="majorHAnsi" w:cstheme="majorHAnsi"/>
        </w:rPr>
        <w:t xml:space="preserve"> ali socialne zakonodaje s strani izvajalca ali podizvajalca ali</w:t>
      </w:r>
    </w:p>
    <w:p w14:paraId="3B317E6D" w14:textId="77777777" w:rsidR="009D09DA" w:rsidRPr="009D09DA" w:rsidRDefault="009D09DA" w:rsidP="009D09DA">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 xml:space="preserve">2. če bo naročnik seznanjen, da je pristojni državni organ pri izvajalcu ali podizvajalcu v času izvajanja pogodbe </w:t>
      </w:r>
      <w:r w:rsidRPr="009D09DA">
        <w:rPr>
          <w:rFonts w:asciiTheme="majorHAnsi" w:eastAsia="Times New Roman" w:hAnsiTheme="majorHAnsi" w:cstheme="majorHAnsi"/>
        </w:rPr>
        <w:t>ugotovil najmanj dve kršitvi v zvezi s:</w:t>
      </w:r>
    </w:p>
    <w:p w14:paraId="6A9A276D" w14:textId="77777777" w:rsidR="009D09DA" w:rsidRPr="009D09DA" w:rsidRDefault="009D09DA" w:rsidP="009D09DA">
      <w:pPr>
        <w:pStyle w:val="Slog121"/>
        <w:rPr>
          <w:rFonts w:asciiTheme="majorHAnsi" w:hAnsiTheme="majorHAnsi" w:cstheme="majorHAnsi"/>
        </w:rPr>
      </w:pPr>
      <w:r w:rsidRPr="009D09DA">
        <w:rPr>
          <w:rFonts w:asciiTheme="majorHAnsi" w:hAnsiTheme="majorHAnsi" w:cstheme="majorHAnsi"/>
        </w:rPr>
        <w:t>plačilom za delo,</w:t>
      </w:r>
    </w:p>
    <w:p w14:paraId="2FA7B76C" w14:textId="77777777" w:rsidR="009D09DA" w:rsidRPr="009D09DA" w:rsidRDefault="009D09DA" w:rsidP="009D09DA">
      <w:pPr>
        <w:pStyle w:val="Slog121"/>
        <w:rPr>
          <w:rFonts w:asciiTheme="majorHAnsi" w:hAnsiTheme="majorHAnsi" w:cstheme="majorHAnsi"/>
        </w:rPr>
      </w:pPr>
      <w:r w:rsidRPr="009D09DA">
        <w:rPr>
          <w:rFonts w:asciiTheme="majorHAnsi" w:hAnsiTheme="majorHAnsi" w:cstheme="majorHAnsi"/>
        </w:rPr>
        <w:t>delovnim časom,</w:t>
      </w:r>
    </w:p>
    <w:p w14:paraId="6FE2EF99" w14:textId="77777777" w:rsidR="009D09DA" w:rsidRPr="009D09DA" w:rsidRDefault="009D09DA" w:rsidP="009D09DA">
      <w:pPr>
        <w:pStyle w:val="Slog121"/>
        <w:rPr>
          <w:rFonts w:asciiTheme="majorHAnsi" w:hAnsiTheme="majorHAnsi" w:cstheme="majorHAnsi"/>
        </w:rPr>
      </w:pPr>
      <w:r w:rsidRPr="009D09DA">
        <w:rPr>
          <w:rFonts w:asciiTheme="majorHAnsi" w:hAnsiTheme="majorHAnsi" w:cstheme="majorHAnsi"/>
        </w:rPr>
        <w:t>počitki,</w:t>
      </w:r>
    </w:p>
    <w:p w14:paraId="50891E2F" w14:textId="77777777" w:rsidR="009D09DA" w:rsidRPr="009D09DA" w:rsidRDefault="009D09DA" w:rsidP="009D09DA">
      <w:pPr>
        <w:pStyle w:val="Slog121"/>
        <w:rPr>
          <w:rFonts w:asciiTheme="majorHAnsi" w:hAnsiTheme="majorHAnsi" w:cstheme="majorHAnsi"/>
        </w:rPr>
      </w:pPr>
      <w:r w:rsidRPr="009D09DA">
        <w:rPr>
          <w:rFonts w:asciiTheme="majorHAnsi" w:hAnsiTheme="majorHAnsi" w:cstheme="majorHAnsi"/>
        </w:rPr>
        <w:t xml:space="preserve">opravljanjem dela na podlagi pogodb civilnega prava kljub obstoju elementov delovnega razmerja ali </w:t>
      </w:r>
    </w:p>
    <w:p w14:paraId="4BA058B2" w14:textId="6484AA60" w:rsidR="009D09DA" w:rsidRPr="009D09DA" w:rsidRDefault="009D09DA" w:rsidP="009D09DA">
      <w:pPr>
        <w:pStyle w:val="Slog121"/>
        <w:rPr>
          <w:rFonts w:asciiTheme="majorHAnsi" w:hAnsiTheme="majorHAnsi" w:cstheme="majorHAnsi"/>
        </w:rPr>
      </w:pPr>
      <w:r w:rsidRPr="009D09DA">
        <w:rPr>
          <w:rFonts w:asciiTheme="majorHAnsi" w:hAnsiTheme="majorHAnsi" w:cstheme="majorHAnsi"/>
        </w:rPr>
        <w:t>v zvezi z zaposlovanjem na črno</w:t>
      </w:r>
    </w:p>
    <w:p w14:paraId="61777416" w14:textId="77777777" w:rsidR="009D09DA" w:rsidRPr="009D09DA" w:rsidRDefault="009D09DA" w:rsidP="009D09DA">
      <w:pPr>
        <w:tabs>
          <w:tab w:val="left" w:pos="1728"/>
          <w:tab w:val="left" w:pos="7200"/>
        </w:tabs>
        <w:jc w:val="both"/>
        <w:rPr>
          <w:rFonts w:asciiTheme="majorHAnsi" w:eastAsia="Times New Roman" w:hAnsiTheme="majorHAnsi" w:cstheme="majorHAnsi"/>
        </w:rPr>
      </w:pPr>
      <w:r w:rsidRPr="009D09DA">
        <w:rPr>
          <w:rFonts w:asciiTheme="majorHAnsi" w:eastAsia="Times New Roman" w:hAnsiTheme="majorHAnsi" w:cstheme="majorHAnsi"/>
        </w:rPr>
        <w:t xml:space="preserve">in za kateri mu je bila s pravnomočno odločitvijo ali več pravnomočnimi odločitvami izrečena globa za prekršek. </w:t>
      </w:r>
    </w:p>
    <w:p w14:paraId="3EAD5E83" w14:textId="77777777" w:rsidR="009D09DA" w:rsidRPr="004E24B5" w:rsidRDefault="009D09DA" w:rsidP="009D09DA">
      <w:pPr>
        <w:tabs>
          <w:tab w:val="left" w:pos="1728"/>
          <w:tab w:val="left" w:pos="7200"/>
        </w:tabs>
        <w:jc w:val="both"/>
        <w:rPr>
          <w:rFonts w:asciiTheme="majorHAnsi" w:eastAsia="Times New Roman" w:hAnsiTheme="majorHAnsi" w:cstheme="majorHAnsi"/>
        </w:rPr>
      </w:pPr>
    </w:p>
    <w:p w14:paraId="1C0F9E5C" w14:textId="77777777" w:rsidR="009D09DA" w:rsidRPr="004E24B5" w:rsidRDefault="009D09DA" w:rsidP="009D09DA">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V primeru seznanitve naročnika s kršitvijo, bo naročnik o tem obvestil izvajalca v desetih dneh.</w:t>
      </w:r>
    </w:p>
    <w:p w14:paraId="1E3AEFF0" w14:textId="77777777" w:rsidR="009D09DA" w:rsidRPr="004E24B5" w:rsidRDefault="009D09DA" w:rsidP="009D09DA">
      <w:pPr>
        <w:tabs>
          <w:tab w:val="left" w:pos="1728"/>
          <w:tab w:val="left" w:pos="7200"/>
        </w:tabs>
        <w:jc w:val="both"/>
        <w:rPr>
          <w:rFonts w:asciiTheme="majorHAnsi" w:eastAsia="Times New Roman" w:hAnsiTheme="majorHAnsi" w:cstheme="majorHAnsi"/>
        </w:rPr>
      </w:pPr>
    </w:p>
    <w:p w14:paraId="6CAF13BD" w14:textId="77777777" w:rsidR="003B13C6" w:rsidRDefault="009D09DA" w:rsidP="009D09DA">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4E24B5">
        <w:rPr>
          <w:rFonts w:asciiTheme="majorHAnsi" w:eastAsia="Times New Roman" w:hAnsiTheme="majorHAnsi" w:cstheme="majorHAnsi"/>
        </w:rPr>
        <w:t>podizvajanje</w:t>
      </w:r>
      <w:proofErr w:type="spellEnd"/>
      <w:r w:rsidRPr="004E24B5">
        <w:rPr>
          <w:rFonts w:asciiTheme="majorHAnsi" w:eastAsia="Times New Roman" w:hAnsiTheme="majorHAnsi" w:cstheme="majorHAnsi"/>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w:t>
      </w:r>
    </w:p>
    <w:p w14:paraId="5C8C5F9E" w14:textId="77777777" w:rsidR="003B13C6" w:rsidRDefault="003B13C6" w:rsidP="009D09DA">
      <w:pPr>
        <w:tabs>
          <w:tab w:val="left" w:pos="1728"/>
          <w:tab w:val="left" w:pos="7200"/>
        </w:tabs>
        <w:jc w:val="both"/>
        <w:rPr>
          <w:rFonts w:asciiTheme="majorHAnsi" w:eastAsia="Times New Roman" w:hAnsiTheme="majorHAnsi" w:cstheme="majorHAnsi"/>
        </w:rPr>
      </w:pPr>
    </w:p>
    <w:p w14:paraId="56138CB9" w14:textId="13952A81" w:rsidR="009D09DA" w:rsidRPr="004E24B5" w:rsidRDefault="009D09DA" w:rsidP="009D09DA">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lastRenderedPageBreak/>
        <w:t>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470A7A6F" w14:textId="77777777" w:rsidR="009D09DA" w:rsidRPr="004E24B5" w:rsidRDefault="009D09DA" w:rsidP="009D09DA">
      <w:pPr>
        <w:tabs>
          <w:tab w:val="left" w:pos="1728"/>
          <w:tab w:val="left" w:pos="7200"/>
        </w:tabs>
        <w:jc w:val="both"/>
        <w:rPr>
          <w:rFonts w:asciiTheme="majorHAnsi" w:eastAsia="Times New Roman" w:hAnsiTheme="majorHAnsi" w:cstheme="majorHAnsi"/>
        </w:rPr>
      </w:pPr>
    </w:p>
    <w:p w14:paraId="7807DD5F" w14:textId="77777777" w:rsidR="009D09DA" w:rsidRPr="004E24B5" w:rsidRDefault="009D09DA" w:rsidP="009D09DA">
      <w:pPr>
        <w:tabs>
          <w:tab w:val="left" w:pos="1728"/>
          <w:tab w:val="left" w:pos="7200"/>
        </w:tabs>
        <w:jc w:val="both"/>
        <w:rPr>
          <w:rFonts w:asciiTheme="majorHAnsi" w:eastAsia="Times New Roman" w:hAnsiTheme="majorHAnsi" w:cstheme="majorHAnsi"/>
          <w:strike/>
        </w:rPr>
      </w:pPr>
      <w:r w:rsidRPr="004E24B5">
        <w:rPr>
          <w:rFonts w:asciiTheme="majorHAnsi" w:eastAsia="Times New Roman" w:hAnsiTheme="majorHAnsi" w:cstheme="majorHAnsi"/>
        </w:rPr>
        <w:t>V primeru izpolnitve</w:t>
      </w:r>
      <w:r w:rsidRPr="004E24B5">
        <w:rPr>
          <w:rFonts w:asciiTheme="majorHAnsi" w:eastAsia="Times New Roman" w:hAnsiTheme="majorHAnsi" w:cstheme="majorHAnsi"/>
          <w:color w:val="FF0000"/>
        </w:rPr>
        <w:t xml:space="preserve"> </w:t>
      </w:r>
      <w:r w:rsidRPr="004E24B5">
        <w:rPr>
          <w:rFonts w:asciiTheme="majorHAnsi" w:eastAsia="Times New Roman" w:hAnsiTheme="majorHAnsi" w:cstheme="majorHAnsi"/>
        </w:rPr>
        <w:t xml:space="preserve">razveznega pogoja se šteje, da je pogodba za tega izvajalca razvezana z dnem sklenitve nove pogodbe o izvedbi javnega naročila za predmetno naročilo. O datumu sklenitve nove pogodbe bo naročnik obvestil izvajalca. </w:t>
      </w:r>
      <w:r w:rsidRPr="004E24B5">
        <w:rPr>
          <w:rFonts w:asciiTheme="majorHAnsi" w:eastAsia="Times New Roman" w:hAnsiTheme="majorHAnsi" w:cstheme="majorHAnsi"/>
          <w:strike/>
        </w:rPr>
        <w:t xml:space="preserve">  </w:t>
      </w:r>
    </w:p>
    <w:p w14:paraId="60C478AD" w14:textId="77777777" w:rsidR="009D09DA" w:rsidRPr="004E24B5" w:rsidRDefault="009D09DA" w:rsidP="009D09DA">
      <w:pPr>
        <w:tabs>
          <w:tab w:val="left" w:pos="1728"/>
          <w:tab w:val="left" w:pos="7200"/>
        </w:tabs>
        <w:jc w:val="both"/>
        <w:rPr>
          <w:rFonts w:asciiTheme="majorHAnsi" w:eastAsia="Times New Roman" w:hAnsiTheme="majorHAnsi" w:cstheme="majorHAnsi"/>
          <w:color w:val="00B0F0"/>
        </w:rPr>
      </w:pPr>
    </w:p>
    <w:p w14:paraId="510BFF19" w14:textId="355CF784" w:rsidR="004F2288" w:rsidRPr="0075076A" w:rsidRDefault="009D09DA" w:rsidP="009D09DA">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 xml:space="preserve">Če naročnik v roku 60 dni od seznanitve s kršitvijo ne začne novega postopka javnega naročila, se šteje, da je pogodba razvezana šestdeseti dan od seznanitve s kršitvijo. </w:t>
      </w:r>
      <w:r>
        <w:rPr>
          <w:rFonts w:asciiTheme="majorHAnsi" w:eastAsia="Times New Roman" w:hAnsiTheme="majorHAnsi" w:cstheme="majorHAnsi"/>
        </w:rPr>
        <w:t xml:space="preserve"> </w:t>
      </w:r>
    </w:p>
    <w:p w14:paraId="76FCB3D8" w14:textId="300C1ED4" w:rsidR="00F10E21" w:rsidRDefault="00F10E21">
      <w:pPr>
        <w:rPr>
          <w:rFonts w:asciiTheme="majorHAnsi" w:eastAsia="Times New Roman" w:hAnsiTheme="majorHAnsi" w:cstheme="majorHAnsi"/>
          <w:b/>
        </w:rPr>
      </w:pPr>
    </w:p>
    <w:p w14:paraId="30974B8A" w14:textId="01AA2291" w:rsidR="00AE2B7F" w:rsidRPr="0075076A" w:rsidRDefault="00AE2B7F" w:rsidP="00822327">
      <w:pPr>
        <w:tabs>
          <w:tab w:val="left" w:pos="1728"/>
          <w:tab w:val="left" w:pos="7200"/>
        </w:tabs>
        <w:jc w:val="both"/>
        <w:rPr>
          <w:rFonts w:asciiTheme="majorHAnsi" w:eastAsia="Times New Roman" w:hAnsiTheme="majorHAnsi" w:cstheme="majorHAnsi"/>
          <w:b/>
        </w:rPr>
      </w:pPr>
      <w:r w:rsidRPr="0075076A">
        <w:rPr>
          <w:rFonts w:asciiTheme="majorHAnsi" w:eastAsia="Times New Roman" w:hAnsiTheme="majorHAnsi" w:cstheme="majorHAnsi"/>
          <w:b/>
        </w:rPr>
        <w:t>Pogodbena kazen zaradi zamude in zaradi odstopa od pogodbe</w:t>
      </w:r>
    </w:p>
    <w:p w14:paraId="3739C4CD" w14:textId="77777777" w:rsidR="00AE2B7F" w:rsidRPr="0075076A" w:rsidRDefault="00AE2B7F" w:rsidP="00822327">
      <w:pPr>
        <w:pStyle w:val="Slog20"/>
        <w:jc w:val="center"/>
        <w:rPr>
          <w:rFonts w:asciiTheme="majorHAnsi" w:hAnsiTheme="majorHAnsi" w:cstheme="majorHAnsi"/>
        </w:rPr>
      </w:pPr>
      <w:r w:rsidRPr="0075076A">
        <w:rPr>
          <w:rFonts w:asciiTheme="majorHAnsi" w:hAnsiTheme="majorHAnsi" w:cstheme="majorHAnsi"/>
        </w:rPr>
        <w:t>člen</w:t>
      </w:r>
    </w:p>
    <w:p w14:paraId="3C6F792C" w14:textId="6C6F818B" w:rsidR="00763D0F" w:rsidRPr="0075076A" w:rsidRDefault="00763D0F" w:rsidP="00822327">
      <w:pPr>
        <w:autoSpaceDN w:val="0"/>
        <w:jc w:val="both"/>
        <w:rPr>
          <w:rFonts w:asciiTheme="majorHAnsi" w:hAnsiTheme="majorHAnsi" w:cstheme="majorHAnsi"/>
        </w:rPr>
      </w:pPr>
      <w:r w:rsidRPr="0075076A">
        <w:rPr>
          <w:rFonts w:asciiTheme="majorHAnsi" w:hAnsiTheme="majorHAnsi" w:cstheme="majorHAnsi"/>
        </w:rPr>
        <w:t>V primeru zamude pri dobavi, ki ni posledica višje sile ali razlogov na s</w:t>
      </w:r>
      <w:r w:rsidR="002A2FCF" w:rsidRPr="0075076A">
        <w:rPr>
          <w:rFonts w:asciiTheme="majorHAnsi" w:hAnsiTheme="majorHAnsi" w:cstheme="majorHAnsi"/>
        </w:rPr>
        <w:t>trani naročnika, je izvajalec</w:t>
      </w:r>
      <w:r w:rsidRPr="0075076A">
        <w:rPr>
          <w:rFonts w:asciiTheme="majorHAnsi" w:hAnsiTheme="majorHAnsi" w:cstheme="majorHAnsi"/>
        </w:rPr>
        <w:t xml:space="preserve"> dolžan plačati naročniku pogodbeno kazen v višini 1 % od pogodbene vrednosti za vsak dan zamude, vendar največ 10% skupne pogodbene vrednosti z DDV.</w:t>
      </w:r>
    </w:p>
    <w:p w14:paraId="1AA8DBD3" w14:textId="77777777" w:rsidR="00763D0F" w:rsidRPr="0075076A" w:rsidRDefault="00763D0F" w:rsidP="00822327">
      <w:pPr>
        <w:autoSpaceDN w:val="0"/>
        <w:jc w:val="both"/>
        <w:rPr>
          <w:rFonts w:asciiTheme="majorHAnsi" w:hAnsiTheme="majorHAnsi" w:cstheme="majorHAnsi"/>
        </w:rPr>
      </w:pPr>
    </w:p>
    <w:p w14:paraId="336A531C" w14:textId="2D0E3816" w:rsidR="0011040A" w:rsidRPr="0075076A" w:rsidRDefault="0011040A" w:rsidP="00822327">
      <w:pPr>
        <w:autoSpaceDN w:val="0"/>
        <w:jc w:val="both"/>
        <w:rPr>
          <w:rFonts w:asciiTheme="majorHAnsi" w:hAnsiTheme="majorHAnsi" w:cstheme="majorHAnsi"/>
        </w:rPr>
      </w:pPr>
      <w:r w:rsidRPr="0075076A">
        <w:rPr>
          <w:rFonts w:asciiTheme="majorHAnsi" w:hAnsiTheme="majorHAnsi" w:cstheme="majorHAnsi"/>
        </w:rPr>
        <w:t>V primeru odstopa od pogodbe</w:t>
      </w:r>
      <w:r w:rsidR="00920A5B" w:rsidRPr="0075076A">
        <w:rPr>
          <w:rFonts w:asciiTheme="majorHAnsi" w:hAnsiTheme="majorHAnsi" w:cstheme="majorHAnsi"/>
        </w:rPr>
        <w:t xml:space="preserve"> i</w:t>
      </w:r>
      <w:r w:rsidR="002A2FCF" w:rsidRPr="0075076A">
        <w:rPr>
          <w:rFonts w:asciiTheme="majorHAnsi" w:hAnsiTheme="majorHAnsi" w:cstheme="majorHAnsi"/>
        </w:rPr>
        <w:t>z razlogov na strani izvajalca</w:t>
      </w:r>
      <w:r w:rsidRPr="0075076A">
        <w:rPr>
          <w:rFonts w:asciiTheme="majorHAnsi" w:hAnsiTheme="majorHAnsi" w:cstheme="majorHAnsi"/>
        </w:rPr>
        <w:t xml:space="preserve"> se pogodbeni stranki dogovorita, da znaša pogodbena kazen zaradi odstopa od pogodbe 20 % skupne pogodbene vrednosti brez DDV.</w:t>
      </w:r>
    </w:p>
    <w:p w14:paraId="7F671D24" w14:textId="77777777" w:rsidR="00763D0F" w:rsidRPr="0075076A" w:rsidRDefault="00763D0F" w:rsidP="00822327">
      <w:pPr>
        <w:autoSpaceDN w:val="0"/>
        <w:jc w:val="both"/>
        <w:rPr>
          <w:rFonts w:asciiTheme="majorHAnsi" w:hAnsiTheme="majorHAnsi" w:cstheme="majorHAnsi"/>
        </w:rPr>
      </w:pPr>
    </w:p>
    <w:p w14:paraId="1103217B" w14:textId="4BD682DC" w:rsidR="0011040A" w:rsidRPr="0075076A" w:rsidRDefault="0011040A" w:rsidP="00822327">
      <w:pPr>
        <w:autoSpaceDN w:val="0"/>
        <w:jc w:val="both"/>
        <w:rPr>
          <w:rFonts w:asciiTheme="majorHAnsi" w:hAnsiTheme="majorHAnsi" w:cstheme="majorHAnsi"/>
        </w:rPr>
      </w:pPr>
      <w:r w:rsidRPr="0075076A">
        <w:rPr>
          <w:rFonts w:asciiTheme="majorHAnsi" w:hAnsiTheme="majorHAnsi" w:cstheme="majorHAnsi"/>
        </w:rPr>
        <w:t>Naročnik ima pravico zahtevati pogodbeno kazen zaradi zamude oziroma pogodbeno kazen zaradi odstopa od pogodbe, ne glede na nastanek škode.</w:t>
      </w:r>
    </w:p>
    <w:p w14:paraId="60792945" w14:textId="77777777" w:rsidR="00763D0F" w:rsidRPr="0075076A" w:rsidRDefault="00763D0F" w:rsidP="00822327">
      <w:pPr>
        <w:autoSpaceDN w:val="0"/>
        <w:jc w:val="both"/>
        <w:rPr>
          <w:rFonts w:asciiTheme="majorHAnsi" w:hAnsiTheme="majorHAnsi" w:cstheme="majorHAnsi"/>
        </w:rPr>
      </w:pPr>
    </w:p>
    <w:p w14:paraId="3D8EDFD1" w14:textId="3EFE7BD1" w:rsidR="00763D0F" w:rsidRPr="0075076A" w:rsidRDefault="00763D0F" w:rsidP="00822327">
      <w:pPr>
        <w:autoSpaceDN w:val="0"/>
        <w:jc w:val="both"/>
        <w:rPr>
          <w:rFonts w:asciiTheme="majorHAnsi" w:hAnsiTheme="majorHAnsi" w:cstheme="majorHAnsi"/>
        </w:rPr>
      </w:pPr>
      <w:r w:rsidRPr="0075076A">
        <w:rPr>
          <w:rFonts w:asciiTheme="majorHAnsi" w:hAnsiTheme="majorHAnsi" w:cstheme="majorHAnsi"/>
        </w:rPr>
        <w:t>V primeru, da ima na</w:t>
      </w:r>
      <w:r w:rsidR="002A2FCF" w:rsidRPr="0075076A">
        <w:rPr>
          <w:rFonts w:asciiTheme="majorHAnsi" w:hAnsiTheme="majorHAnsi" w:cstheme="majorHAnsi"/>
        </w:rPr>
        <w:t>ročnik zaradi zamude izvajalca</w:t>
      </w:r>
      <w:r w:rsidRPr="0075076A">
        <w:rPr>
          <w:rFonts w:asciiTheme="majorHAnsi" w:hAnsiTheme="majorHAnsi" w:cstheme="majorHAnsi"/>
        </w:rPr>
        <w:t xml:space="preserve"> stroške in škodo, ki preseg</w:t>
      </w:r>
      <w:r w:rsidR="002A2FCF" w:rsidRPr="0075076A">
        <w:rPr>
          <w:rFonts w:asciiTheme="majorHAnsi" w:hAnsiTheme="majorHAnsi" w:cstheme="majorHAnsi"/>
        </w:rPr>
        <w:t>a pogodbeno kazen, je izvajalec</w:t>
      </w:r>
      <w:r w:rsidRPr="0075076A">
        <w:rPr>
          <w:rFonts w:asciiTheme="majorHAnsi" w:hAnsiTheme="majorHAnsi" w:cstheme="majorHAnsi"/>
        </w:rPr>
        <w:t xml:space="preserve"> poleg pogodbene kazni dolžan plačati tudi vse nastale stroške in povrniti škodo zaradi zamude v višini, ki jo bo naročnik obračunal po prevzemu vozil oziroma do popolne odškodnine.</w:t>
      </w:r>
    </w:p>
    <w:p w14:paraId="2D2D2B79" w14:textId="77777777" w:rsidR="00763D0F" w:rsidRPr="0075076A" w:rsidRDefault="00763D0F" w:rsidP="00822327">
      <w:pPr>
        <w:autoSpaceDN w:val="0"/>
        <w:jc w:val="both"/>
        <w:rPr>
          <w:rFonts w:asciiTheme="majorHAnsi" w:hAnsiTheme="majorHAnsi" w:cstheme="majorHAnsi"/>
        </w:rPr>
      </w:pPr>
    </w:p>
    <w:p w14:paraId="5FE106D0" w14:textId="04AB6FBE" w:rsidR="0011040A" w:rsidRPr="0075076A" w:rsidRDefault="00763D0F" w:rsidP="00822327">
      <w:pPr>
        <w:autoSpaceDN w:val="0"/>
        <w:jc w:val="both"/>
        <w:rPr>
          <w:rFonts w:asciiTheme="majorHAnsi" w:hAnsiTheme="majorHAnsi" w:cstheme="majorHAnsi"/>
        </w:rPr>
      </w:pPr>
      <w:r w:rsidRPr="0075076A">
        <w:rPr>
          <w:rFonts w:asciiTheme="majorHAnsi" w:hAnsiTheme="majorHAnsi" w:cstheme="majorHAnsi"/>
        </w:rPr>
        <w:t>Za obračunano pogodbeno kazen se izstavi pose</w:t>
      </w:r>
      <w:r w:rsidR="002A2FCF" w:rsidRPr="0075076A">
        <w:rPr>
          <w:rFonts w:asciiTheme="majorHAnsi" w:hAnsiTheme="majorHAnsi" w:cstheme="majorHAnsi"/>
        </w:rPr>
        <w:t>ben račun, ki ga mora izvajalec</w:t>
      </w:r>
      <w:r w:rsidRPr="0075076A">
        <w:rPr>
          <w:rFonts w:asciiTheme="majorHAnsi" w:hAnsiTheme="majorHAnsi" w:cstheme="majorHAnsi"/>
        </w:rPr>
        <w:t xml:space="preserve"> plačati v roku 8 dni od prejema.  </w:t>
      </w:r>
    </w:p>
    <w:p w14:paraId="58AD2F40" w14:textId="6D4B0411" w:rsidR="00AE2B7F" w:rsidRPr="0075076A" w:rsidRDefault="0011040A" w:rsidP="00822327">
      <w:pPr>
        <w:ind w:left="360"/>
        <w:jc w:val="both"/>
        <w:rPr>
          <w:rFonts w:asciiTheme="majorHAnsi" w:eastAsia="Times New Roman" w:hAnsiTheme="majorHAnsi" w:cstheme="majorHAnsi"/>
          <w:b/>
        </w:rPr>
      </w:pPr>
      <w:r w:rsidRPr="0075076A">
        <w:rPr>
          <w:rFonts w:asciiTheme="majorHAnsi" w:eastAsia="Times New Roman" w:hAnsiTheme="majorHAnsi" w:cstheme="majorHAnsi"/>
          <w:noProof/>
          <w:color w:val="A96800"/>
        </w:rPr>
        <w:t>  </w:t>
      </w:r>
    </w:p>
    <w:p w14:paraId="06FA8B23" w14:textId="0C2D4FF8" w:rsidR="00AE2B7F" w:rsidRPr="0075076A" w:rsidRDefault="00AE2B7F" w:rsidP="00822327">
      <w:pPr>
        <w:tabs>
          <w:tab w:val="left" w:pos="1728"/>
          <w:tab w:val="left" w:pos="7200"/>
        </w:tabs>
        <w:jc w:val="both"/>
        <w:rPr>
          <w:rFonts w:asciiTheme="majorHAnsi" w:eastAsia="Times New Roman" w:hAnsiTheme="majorHAnsi" w:cstheme="majorHAnsi"/>
          <w:b/>
        </w:rPr>
      </w:pPr>
      <w:r w:rsidRPr="0075076A">
        <w:rPr>
          <w:rFonts w:asciiTheme="majorHAnsi" w:eastAsia="Times New Roman" w:hAnsiTheme="majorHAnsi" w:cstheme="majorHAnsi"/>
          <w:b/>
        </w:rPr>
        <w:t>Notifikacija pogodbene kazni zaradi odstopa od pogodbe</w:t>
      </w:r>
    </w:p>
    <w:p w14:paraId="54B86BDF" w14:textId="77777777" w:rsidR="00AE2B7F" w:rsidRPr="0075076A" w:rsidRDefault="00AE2B7F" w:rsidP="00822327">
      <w:pPr>
        <w:pStyle w:val="Slog20"/>
        <w:jc w:val="center"/>
        <w:rPr>
          <w:rFonts w:asciiTheme="majorHAnsi" w:hAnsiTheme="majorHAnsi" w:cstheme="majorHAnsi"/>
        </w:rPr>
      </w:pPr>
      <w:r w:rsidRPr="0075076A">
        <w:rPr>
          <w:rFonts w:asciiTheme="majorHAnsi" w:hAnsiTheme="majorHAnsi" w:cstheme="majorHAnsi"/>
        </w:rPr>
        <w:t>člen</w:t>
      </w:r>
    </w:p>
    <w:p w14:paraId="18150C20" w14:textId="447A24B8" w:rsidR="000503C1" w:rsidRPr="0075076A" w:rsidRDefault="0011040A" w:rsidP="00822327">
      <w:pPr>
        <w:jc w:val="both"/>
        <w:textAlignment w:val="baseline"/>
        <w:rPr>
          <w:rFonts w:asciiTheme="majorHAnsi" w:eastAsia="Times New Roman" w:hAnsiTheme="majorHAnsi" w:cstheme="majorHAnsi"/>
        </w:rPr>
      </w:pPr>
      <w:r w:rsidRPr="0075076A">
        <w:rPr>
          <w:rFonts w:asciiTheme="majorHAnsi" w:eastAsia="Times New Roman" w:hAnsiTheme="majorHAnsi" w:cstheme="majorHAnsi"/>
        </w:rPr>
        <w:t>Naročnik mora pogodbeno kazen zaradi odstopa od pogodbe notificira</w:t>
      </w:r>
      <w:r w:rsidR="006D4498" w:rsidRPr="0075076A">
        <w:rPr>
          <w:rFonts w:asciiTheme="majorHAnsi" w:eastAsia="Times New Roman" w:hAnsiTheme="majorHAnsi" w:cstheme="majorHAnsi"/>
        </w:rPr>
        <w:t>ti in uveljaviti najkasneje v 15</w:t>
      </w:r>
      <w:r w:rsidRPr="0075076A">
        <w:rPr>
          <w:rFonts w:asciiTheme="majorHAnsi" w:eastAsia="Times New Roman" w:hAnsiTheme="majorHAnsi" w:cstheme="majorHAnsi"/>
        </w:rPr>
        <w:t xml:space="preserve"> dneh po odstopu od pogodbe.</w:t>
      </w:r>
    </w:p>
    <w:p w14:paraId="6D5046D3" w14:textId="0AB7829D" w:rsidR="00AE2B7F" w:rsidRPr="0075076A" w:rsidRDefault="00AE2B7F" w:rsidP="00822327">
      <w:pPr>
        <w:jc w:val="both"/>
        <w:rPr>
          <w:rFonts w:asciiTheme="majorHAnsi" w:eastAsiaTheme="minorHAnsi" w:hAnsiTheme="majorHAnsi" w:cstheme="majorHAnsi"/>
        </w:rPr>
      </w:pPr>
    </w:p>
    <w:p w14:paraId="544652A0" w14:textId="7CE09207" w:rsidR="00BF6A2A" w:rsidRPr="0075076A" w:rsidRDefault="00BF6A2A" w:rsidP="00822327">
      <w:pPr>
        <w:tabs>
          <w:tab w:val="left" w:pos="1728"/>
          <w:tab w:val="left" w:pos="7200"/>
        </w:tabs>
        <w:jc w:val="both"/>
        <w:rPr>
          <w:rFonts w:asciiTheme="majorHAnsi" w:eastAsia="Times New Roman" w:hAnsiTheme="majorHAnsi" w:cstheme="majorHAnsi"/>
          <w:b/>
        </w:rPr>
      </w:pPr>
      <w:r w:rsidRPr="0075076A">
        <w:rPr>
          <w:rFonts w:asciiTheme="majorHAnsi" w:eastAsia="Times New Roman" w:hAnsiTheme="majorHAnsi" w:cstheme="majorHAnsi"/>
          <w:b/>
        </w:rPr>
        <w:t>Končna določila</w:t>
      </w:r>
    </w:p>
    <w:p w14:paraId="28DC9739" w14:textId="77777777" w:rsidR="00D12D6B" w:rsidRPr="0075076A" w:rsidRDefault="00D12D6B" w:rsidP="00822327">
      <w:pPr>
        <w:pStyle w:val="Slog20"/>
        <w:jc w:val="center"/>
        <w:rPr>
          <w:rFonts w:asciiTheme="majorHAnsi" w:hAnsiTheme="majorHAnsi" w:cstheme="majorHAnsi"/>
        </w:rPr>
      </w:pPr>
      <w:r w:rsidRPr="0075076A">
        <w:rPr>
          <w:rFonts w:asciiTheme="majorHAnsi" w:hAnsiTheme="majorHAnsi" w:cstheme="majorHAnsi"/>
        </w:rPr>
        <w:t>člen</w:t>
      </w:r>
    </w:p>
    <w:p w14:paraId="31A22A0B" w14:textId="6FC60D01" w:rsidR="00BF6A2A" w:rsidRDefault="00BF6A2A"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V primeru, če med realizacijo te pogodbe nastane</w:t>
      </w:r>
      <w:r w:rsidR="006D4498" w:rsidRPr="0075076A">
        <w:rPr>
          <w:rFonts w:asciiTheme="majorHAnsi" w:eastAsia="Times New Roman" w:hAnsiTheme="majorHAnsi" w:cstheme="majorHAnsi"/>
        </w:rPr>
        <w:t>jo</w:t>
      </w:r>
      <w:r w:rsidR="002A2FCF" w:rsidRPr="0075076A">
        <w:rPr>
          <w:rFonts w:asciiTheme="majorHAnsi" w:eastAsia="Times New Roman" w:hAnsiTheme="majorHAnsi" w:cstheme="majorHAnsi"/>
        </w:rPr>
        <w:t xml:space="preserve"> spremembe v statusu izvajalca</w:t>
      </w:r>
      <w:r w:rsidRPr="0075076A">
        <w:rPr>
          <w:rFonts w:asciiTheme="majorHAnsi" w:eastAsia="Times New Roman" w:hAnsiTheme="majorHAnsi" w:cstheme="majorHAnsi"/>
        </w:rPr>
        <w:t>, naročnik odloči o morebitnem prenosu obveznosti na tretjo osebo.</w:t>
      </w:r>
    </w:p>
    <w:p w14:paraId="12E39F22" w14:textId="77777777" w:rsidR="003B13C6" w:rsidRPr="0075076A" w:rsidRDefault="003B13C6" w:rsidP="00822327">
      <w:pPr>
        <w:tabs>
          <w:tab w:val="left" w:pos="1728"/>
          <w:tab w:val="left" w:pos="7200"/>
        </w:tabs>
        <w:jc w:val="both"/>
        <w:rPr>
          <w:rFonts w:asciiTheme="majorHAnsi" w:eastAsia="Times New Roman" w:hAnsiTheme="majorHAnsi" w:cstheme="majorHAnsi"/>
        </w:rPr>
      </w:pPr>
    </w:p>
    <w:p w14:paraId="3533B4A6" w14:textId="77777777" w:rsidR="00BF6A2A" w:rsidRPr="0075076A" w:rsidRDefault="00BF6A2A" w:rsidP="00822327">
      <w:pPr>
        <w:tabs>
          <w:tab w:val="left" w:pos="1728"/>
          <w:tab w:val="left" w:pos="7200"/>
        </w:tabs>
        <w:jc w:val="both"/>
        <w:rPr>
          <w:rFonts w:asciiTheme="majorHAnsi" w:eastAsia="Times New Roman" w:hAnsiTheme="majorHAnsi" w:cstheme="majorHAnsi"/>
        </w:rPr>
      </w:pPr>
    </w:p>
    <w:p w14:paraId="1BA6172E" w14:textId="77777777" w:rsidR="00D12D6B" w:rsidRPr="0075076A" w:rsidRDefault="00D12D6B" w:rsidP="00822327">
      <w:pPr>
        <w:pStyle w:val="Slog20"/>
        <w:jc w:val="center"/>
        <w:rPr>
          <w:rFonts w:asciiTheme="majorHAnsi" w:hAnsiTheme="majorHAnsi" w:cstheme="majorHAnsi"/>
        </w:rPr>
      </w:pPr>
      <w:r w:rsidRPr="0075076A">
        <w:rPr>
          <w:rFonts w:asciiTheme="majorHAnsi" w:hAnsiTheme="majorHAnsi" w:cstheme="majorHAnsi"/>
        </w:rPr>
        <w:lastRenderedPageBreak/>
        <w:t>člen</w:t>
      </w:r>
    </w:p>
    <w:p w14:paraId="4DD3EF24" w14:textId="77777777" w:rsidR="00BF6A2A" w:rsidRPr="0075076A" w:rsidRDefault="00BF6A2A"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 xml:space="preserve">Vsaka pogodbena stranka lahko predlaga spremembe in dopolnitve k tej pogodbi, ki so veljavne le če so sklenjene v pisni obliki kot aneks k tej pogodbi. </w:t>
      </w:r>
      <w:r w:rsidR="00B365E9" w:rsidRPr="0075076A">
        <w:rPr>
          <w:rFonts w:asciiTheme="majorHAnsi" w:eastAsia="Times New Roman" w:hAnsiTheme="majorHAnsi" w:cstheme="majorHAnsi"/>
        </w:rPr>
        <w:t xml:space="preserve"> </w:t>
      </w:r>
    </w:p>
    <w:p w14:paraId="568A1118" w14:textId="77777777" w:rsidR="00B365E9" w:rsidRPr="0075076A" w:rsidRDefault="00B365E9" w:rsidP="00822327">
      <w:pPr>
        <w:tabs>
          <w:tab w:val="left" w:pos="1728"/>
          <w:tab w:val="left" w:pos="7200"/>
        </w:tabs>
        <w:jc w:val="both"/>
        <w:rPr>
          <w:rFonts w:asciiTheme="majorHAnsi" w:eastAsia="Times New Roman" w:hAnsiTheme="majorHAnsi" w:cstheme="majorHAnsi"/>
        </w:rPr>
      </w:pPr>
    </w:p>
    <w:p w14:paraId="09BE9778" w14:textId="77777777" w:rsidR="00D12D6B" w:rsidRPr="0075076A" w:rsidRDefault="00D12D6B" w:rsidP="00822327">
      <w:pPr>
        <w:pStyle w:val="Slog20"/>
        <w:jc w:val="center"/>
        <w:rPr>
          <w:rFonts w:asciiTheme="majorHAnsi" w:hAnsiTheme="majorHAnsi" w:cstheme="majorHAnsi"/>
        </w:rPr>
      </w:pPr>
      <w:r w:rsidRPr="0075076A">
        <w:rPr>
          <w:rFonts w:asciiTheme="majorHAnsi" w:hAnsiTheme="majorHAnsi" w:cstheme="majorHAnsi"/>
        </w:rPr>
        <w:t>člen</w:t>
      </w:r>
    </w:p>
    <w:p w14:paraId="6FC59096" w14:textId="4A16048F" w:rsidR="00446D41" w:rsidRPr="0075076A" w:rsidRDefault="00BF6A2A"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Za medsebojna razmerja pogodbenih strank, ki niso izrecno dogovorjena s to pogodbo, se uporabljajo do</w:t>
      </w:r>
      <w:r w:rsidR="006207DF" w:rsidRPr="0075076A">
        <w:rPr>
          <w:rFonts w:asciiTheme="majorHAnsi" w:eastAsia="Times New Roman" w:hAnsiTheme="majorHAnsi" w:cstheme="majorHAnsi"/>
        </w:rPr>
        <w:t>ločila Obligacijskega zakonika</w:t>
      </w:r>
      <w:r w:rsidRPr="0075076A">
        <w:rPr>
          <w:rFonts w:asciiTheme="majorHAnsi" w:eastAsia="Times New Roman" w:hAnsiTheme="majorHAnsi" w:cstheme="majorHAnsi"/>
        </w:rPr>
        <w:t>.</w:t>
      </w:r>
    </w:p>
    <w:p w14:paraId="1C7B81B0" w14:textId="1994ED86" w:rsidR="00BF6A2A" w:rsidRPr="0075076A" w:rsidRDefault="00BF6A2A" w:rsidP="003B13C6">
      <w:pPr>
        <w:rPr>
          <w:rFonts w:asciiTheme="majorHAnsi" w:eastAsia="Times New Roman" w:hAnsiTheme="majorHAnsi" w:cstheme="majorHAnsi"/>
        </w:rPr>
      </w:pPr>
    </w:p>
    <w:p w14:paraId="46393B92" w14:textId="77777777" w:rsidR="00D12D6B" w:rsidRPr="0075076A" w:rsidRDefault="00D12D6B" w:rsidP="00822327">
      <w:pPr>
        <w:pStyle w:val="Slog20"/>
        <w:jc w:val="center"/>
        <w:rPr>
          <w:rFonts w:asciiTheme="majorHAnsi" w:hAnsiTheme="majorHAnsi" w:cstheme="majorHAnsi"/>
        </w:rPr>
      </w:pPr>
      <w:r w:rsidRPr="0075076A">
        <w:rPr>
          <w:rFonts w:asciiTheme="majorHAnsi" w:hAnsiTheme="majorHAnsi" w:cstheme="majorHAnsi"/>
        </w:rPr>
        <w:t>člen</w:t>
      </w:r>
    </w:p>
    <w:p w14:paraId="0556E064" w14:textId="25DA0A3E" w:rsidR="00F10E21" w:rsidRDefault="00BF6A2A" w:rsidP="005E6990">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Pogodbene stranke bodo morebitne spore, ki bi nastali pri izvrševanju te pogodbe, reševale sporazumno. V primeru, da spora ne bodo mogle rešiti sporazumno, bo o sporu odločilo pristojno sodišče po sedežu naročnika.</w:t>
      </w:r>
    </w:p>
    <w:p w14:paraId="3DA171BD" w14:textId="77777777" w:rsidR="00BF6A2A" w:rsidRPr="0075076A" w:rsidRDefault="00BF6A2A" w:rsidP="00822327">
      <w:pPr>
        <w:tabs>
          <w:tab w:val="left" w:pos="1728"/>
          <w:tab w:val="left" w:pos="7200"/>
        </w:tabs>
        <w:jc w:val="both"/>
        <w:rPr>
          <w:rFonts w:asciiTheme="majorHAnsi" w:eastAsia="Times New Roman" w:hAnsiTheme="majorHAnsi" w:cstheme="majorHAnsi"/>
        </w:rPr>
      </w:pPr>
    </w:p>
    <w:p w14:paraId="70EB0CBB" w14:textId="77777777" w:rsidR="00D12D6B" w:rsidRPr="0075076A" w:rsidRDefault="00D12D6B" w:rsidP="00822327">
      <w:pPr>
        <w:pStyle w:val="Slog20"/>
        <w:jc w:val="center"/>
        <w:rPr>
          <w:rFonts w:asciiTheme="majorHAnsi" w:hAnsiTheme="majorHAnsi" w:cstheme="majorHAnsi"/>
        </w:rPr>
      </w:pPr>
      <w:r w:rsidRPr="0075076A">
        <w:rPr>
          <w:rFonts w:asciiTheme="majorHAnsi" w:hAnsiTheme="majorHAnsi" w:cstheme="majorHAnsi"/>
        </w:rPr>
        <w:t>člen</w:t>
      </w:r>
    </w:p>
    <w:p w14:paraId="045448D0" w14:textId="4624534D" w:rsidR="00BF6A2A" w:rsidRPr="0075076A" w:rsidRDefault="00BF6A2A"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Pogodba je sestavljena v treh enakih izvo</w:t>
      </w:r>
      <w:r w:rsidR="006D4498" w:rsidRPr="0075076A">
        <w:rPr>
          <w:rFonts w:asciiTheme="majorHAnsi" w:eastAsia="Times New Roman" w:hAnsiTheme="majorHAnsi" w:cstheme="majorHAnsi"/>
        </w:rPr>
        <w:t xml:space="preserve">dih, </w:t>
      </w:r>
      <w:r w:rsidR="002A2FCF" w:rsidRPr="0075076A">
        <w:rPr>
          <w:rFonts w:asciiTheme="majorHAnsi" w:eastAsia="Times New Roman" w:hAnsiTheme="majorHAnsi" w:cstheme="majorHAnsi"/>
        </w:rPr>
        <w:t>od katerih prejme izvajalec</w:t>
      </w:r>
      <w:r w:rsidRPr="0075076A">
        <w:rPr>
          <w:rFonts w:asciiTheme="majorHAnsi" w:eastAsia="Times New Roman" w:hAnsiTheme="majorHAnsi" w:cstheme="majorHAnsi"/>
        </w:rPr>
        <w:t xml:space="preserve"> en, naročnik pa dva izvoda. </w:t>
      </w:r>
    </w:p>
    <w:p w14:paraId="307A162D" w14:textId="77777777" w:rsidR="007E4BCB" w:rsidRPr="0075076A" w:rsidRDefault="00BF6A2A"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 xml:space="preserve"> </w:t>
      </w:r>
    </w:p>
    <w:p w14:paraId="56B1822E" w14:textId="77777777" w:rsidR="007E4BCB" w:rsidRPr="0075076A" w:rsidRDefault="007E4BCB" w:rsidP="00822327">
      <w:pPr>
        <w:pStyle w:val="Slog20"/>
        <w:jc w:val="center"/>
        <w:rPr>
          <w:rFonts w:asciiTheme="majorHAnsi" w:hAnsiTheme="majorHAnsi" w:cstheme="majorHAnsi"/>
        </w:rPr>
      </w:pPr>
      <w:r w:rsidRPr="0075076A">
        <w:rPr>
          <w:rFonts w:asciiTheme="majorHAnsi" w:hAnsiTheme="majorHAnsi" w:cstheme="majorHAnsi"/>
        </w:rPr>
        <w:t>člen</w:t>
      </w:r>
    </w:p>
    <w:p w14:paraId="5DF3048C" w14:textId="652EF2ED" w:rsidR="00BF6A2A" w:rsidRPr="0075076A" w:rsidRDefault="007E4BCB"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Ta pogodba je sklenjena in prične veljati z dnem, ko jo podpiše zadnja pogodbena stranka</w:t>
      </w:r>
      <w:r w:rsidR="00F97845" w:rsidRPr="0075076A">
        <w:rPr>
          <w:rFonts w:asciiTheme="majorHAnsi" w:eastAsia="Times New Roman" w:hAnsiTheme="majorHAnsi" w:cstheme="majorHAnsi"/>
        </w:rPr>
        <w:t>,</w:t>
      </w:r>
      <w:r w:rsidRPr="0075076A">
        <w:rPr>
          <w:rFonts w:asciiTheme="majorHAnsi" w:eastAsia="Times New Roman" w:hAnsiTheme="majorHAnsi" w:cstheme="majorHAnsi"/>
        </w:rPr>
        <w:t xml:space="preserve"> po </w:t>
      </w:r>
      <w:r w:rsidR="00403448" w:rsidRPr="0075076A">
        <w:rPr>
          <w:rFonts w:asciiTheme="majorHAnsi" w:eastAsia="Times New Roman" w:hAnsiTheme="majorHAnsi" w:cstheme="majorHAnsi"/>
        </w:rPr>
        <w:t xml:space="preserve">predložitvi </w:t>
      </w:r>
      <w:r w:rsidRPr="0075076A">
        <w:rPr>
          <w:rFonts w:asciiTheme="majorHAnsi" w:eastAsia="Times New Roman" w:hAnsiTheme="majorHAnsi" w:cstheme="majorHAnsi"/>
        </w:rPr>
        <w:t xml:space="preserve">garancije za dobro izvedbo pogodbenih obveznosti ter izpolnitvi </w:t>
      </w:r>
      <w:proofErr w:type="spellStart"/>
      <w:r w:rsidRPr="0075076A">
        <w:rPr>
          <w:rFonts w:asciiTheme="majorHAnsi" w:eastAsia="Times New Roman" w:hAnsiTheme="majorHAnsi" w:cstheme="majorHAnsi"/>
        </w:rPr>
        <w:t>odložnega</w:t>
      </w:r>
      <w:proofErr w:type="spellEnd"/>
      <w:r w:rsidRPr="0075076A">
        <w:rPr>
          <w:rFonts w:asciiTheme="majorHAnsi" w:eastAsia="Times New Roman" w:hAnsiTheme="majorHAnsi" w:cstheme="majorHAnsi"/>
        </w:rPr>
        <w:t xml:space="preserve"> pogoja.  </w:t>
      </w:r>
    </w:p>
    <w:p w14:paraId="4F025C2E" w14:textId="77777777" w:rsidR="00BF6A2A" w:rsidRPr="0075076A" w:rsidRDefault="00BF6A2A" w:rsidP="00822327">
      <w:pPr>
        <w:tabs>
          <w:tab w:val="left" w:pos="1728"/>
          <w:tab w:val="left" w:pos="7200"/>
        </w:tabs>
        <w:jc w:val="both"/>
        <w:rPr>
          <w:rFonts w:asciiTheme="majorHAnsi" w:eastAsia="Times New Roman" w:hAnsiTheme="majorHAnsi" w:cstheme="majorHAnsi"/>
        </w:rPr>
      </w:pPr>
    </w:p>
    <w:p w14:paraId="28972B14" w14:textId="77777777" w:rsidR="00D12D6B" w:rsidRPr="0075076A" w:rsidRDefault="00D12D6B" w:rsidP="00822327">
      <w:pPr>
        <w:pStyle w:val="Slog20"/>
        <w:jc w:val="center"/>
        <w:rPr>
          <w:rFonts w:asciiTheme="majorHAnsi" w:hAnsiTheme="majorHAnsi" w:cstheme="majorHAnsi"/>
        </w:rPr>
      </w:pPr>
      <w:r w:rsidRPr="0075076A">
        <w:rPr>
          <w:rFonts w:asciiTheme="majorHAnsi" w:hAnsiTheme="majorHAnsi" w:cstheme="majorHAnsi"/>
        </w:rPr>
        <w:t>člen</w:t>
      </w:r>
    </w:p>
    <w:p w14:paraId="4A5C53FD" w14:textId="77777777" w:rsidR="00D74BD2" w:rsidRPr="0075076A" w:rsidRDefault="00D74BD2"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Sestavni del pogodbe je:</w:t>
      </w:r>
    </w:p>
    <w:p w14:paraId="530EF3D1" w14:textId="214DDE26" w:rsidR="00D74BD2" w:rsidRPr="0075076A" w:rsidRDefault="00D74BD2" w:rsidP="00822327">
      <w:pPr>
        <w:pStyle w:val="Slog51"/>
        <w:rPr>
          <w:rFonts w:cstheme="majorHAnsi"/>
        </w:rPr>
      </w:pPr>
      <w:r w:rsidRPr="0075076A">
        <w:rPr>
          <w:rFonts w:cstheme="majorHAnsi"/>
        </w:rPr>
        <w:t>dokumentacija v zvezi z oddajo javnega</w:t>
      </w:r>
      <w:r w:rsidR="00161A57" w:rsidRPr="0075076A">
        <w:rPr>
          <w:rFonts w:cstheme="majorHAnsi"/>
        </w:rPr>
        <w:t xml:space="preserve"> naročila</w:t>
      </w:r>
      <w:r w:rsidRPr="0075076A">
        <w:rPr>
          <w:rFonts w:cstheme="majorHAnsi"/>
        </w:rPr>
        <w:t xml:space="preserve">, vključno </w:t>
      </w:r>
      <w:r w:rsidR="003F1DDB" w:rsidRPr="0075076A">
        <w:rPr>
          <w:rFonts w:cstheme="majorHAnsi"/>
        </w:rPr>
        <w:t xml:space="preserve">z </w:t>
      </w:r>
      <w:r w:rsidR="00DB1DCE" w:rsidRPr="0075076A">
        <w:rPr>
          <w:rFonts w:cstheme="majorHAnsi"/>
        </w:rPr>
        <w:t xml:space="preserve">ostalimi </w:t>
      </w:r>
      <w:r w:rsidRPr="0075076A">
        <w:rPr>
          <w:rFonts w:cstheme="majorHAnsi"/>
        </w:rPr>
        <w:t>p</w:t>
      </w:r>
      <w:r w:rsidR="00DB1DCE" w:rsidRPr="0075076A">
        <w:rPr>
          <w:rFonts w:cstheme="majorHAnsi"/>
        </w:rPr>
        <w:t>rilogami in</w:t>
      </w:r>
      <w:r w:rsidRPr="0075076A">
        <w:rPr>
          <w:rFonts w:cstheme="majorHAnsi"/>
        </w:rPr>
        <w:t xml:space="preserve"> dopolnitvami;</w:t>
      </w:r>
    </w:p>
    <w:p w14:paraId="7FAC69C5" w14:textId="77777777" w:rsidR="00D74BD2" w:rsidRPr="0075076A" w:rsidRDefault="00D74BD2" w:rsidP="00822327">
      <w:pPr>
        <w:pStyle w:val="Slog51"/>
        <w:rPr>
          <w:rFonts w:cstheme="majorHAnsi"/>
        </w:rPr>
      </w:pPr>
      <w:r w:rsidRPr="0075076A">
        <w:rPr>
          <w:rFonts w:cstheme="majorHAnsi"/>
        </w:rPr>
        <w:t xml:space="preserve">vprašanja in pojasnila objavljena na portalu javnih </w:t>
      </w:r>
      <w:r w:rsidR="0032262A" w:rsidRPr="0075076A">
        <w:rPr>
          <w:rFonts w:cstheme="majorHAnsi"/>
        </w:rPr>
        <w:t>naročil</w:t>
      </w:r>
      <w:r w:rsidRPr="0075076A">
        <w:rPr>
          <w:rFonts w:cstheme="majorHAnsi"/>
        </w:rPr>
        <w:t>;</w:t>
      </w:r>
    </w:p>
    <w:p w14:paraId="1462AA66" w14:textId="10D9C927" w:rsidR="00D74BD2" w:rsidRPr="0075076A" w:rsidRDefault="002A2FCF" w:rsidP="00822327">
      <w:pPr>
        <w:pStyle w:val="Slog51"/>
        <w:rPr>
          <w:rFonts w:cstheme="majorHAnsi"/>
        </w:rPr>
      </w:pPr>
      <w:r w:rsidRPr="0075076A">
        <w:rPr>
          <w:rFonts w:cstheme="majorHAnsi"/>
        </w:rPr>
        <w:t>ponudba izvajalca</w:t>
      </w:r>
      <w:r w:rsidR="00D74BD2" w:rsidRPr="0075076A">
        <w:rPr>
          <w:rFonts w:cstheme="majorHAnsi"/>
        </w:rPr>
        <w:t xml:space="preserve"> št.  __________, z dne  ___________;</w:t>
      </w:r>
    </w:p>
    <w:p w14:paraId="282FBA09" w14:textId="77777777" w:rsidR="00D74BD2" w:rsidRPr="0075076A" w:rsidRDefault="00D74BD2" w:rsidP="00822327">
      <w:pPr>
        <w:pStyle w:val="Slog51"/>
        <w:rPr>
          <w:rFonts w:cstheme="majorHAnsi"/>
        </w:rPr>
      </w:pPr>
      <w:r w:rsidRPr="0075076A">
        <w:rPr>
          <w:rFonts w:cstheme="majorHAnsi"/>
        </w:rPr>
        <w:t>finančno zavarovanje za dobro izvedbo del.</w:t>
      </w:r>
    </w:p>
    <w:p w14:paraId="4A00C0D6" w14:textId="77777777" w:rsidR="000F410A" w:rsidRPr="0075076A" w:rsidRDefault="00D74BD2"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 xml:space="preserve"> </w:t>
      </w:r>
    </w:p>
    <w:p w14:paraId="19F2BC38" w14:textId="77777777" w:rsidR="000F410A" w:rsidRPr="0075076A" w:rsidRDefault="000F410A"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V primeru nasprotja med to pogodbo, dokumentacijo v zvezi z oddajo javnega naročila in ponudbo, veljajo najprej določbe te pogodbe, nato določbe dokumentacije, nato določbe ponudbe, če ni v tej pogodbi izrecno navedeno drugače.</w:t>
      </w:r>
    </w:p>
    <w:p w14:paraId="102B6818" w14:textId="77777777" w:rsidR="00BF6A2A" w:rsidRPr="0075076A" w:rsidRDefault="00BF6A2A"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b/>
        </w:rPr>
        <w:t xml:space="preserve"> </w:t>
      </w:r>
    </w:p>
    <w:p w14:paraId="6C451996" w14:textId="77777777" w:rsidR="00BB5CB5" w:rsidRPr="0075076A" w:rsidRDefault="00BB5CB5" w:rsidP="00822327">
      <w:pPr>
        <w:rPr>
          <w:rFonts w:asciiTheme="majorHAnsi" w:hAnsiTheme="majorHAnsi" w:cstheme="majorHAnsi"/>
        </w:rPr>
      </w:pPr>
    </w:p>
    <w:tbl>
      <w:tblPr>
        <w:tblW w:w="0" w:type="auto"/>
        <w:tblLayout w:type="fixed"/>
        <w:tblLook w:val="0000" w:firstRow="0" w:lastRow="0" w:firstColumn="0" w:lastColumn="0" w:noHBand="0" w:noVBand="0"/>
      </w:tblPr>
      <w:tblGrid>
        <w:gridCol w:w="4606"/>
        <w:gridCol w:w="4606"/>
      </w:tblGrid>
      <w:tr w:rsidR="00611923" w:rsidRPr="0075076A" w14:paraId="600C5AFC" w14:textId="77777777" w:rsidTr="001B0C68">
        <w:tc>
          <w:tcPr>
            <w:tcW w:w="4606" w:type="dxa"/>
            <w:shd w:val="clear" w:color="auto" w:fill="auto"/>
          </w:tcPr>
          <w:p w14:paraId="31F38A87" w14:textId="77777777" w:rsidR="00611923" w:rsidRPr="0075076A" w:rsidRDefault="00611923" w:rsidP="00822327">
            <w:pPr>
              <w:rPr>
                <w:rFonts w:asciiTheme="majorHAnsi" w:hAnsiTheme="majorHAnsi" w:cstheme="majorHAnsi"/>
              </w:rPr>
            </w:pPr>
            <w:r w:rsidRPr="0075076A">
              <w:rPr>
                <w:rFonts w:asciiTheme="majorHAnsi" w:hAnsiTheme="majorHAnsi" w:cstheme="majorHAnsi"/>
              </w:rPr>
              <w:t xml:space="preserve">Številka: </w:t>
            </w:r>
          </w:p>
          <w:p w14:paraId="67161A68" w14:textId="77777777" w:rsidR="00611923" w:rsidRPr="0075076A" w:rsidRDefault="00611923" w:rsidP="00822327">
            <w:pPr>
              <w:rPr>
                <w:rFonts w:asciiTheme="majorHAnsi" w:hAnsiTheme="majorHAnsi" w:cstheme="majorHAnsi"/>
              </w:rPr>
            </w:pPr>
            <w:r w:rsidRPr="0075076A">
              <w:rPr>
                <w:rFonts w:asciiTheme="majorHAnsi" w:hAnsiTheme="majorHAnsi" w:cstheme="majorHAnsi"/>
              </w:rPr>
              <w:t xml:space="preserve">Dne: </w:t>
            </w:r>
          </w:p>
          <w:p w14:paraId="55FFFEEB" w14:textId="77777777" w:rsidR="00611923" w:rsidRPr="0075076A" w:rsidRDefault="00611923" w:rsidP="00822327">
            <w:pPr>
              <w:rPr>
                <w:rFonts w:asciiTheme="majorHAnsi" w:hAnsiTheme="majorHAnsi" w:cstheme="majorHAnsi"/>
              </w:rPr>
            </w:pPr>
          </w:p>
        </w:tc>
        <w:tc>
          <w:tcPr>
            <w:tcW w:w="4606" w:type="dxa"/>
            <w:shd w:val="clear" w:color="auto" w:fill="auto"/>
          </w:tcPr>
          <w:p w14:paraId="58E34FDE" w14:textId="77777777" w:rsidR="00611923" w:rsidRPr="0075076A" w:rsidRDefault="00611923" w:rsidP="00822327">
            <w:pPr>
              <w:rPr>
                <w:rFonts w:asciiTheme="majorHAnsi" w:hAnsiTheme="majorHAnsi" w:cstheme="majorHAnsi"/>
              </w:rPr>
            </w:pPr>
            <w:r w:rsidRPr="0075076A">
              <w:rPr>
                <w:rFonts w:asciiTheme="majorHAnsi" w:hAnsiTheme="majorHAnsi" w:cstheme="majorHAnsi"/>
              </w:rPr>
              <w:t>Številka:</w:t>
            </w:r>
          </w:p>
          <w:p w14:paraId="237BD0F7" w14:textId="77777777" w:rsidR="00611923" w:rsidRPr="0075076A" w:rsidRDefault="00611923" w:rsidP="00822327">
            <w:pPr>
              <w:rPr>
                <w:rFonts w:asciiTheme="majorHAnsi" w:hAnsiTheme="majorHAnsi" w:cstheme="majorHAnsi"/>
              </w:rPr>
            </w:pPr>
            <w:r w:rsidRPr="0075076A">
              <w:rPr>
                <w:rFonts w:asciiTheme="majorHAnsi" w:hAnsiTheme="majorHAnsi" w:cstheme="majorHAnsi"/>
              </w:rPr>
              <w:t>Dne:</w:t>
            </w:r>
          </w:p>
        </w:tc>
      </w:tr>
      <w:tr w:rsidR="00611923" w:rsidRPr="0075076A" w14:paraId="616DBD2A" w14:textId="77777777" w:rsidTr="001B0C68">
        <w:tc>
          <w:tcPr>
            <w:tcW w:w="4606" w:type="dxa"/>
            <w:shd w:val="clear" w:color="auto" w:fill="auto"/>
          </w:tcPr>
          <w:p w14:paraId="550B6BC8" w14:textId="77777777" w:rsidR="00611923" w:rsidRPr="0075076A" w:rsidRDefault="00611923" w:rsidP="00822327">
            <w:pPr>
              <w:rPr>
                <w:rFonts w:asciiTheme="majorHAnsi" w:hAnsiTheme="majorHAnsi" w:cstheme="majorHAnsi"/>
              </w:rPr>
            </w:pPr>
            <w:r w:rsidRPr="0075076A">
              <w:rPr>
                <w:rFonts w:asciiTheme="majorHAnsi" w:hAnsiTheme="majorHAnsi" w:cstheme="majorHAnsi"/>
              </w:rPr>
              <w:t>NAROČNIK:</w:t>
            </w:r>
          </w:p>
        </w:tc>
        <w:tc>
          <w:tcPr>
            <w:tcW w:w="4606" w:type="dxa"/>
            <w:shd w:val="clear" w:color="auto" w:fill="auto"/>
          </w:tcPr>
          <w:p w14:paraId="3232C9A0" w14:textId="46FE5CD1" w:rsidR="00611923" w:rsidRPr="0075076A" w:rsidRDefault="002A2FCF" w:rsidP="00822327">
            <w:pPr>
              <w:rPr>
                <w:rFonts w:asciiTheme="majorHAnsi" w:hAnsiTheme="majorHAnsi" w:cstheme="majorHAnsi"/>
              </w:rPr>
            </w:pPr>
            <w:r w:rsidRPr="0075076A">
              <w:rPr>
                <w:rFonts w:asciiTheme="majorHAnsi" w:hAnsiTheme="majorHAnsi" w:cstheme="majorHAnsi"/>
              </w:rPr>
              <w:t>IZVAJALEC</w:t>
            </w:r>
            <w:r w:rsidR="00611923" w:rsidRPr="0075076A">
              <w:rPr>
                <w:rFonts w:asciiTheme="majorHAnsi" w:hAnsiTheme="majorHAnsi" w:cstheme="majorHAnsi"/>
              </w:rPr>
              <w:t>:</w:t>
            </w:r>
          </w:p>
        </w:tc>
      </w:tr>
      <w:tr w:rsidR="00611923" w:rsidRPr="0075076A" w14:paraId="2ED03533" w14:textId="77777777" w:rsidTr="00552654">
        <w:trPr>
          <w:trHeight w:val="124"/>
        </w:trPr>
        <w:tc>
          <w:tcPr>
            <w:tcW w:w="4606" w:type="dxa"/>
            <w:shd w:val="clear" w:color="auto" w:fill="auto"/>
          </w:tcPr>
          <w:p w14:paraId="49FEDD62" w14:textId="77777777" w:rsidR="002C2580" w:rsidRPr="0075076A" w:rsidRDefault="002C2580" w:rsidP="00822327">
            <w:pPr>
              <w:rPr>
                <w:rFonts w:asciiTheme="majorHAnsi" w:hAnsiTheme="majorHAnsi" w:cstheme="majorHAnsi"/>
              </w:rPr>
            </w:pPr>
          </w:p>
        </w:tc>
        <w:tc>
          <w:tcPr>
            <w:tcW w:w="4606" w:type="dxa"/>
            <w:shd w:val="clear" w:color="auto" w:fill="auto"/>
          </w:tcPr>
          <w:p w14:paraId="517FCC5F" w14:textId="77777777" w:rsidR="00611923" w:rsidRPr="0075076A" w:rsidRDefault="00611923" w:rsidP="00822327">
            <w:pPr>
              <w:rPr>
                <w:rFonts w:asciiTheme="majorHAnsi" w:hAnsiTheme="majorHAnsi" w:cstheme="majorHAnsi"/>
              </w:rPr>
            </w:pPr>
          </w:p>
        </w:tc>
      </w:tr>
    </w:tbl>
    <w:p w14:paraId="0495B375" w14:textId="77777777" w:rsidR="00E03769" w:rsidRPr="0075076A" w:rsidRDefault="00A967E9" w:rsidP="00822327">
      <w:pPr>
        <w:rPr>
          <w:rFonts w:asciiTheme="majorHAnsi" w:hAnsiTheme="majorHAnsi" w:cstheme="majorHAnsi"/>
          <w:b/>
          <w:bCs/>
          <w:i/>
          <w:iCs/>
          <w:u w:val="single"/>
          <w:lang w:val="x-none"/>
        </w:rPr>
      </w:pPr>
      <w:r w:rsidRPr="0075076A">
        <w:rPr>
          <w:rFonts w:asciiTheme="majorHAnsi" w:hAnsiTheme="majorHAnsi" w:cstheme="majorHAnsi"/>
        </w:rPr>
        <w:t xml:space="preserve"> </w:t>
      </w:r>
    </w:p>
    <w:p w14:paraId="7E123F61" w14:textId="77777777" w:rsidR="00A967E9" w:rsidRPr="0075076A" w:rsidRDefault="00A967E9" w:rsidP="00822327">
      <w:pPr>
        <w:rPr>
          <w:rFonts w:asciiTheme="majorHAnsi" w:hAnsiTheme="majorHAnsi" w:cstheme="majorHAnsi"/>
          <w:b/>
        </w:rPr>
      </w:pPr>
    </w:p>
    <w:p w14:paraId="1D166F11" w14:textId="77777777" w:rsidR="00A967E9" w:rsidRPr="0075076A" w:rsidRDefault="00A967E9" w:rsidP="00822327">
      <w:pPr>
        <w:rPr>
          <w:rFonts w:asciiTheme="majorHAnsi" w:hAnsiTheme="majorHAnsi" w:cstheme="majorHAnsi"/>
          <w:b/>
        </w:rPr>
      </w:pPr>
      <w:r w:rsidRPr="0075076A">
        <w:rPr>
          <w:rFonts w:asciiTheme="majorHAnsi" w:hAnsiTheme="majorHAnsi" w:cstheme="majorHAnsi"/>
          <w:b/>
        </w:rPr>
        <w:t>S podpisom ESPD ponudnik/gospodarski subjekt potrdi, da je seznanjen z vsebino in da sprejema vsebino vzorca pogodbe.</w:t>
      </w:r>
    </w:p>
    <w:p w14:paraId="00AF985A" w14:textId="77777777" w:rsidR="00A967E9" w:rsidRPr="0075076A" w:rsidRDefault="00A967E9" w:rsidP="00822327">
      <w:pPr>
        <w:rPr>
          <w:rFonts w:asciiTheme="majorHAnsi" w:hAnsiTheme="majorHAnsi" w:cstheme="majorHAnsi"/>
          <w:b/>
          <w:bCs/>
          <w:i/>
          <w:iCs/>
          <w:u w:val="single"/>
          <w:lang w:val="x-none"/>
        </w:rPr>
      </w:pPr>
    </w:p>
    <w:p w14:paraId="6B745882" w14:textId="77777777" w:rsidR="00A67CAE" w:rsidRPr="0075076A" w:rsidRDefault="00A67CAE" w:rsidP="00822327">
      <w:pPr>
        <w:rPr>
          <w:rFonts w:asciiTheme="majorHAnsi" w:hAnsiTheme="majorHAnsi" w:cstheme="majorHAnsi"/>
          <w:b/>
          <w:bCs/>
          <w:i/>
          <w:iCs/>
          <w:sz w:val="24"/>
          <w:szCs w:val="28"/>
          <w:u w:val="single"/>
        </w:rPr>
      </w:pPr>
      <w:r w:rsidRPr="0075076A">
        <w:rPr>
          <w:rFonts w:asciiTheme="majorHAnsi" w:hAnsiTheme="majorHAnsi" w:cstheme="majorHAnsi"/>
        </w:rPr>
        <w:br w:type="page"/>
      </w:r>
    </w:p>
    <w:p w14:paraId="69746CAF" w14:textId="77777777" w:rsidR="00A67CAE" w:rsidRPr="0075076A" w:rsidRDefault="00A67CAE" w:rsidP="00CD6AFC">
      <w:pPr>
        <w:pStyle w:val="javnanaroilapodnaslov"/>
        <w:framePr w:wrap="notBeside"/>
        <w:numPr>
          <w:ilvl w:val="1"/>
          <w:numId w:val="37"/>
        </w:numPr>
        <w:rPr>
          <w:rFonts w:asciiTheme="majorHAnsi" w:hAnsiTheme="majorHAnsi" w:cstheme="majorHAnsi"/>
        </w:rPr>
      </w:pPr>
      <w:bookmarkStart w:id="21" w:name="_Toc195623266"/>
      <w:r w:rsidRPr="0075076A">
        <w:rPr>
          <w:rFonts w:asciiTheme="majorHAnsi" w:hAnsiTheme="majorHAnsi" w:cstheme="majorHAnsi"/>
        </w:rPr>
        <w:lastRenderedPageBreak/>
        <w:t>Izjava o neobstoju okoliščin glede omejitve poslovanja</w:t>
      </w:r>
      <w:bookmarkEnd w:id="21"/>
    </w:p>
    <w:p w14:paraId="1D89B60A" w14:textId="1FE43C10" w:rsidR="00A67CAE" w:rsidRPr="0075076A" w:rsidRDefault="00A67CAE" w:rsidP="00822327">
      <w:pPr>
        <w:jc w:val="center"/>
        <w:rPr>
          <w:rFonts w:asciiTheme="majorHAnsi" w:hAnsiTheme="majorHAnsi" w:cstheme="majorHAnsi"/>
          <w:b/>
        </w:rPr>
      </w:pPr>
    </w:p>
    <w:p w14:paraId="4719578D" w14:textId="77777777" w:rsidR="00A67CAE" w:rsidRPr="0075076A" w:rsidRDefault="00A67CAE" w:rsidP="00822327">
      <w:pPr>
        <w:jc w:val="center"/>
        <w:rPr>
          <w:rFonts w:asciiTheme="majorHAnsi" w:hAnsiTheme="majorHAnsi" w:cstheme="majorHAnsi"/>
          <w:b/>
        </w:rPr>
      </w:pPr>
      <w:r w:rsidRPr="0075076A">
        <w:rPr>
          <w:rFonts w:asciiTheme="majorHAnsi" w:hAnsiTheme="majorHAnsi" w:cstheme="majorHAnsi"/>
          <w:b/>
        </w:rPr>
        <w:t xml:space="preserve">IZJAVA </w:t>
      </w:r>
    </w:p>
    <w:p w14:paraId="3240A5B9" w14:textId="77777777" w:rsidR="00A67CAE" w:rsidRPr="0075076A" w:rsidRDefault="00A67CAE" w:rsidP="00822327">
      <w:pPr>
        <w:jc w:val="center"/>
        <w:rPr>
          <w:rFonts w:asciiTheme="majorHAnsi" w:eastAsia="Times New Roman" w:hAnsiTheme="majorHAnsi" w:cstheme="majorHAnsi"/>
        </w:rPr>
      </w:pPr>
      <w:r w:rsidRPr="0075076A">
        <w:rPr>
          <w:rFonts w:asciiTheme="majorHAnsi" w:hAnsiTheme="majorHAnsi" w:cstheme="majorHAnsi"/>
          <w:b/>
        </w:rPr>
        <w:t>po 35. členu</w:t>
      </w:r>
      <w:r w:rsidRPr="0075076A">
        <w:rPr>
          <w:rFonts w:asciiTheme="majorHAnsi" w:hAnsiTheme="majorHAnsi" w:cstheme="majorHAnsi"/>
          <w:b/>
          <w:vertAlign w:val="superscript"/>
        </w:rPr>
        <w:footnoteReference w:id="1"/>
      </w:r>
      <w:r w:rsidRPr="0075076A">
        <w:rPr>
          <w:rFonts w:asciiTheme="majorHAnsi" w:hAnsiTheme="majorHAnsi" w:cstheme="majorHAnsi"/>
          <w:b/>
        </w:rPr>
        <w:t xml:space="preserve"> </w:t>
      </w:r>
      <w:proofErr w:type="spellStart"/>
      <w:r w:rsidRPr="0075076A">
        <w:rPr>
          <w:rFonts w:asciiTheme="majorHAnsi" w:hAnsiTheme="majorHAnsi" w:cstheme="majorHAnsi"/>
          <w:b/>
        </w:rPr>
        <w:t>ZIntPK</w:t>
      </w:r>
      <w:proofErr w:type="spellEnd"/>
    </w:p>
    <w:p w14:paraId="75227A74" w14:textId="77777777" w:rsidR="00A67CAE" w:rsidRPr="0075076A" w:rsidRDefault="00A67CAE" w:rsidP="00822327">
      <w:pPr>
        <w:jc w:val="both"/>
        <w:rPr>
          <w:rFonts w:asciiTheme="majorHAnsi" w:hAnsiTheme="majorHAnsi" w:cstheme="majorHAnsi"/>
          <w:lang w:eastAsia="en-US"/>
        </w:rPr>
      </w:pPr>
    </w:p>
    <w:p w14:paraId="46C0A296" w14:textId="5153B369" w:rsidR="00A67CAE" w:rsidRPr="0075076A" w:rsidRDefault="00A67CAE" w:rsidP="00822327">
      <w:pPr>
        <w:jc w:val="both"/>
        <w:rPr>
          <w:rFonts w:asciiTheme="majorHAnsi" w:hAnsiTheme="majorHAnsi" w:cstheme="majorHAnsi"/>
          <w:lang w:eastAsia="en-US"/>
        </w:rPr>
      </w:pPr>
      <w:r w:rsidRPr="0075076A">
        <w:rPr>
          <w:rFonts w:asciiTheme="majorHAnsi" w:hAnsiTheme="majorHAnsi" w:cstheme="majorHAnsi"/>
          <w:lang w:eastAsia="en-US"/>
        </w:rPr>
        <w:t>V skladu s petim odstavkom 35. člena Zakona o integriteti in preprečevanju korupcije</w:t>
      </w:r>
      <w:r w:rsidR="00064F15" w:rsidRPr="0075076A">
        <w:rPr>
          <w:rFonts w:asciiTheme="majorHAnsi" w:hAnsiTheme="majorHAnsi" w:cstheme="majorHAnsi"/>
          <w:lang w:eastAsia="en-US"/>
        </w:rPr>
        <w:t xml:space="preserve"> (Uradni list RS, št. 69/11 – uradno prečiščeno besedilo, 158/20, 3/22 – </w:t>
      </w:r>
      <w:proofErr w:type="spellStart"/>
      <w:r w:rsidR="00064F15" w:rsidRPr="0075076A">
        <w:rPr>
          <w:rFonts w:asciiTheme="majorHAnsi" w:hAnsiTheme="majorHAnsi" w:cstheme="majorHAnsi"/>
          <w:lang w:eastAsia="en-US"/>
        </w:rPr>
        <w:t>ZDeb</w:t>
      </w:r>
      <w:proofErr w:type="spellEnd"/>
      <w:r w:rsidR="00064F15" w:rsidRPr="0075076A">
        <w:rPr>
          <w:rFonts w:asciiTheme="majorHAnsi" w:hAnsiTheme="majorHAnsi" w:cstheme="majorHAnsi"/>
          <w:lang w:eastAsia="en-US"/>
        </w:rPr>
        <w:t xml:space="preserve"> in 16/23 – </w:t>
      </w:r>
      <w:proofErr w:type="spellStart"/>
      <w:r w:rsidR="00064F15" w:rsidRPr="0075076A">
        <w:rPr>
          <w:rFonts w:asciiTheme="majorHAnsi" w:hAnsiTheme="majorHAnsi" w:cstheme="majorHAnsi"/>
          <w:lang w:eastAsia="en-US"/>
        </w:rPr>
        <w:t>ZZPri</w:t>
      </w:r>
      <w:proofErr w:type="spellEnd"/>
      <w:r w:rsidR="00064F15" w:rsidRPr="0075076A">
        <w:rPr>
          <w:rFonts w:asciiTheme="majorHAnsi" w:hAnsiTheme="majorHAnsi" w:cstheme="majorHAnsi"/>
          <w:lang w:eastAsia="en-US"/>
        </w:rPr>
        <w:t>)</w:t>
      </w:r>
      <w:r w:rsidRPr="0075076A">
        <w:rPr>
          <w:rFonts w:asciiTheme="majorHAnsi" w:hAnsiTheme="majorHAnsi" w:cstheme="majorHAnsi"/>
          <w:lang w:eastAsia="en-US"/>
        </w:rPr>
        <w:t xml:space="preserve"> poda fizična ali odgovorna oseba poslovnega subjekta pisno izjavo o tem, da fizična oseba oziroma poslovni subjekt ni povezan s funkcionarjem in po njenem vedenju ni povezan z družinskim članom funkcionarja na način, določen v prvem odstavku 35. člena </w:t>
      </w:r>
      <w:proofErr w:type="spellStart"/>
      <w:r w:rsidRPr="0075076A">
        <w:rPr>
          <w:rFonts w:asciiTheme="majorHAnsi" w:hAnsiTheme="majorHAnsi" w:cstheme="majorHAnsi"/>
          <w:lang w:eastAsia="en-US"/>
        </w:rPr>
        <w:t>ZIntPK</w:t>
      </w:r>
      <w:proofErr w:type="spellEnd"/>
      <w:r w:rsidRPr="0075076A">
        <w:rPr>
          <w:rFonts w:asciiTheme="majorHAnsi" w:hAnsiTheme="majorHAnsi" w:cstheme="majorHAnsi"/>
          <w:lang w:eastAsia="en-US"/>
        </w:rPr>
        <w:t xml:space="preserve">.  </w:t>
      </w:r>
    </w:p>
    <w:p w14:paraId="672A2470" w14:textId="77777777" w:rsidR="00A67CAE" w:rsidRPr="0075076A" w:rsidRDefault="00A67CAE" w:rsidP="00822327">
      <w:pPr>
        <w:jc w:val="both"/>
        <w:rPr>
          <w:rFonts w:asciiTheme="majorHAnsi" w:hAnsiTheme="majorHAnsi" w:cstheme="majorHAnsi"/>
          <w:lang w:eastAsia="en-US"/>
        </w:rPr>
      </w:pPr>
    </w:p>
    <w:p w14:paraId="56C4D59F" w14:textId="77777777" w:rsidR="00A67CAE" w:rsidRPr="0075076A" w:rsidRDefault="00A67CAE" w:rsidP="00822327">
      <w:pPr>
        <w:jc w:val="both"/>
        <w:rPr>
          <w:rFonts w:asciiTheme="majorHAnsi" w:eastAsia="Times New Roman" w:hAnsiTheme="majorHAnsi" w:cstheme="majorHAnsi"/>
          <w:b/>
        </w:rPr>
      </w:pPr>
      <w:r w:rsidRPr="0075076A">
        <w:rPr>
          <w:rFonts w:asciiTheme="majorHAnsi" w:eastAsia="Times New Roman" w:hAnsiTheme="majorHAnsi" w:cstheme="majorHAnsi"/>
          <w:b/>
        </w:rPr>
        <w:t xml:space="preserve">Spodaj podpisani(-a): </w:t>
      </w:r>
      <w:sdt>
        <w:sdtPr>
          <w:rPr>
            <w:rFonts w:asciiTheme="majorHAnsi" w:eastAsia="Times New Roman" w:hAnsiTheme="majorHAnsi" w:cstheme="majorHAnsi"/>
            <w:b/>
          </w:rPr>
          <w:id w:val="1172219061"/>
          <w:placeholder>
            <w:docPart w:val="329184DC5CE04BFC8DE682581C0B9FA3"/>
          </w:placeholder>
          <w:showingPlcHdr/>
          <w:text/>
        </w:sdtPr>
        <w:sdtEndPr/>
        <w:sdtContent>
          <w:r w:rsidRPr="0075076A">
            <w:rPr>
              <w:rFonts w:asciiTheme="majorHAnsi" w:eastAsia="Times New Roman" w:hAnsiTheme="majorHAnsi" w:cstheme="majorHAnsi"/>
              <w:color w:val="808080"/>
            </w:rPr>
            <w:t>Kliknite ali tapnite tukaj, če želite vnesti besedilo.</w:t>
          </w:r>
        </w:sdtContent>
      </w:sdt>
      <w:r w:rsidRPr="0075076A">
        <w:rPr>
          <w:rFonts w:asciiTheme="majorHAnsi" w:eastAsia="Times New Roman" w:hAnsiTheme="majorHAnsi" w:cstheme="majorHAnsi"/>
          <w:b/>
        </w:rPr>
        <w:t xml:space="preserve">                                                                                                     </w:t>
      </w:r>
    </w:p>
    <w:p w14:paraId="5844150B" w14:textId="77777777" w:rsidR="00A67CAE" w:rsidRPr="0075076A" w:rsidRDefault="00A67CAE" w:rsidP="00822327">
      <w:pPr>
        <w:jc w:val="both"/>
        <w:rPr>
          <w:rFonts w:asciiTheme="majorHAnsi" w:eastAsia="Times New Roman" w:hAnsiTheme="majorHAnsi" w:cstheme="majorHAnsi"/>
          <w:vertAlign w:val="subscript"/>
        </w:rPr>
      </w:pPr>
      <w:r w:rsidRPr="0075076A">
        <w:rPr>
          <w:rFonts w:asciiTheme="majorHAnsi" w:eastAsia="Times New Roman" w:hAnsiTheme="majorHAnsi" w:cstheme="majorHAnsi"/>
          <w:vertAlign w:val="subscript"/>
        </w:rPr>
        <w:t>(podpisnik navede ime in priimek fizične osebe ali odgovorne osebe poslovnega subjekta)</w:t>
      </w:r>
    </w:p>
    <w:p w14:paraId="46E8307F" w14:textId="77777777" w:rsidR="00A67CAE" w:rsidRPr="0075076A" w:rsidRDefault="00A67CAE" w:rsidP="00822327">
      <w:pPr>
        <w:jc w:val="both"/>
        <w:rPr>
          <w:rFonts w:asciiTheme="majorHAnsi" w:hAnsiTheme="majorHAnsi" w:cstheme="majorHAnsi"/>
          <w:b/>
          <w:i/>
          <w:u w:val="single"/>
          <w:lang w:eastAsia="en-US"/>
        </w:rPr>
      </w:pPr>
      <w:r w:rsidRPr="0075076A">
        <w:rPr>
          <w:rFonts w:asciiTheme="majorHAnsi" w:hAnsiTheme="majorHAnsi" w:cstheme="majorHAnsi"/>
          <w:lang w:eastAsia="en-US"/>
        </w:rPr>
        <w:t xml:space="preserve"> </w:t>
      </w:r>
    </w:p>
    <w:p w14:paraId="54994862" w14:textId="77777777" w:rsidR="00A67CAE" w:rsidRPr="0075076A" w:rsidRDefault="00A67CAE" w:rsidP="00822327">
      <w:pPr>
        <w:jc w:val="center"/>
        <w:rPr>
          <w:rFonts w:asciiTheme="majorHAnsi" w:hAnsiTheme="majorHAnsi" w:cstheme="majorHAnsi"/>
          <w:b/>
          <w:lang w:eastAsia="en-US"/>
        </w:rPr>
      </w:pPr>
      <w:r w:rsidRPr="0075076A">
        <w:rPr>
          <w:rFonts w:asciiTheme="majorHAnsi" w:hAnsiTheme="majorHAnsi" w:cstheme="majorHAnsi"/>
          <w:b/>
          <w:lang w:eastAsia="en-US"/>
        </w:rPr>
        <w:t>izjavljam,</w:t>
      </w:r>
    </w:p>
    <w:p w14:paraId="177AC60C" w14:textId="77777777" w:rsidR="00A67CAE" w:rsidRPr="0075076A" w:rsidRDefault="00A67CAE" w:rsidP="00822327">
      <w:pPr>
        <w:jc w:val="both"/>
        <w:rPr>
          <w:rFonts w:asciiTheme="majorHAnsi" w:eastAsia="Times New Roman" w:hAnsiTheme="majorHAnsi" w:cstheme="majorHAnsi"/>
        </w:rPr>
      </w:pPr>
      <w:r w:rsidRPr="0075076A">
        <w:rPr>
          <w:rFonts w:asciiTheme="majorHAnsi" w:hAnsiTheme="majorHAnsi" w:cstheme="majorHAnsi"/>
          <w:lang w:eastAsia="en-US"/>
        </w:rPr>
        <w:t xml:space="preserve">da poslovni subjekt </w:t>
      </w:r>
      <w:r w:rsidRPr="0075076A">
        <w:rPr>
          <w:rFonts w:asciiTheme="majorHAnsi" w:eastAsia="Times New Roman" w:hAnsiTheme="majorHAnsi" w:cstheme="majorHAnsi"/>
        </w:rPr>
        <w:t>»</w:t>
      </w:r>
      <w:sdt>
        <w:sdtPr>
          <w:rPr>
            <w:rFonts w:asciiTheme="majorHAnsi" w:eastAsia="Times New Roman" w:hAnsiTheme="majorHAnsi" w:cstheme="majorHAnsi"/>
            <w:b/>
          </w:rPr>
          <w:id w:val="469717557"/>
          <w:placeholder>
            <w:docPart w:val="B637972806EC4838A4E3645B7F206F20"/>
          </w:placeholder>
          <w:showingPlcHdr/>
          <w:text/>
        </w:sdtPr>
        <w:sdtEndPr/>
        <w:sdtContent>
          <w:r w:rsidRPr="0075076A">
            <w:rPr>
              <w:rFonts w:asciiTheme="majorHAnsi" w:eastAsia="Times New Roman" w:hAnsiTheme="majorHAnsi" w:cstheme="majorHAnsi"/>
              <w:color w:val="808080"/>
            </w:rPr>
            <w:t>Kliknite ali tapnite tukaj, če želite vnesti besedilo.</w:t>
          </w:r>
        </w:sdtContent>
      </w:sdt>
      <w:r w:rsidRPr="0075076A">
        <w:rPr>
          <w:rFonts w:asciiTheme="majorHAnsi" w:eastAsia="Times New Roman" w:hAnsiTheme="majorHAnsi" w:cstheme="majorHAnsi"/>
        </w:rPr>
        <w:t>«</w:t>
      </w:r>
      <w:r w:rsidRPr="0075076A">
        <w:rPr>
          <w:rFonts w:asciiTheme="majorHAnsi" w:hAnsiTheme="majorHAnsi" w:cstheme="majorHAnsi"/>
          <w:lang w:eastAsia="en-US"/>
        </w:rPr>
        <w:t xml:space="preserve"> </w:t>
      </w:r>
      <w:r w:rsidRPr="0075076A">
        <w:rPr>
          <w:rFonts w:asciiTheme="majorHAnsi" w:hAnsiTheme="majorHAnsi" w:cstheme="majorHAnsi"/>
          <w:vertAlign w:val="superscript"/>
          <w:lang w:eastAsia="en-US"/>
        </w:rPr>
        <w:footnoteReference w:id="2"/>
      </w:r>
      <w:r w:rsidRPr="0075076A">
        <w:rPr>
          <w:rFonts w:asciiTheme="majorHAnsi" w:hAnsiTheme="majorHAnsi" w:cstheme="majorHAnsi"/>
          <w:lang w:eastAsia="en-US"/>
        </w:rPr>
        <w:t xml:space="preserve"> ni / nisem povezan s funkcionarjem in po mojem vedenju ni / nisem  povezan z družinskim članom funkcionarja na način, določen v prvem odstavku 35. člena </w:t>
      </w:r>
      <w:proofErr w:type="spellStart"/>
      <w:r w:rsidRPr="0075076A">
        <w:rPr>
          <w:rFonts w:asciiTheme="majorHAnsi" w:hAnsiTheme="majorHAnsi" w:cstheme="majorHAnsi"/>
          <w:lang w:eastAsia="en-US"/>
        </w:rPr>
        <w:t>ZIntPK</w:t>
      </w:r>
      <w:proofErr w:type="spellEnd"/>
      <w:r w:rsidRPr="0075076A">
        <w:rPr>
          <w:rFonts w:asciiTheme="majorHAnsi" w:hAnsiTheme="majorHAnsi" w:cstheme="majorHAnsi"/>
          <w:lang w:eastAsia="en-US"/>
        </w:rPr>
        <w:t xml:space="preserve">.   </w:t>
      </w:r>
    </w:p>
    <w:p w14:paraId="5C0C8A28" w14:textId="77777777" w:rsidR="00A67CAE" w:rsidRPr="0075076A" w:rsidRDefault="00A67CAE" w:rsidP="00822327">
      <w:pPr>
        <w:jc w:val="both"/>
        <w:rPr>
          <w:rFonts w:asciiTheme="majorHAnsi" w:hAnsiTheme="majorHAnsi" w:cstheme="majorHAnsi"/>
          <w:lang w:eastAsia="en-US"/>
        </w:rPr>
      </w:pPr>
    </w:p>
    <w:p w14:paraId="681D0B87" w14:textId="77777777" w:rsidR="00A67CAE" w:rsidRPr="0075076A" w:rsidRDefault="00A67CAE" w:rsidP="00822327">
      <w:pPr>
        <w:jc w:val="both"/>
        <w:rPr>
          <w:rFonts w:asciiTheme="majorHAnsi" w:hAnsiTheme="majorHAnsi" w:cstheme="majorHAnsi"/>
          <w:lang w:eastAsia="en-US"/>
        </w:rPr>
      </w:pPr>
      <w:r w:rsidRPr="0075076A">
        <w:rPr>
          <w:rFonts w:asciiTheme="majorHAnsi" w:hAnsiTheme="majorHAnsi" w:cstheme="majorHAnsi"/>
          <w:lang w:eastAsia="en-US"/>
        </w:rPr>
        <w:t xml:space="preserve">                                                  </w:t>
      </w:r>
    </w:p>
    <w:p w14:paraId="3D502292" w14:textId="77777777" w:rsidR="00A67CAE" w:rsidRPr="0075076A" w:rsidRDefault="00A67CAE" w:rsidP="00822327">
      <w:pPr>
        <w:jc w:val="both"/>
        <w:rPr>
          <w:rFonts w:asciiTheme="majorHAnsi" w:hAnsiTheme="majorHAnsi" w:cstheme="majorHAnsi"/>
          <w:lang w:eastAsia="en-US"/>
        </w:rPr>
      </w:pPr>
      <w:r w:rsidRPr="0075076A">
        <w:rPr>
          <w:rFonts w:asciiTheme="majorHAnsi" w:hAnsiTheme="majorHAnsi" w:cstheme="majorHAnsi"/>
          <w:lang w:eastAsia="en-US"/>
        </w:rPr>
        <w:t>Datum:________________       Žig poslovnega subjekta:      Podpis fizične / odgovorne osebe:</w:t>
      </w:r>
    </w:p>
    <w:p w14:paraId="464AFD6D" w14:textId="77777777" w:rsidR="00A67CAE" w:rsidRPr="0075076A" w:rsidRDefault="00A67CAE" w:rsidP="00822327">
      <w:pPr>
        <w:jc w:val="both"/>
        <w:rPr>
          <w:rFonts w:asciiTheme="majorHAnsi" w:hAnsiTheme="majorHAnsi" w:cstheme="majorHAnsi"/>
          <w:lang w:eastAsia="en-US"/>
        </w:rPr>
      </w:pPr>
    </w:p>
    <w:p w14:paraId="45E915E4" w14:textId="77777777" w:rsidR="00A67CAE" w:rsidRPr="0075076A" w:rsidRDefault="00A67CAE" w:rsidP="00822327">
      <w:pPr>
        <w:jc w:val="both"/>
        <w:rPr>
          <w:rFonts w:asciiTheme="majorHAnsi" w:hAnsiTheme="majorHAnsi" w:cstheme="majorHAnsi"/>
          <w:lang w:eastAsia="en-US"/>
        </w:rPr>
      </w:pPr>
    </w:p>
    <w:p w14:paraId="19F996C2" w14:textId="77777777" w:rsidR="00A67CAE" w:rsidRPr="0075076A" w:rsidRDefault="00A67CAE" w:rsidP="00822327">
      <w:pPr>
        <w:jc w:val="both"/>
        <w:rPr>
          <w:rFonts w:asciiTheme="majorHAnsi" w:hAnsiTheme="majorHAnsi" w:cstheme="majorHAnsi"/>
          <w:lang w:eastAsia="en-US"/>
        </w:rPr>
      </w:pPr>
      <w:r w:rsidRPr="0075076A">
        <w:rPr>
          <w:rFonts w:asciiTheme="majorHAnsi" w:hAnsiTheme="majorHAnsi" w:cstheme="majorHAnsi"/>
          <w:lang w:eastAsia="en-US"/>
        </w:rPr>
        <w:t xml:space="preserve">                                                                                                                _______________________</w:t>
      </w:r>
    </w:p>
    <w:p w14:paraId="17195C88" w14:textId="77777777" w:rsidR="00A67CAE" w:rsidRPr="0075076A" w:rsidRDefault="00A67CAE" w:rsidP="00822327">
      <w:pPr>
        <w:jc w:val="both"/>
        <w:rPr>
          <w:rFonts w:asciiTheme="majorHAnsi" w:hAnsiTheme="majorHAnsi" w:cstheme="majorHAnsi"/>
          <w:lang w:eastAsia="en-US"/>
        </w:rPr>
      </w:pPr>
    </w:p>
    <w:p w14:paraId="42FF8EE5" w14:textId="77777777" w:rsidR="00A67CAE" w:rsidRPr="0075076A" w:rsidRDefault="00A67CAE" w:rsidP="00822327">
      <w:pPr>
        <w:jc w:val="both"/>
        <w:rPr>
          <w:rFonts w:asciiTheme="majorHAnsi" w:hAnsiTheme="majorHAnsi" w:cstheme="majorHAnsi"/>
          <w:lang w:eastAsia="en-US"/>
        </w:rPr>
      </w:pPr>
    </w:p>
    <w:p w14:paraId="6119B796" w14:textId="77777777" w:rsidR="00A67CAE" w:rsidRPr="0075076A" w:rsidRDefault="00A67CAE" w:rsidP="00822327">
      <w:pPr>
        <w:jc w:val="both"/>
        <w:rPr>
          <w:rFonts w:asciiTheme="majorHAnsi" w:hAnsiTheme="majorHAnsi" w:cstheme="majorHAnsi"/>
          <w:sz w:val="24"/>
          <w:szCs w:val="24"/>
          <w:lang w:eastAsia="en-US"/>
        </w:rPr>
      </w:pPr>
    </w:p>
    <w:p w14:paraId="32A4F1E0" w14:textId="77777777" w:rsidR="00A67CAE" w:rsidRPr="0075076A" w:rsidRDefault="00A67CAE" w:rsidP="00822327">
      <w:pPr>
        <w:jc w:val="both"/>
        <w:rPr>
          <w:rFonts w:asciiTheme="majorHAnsi" w:hAnsiTheme="majorHAnsi" w:cstheme="majorHAnsi"/>
          <w:sz w:val="24"/>
          <w:szCs w:val="24"/>
          <w:lang w:eastAsia="en-US"/>
        </w:rPr>
      </w:pPr>
    </w:p>
    <w:p w14:paraId="7CDFE5EE" w14:textId="77777777" w:rsidR="00A67CAE" w:rsidRPr="00F10E21" w:rsidRDefault="00A67CAE" w:rsidP="00822327">
      <w:pPr>
        <w:jc w:val="both"/>
        <w:rPr>
          <w:rFonts w:asciiTheme="majorHAnsi" w:hAnsiTheme="majorHAnsi" w:cstheme="majorHAnsi"/>
          <w:b/>
          <w:u w:val="single"/>
          <w:lang w:eastAsia="en-US"/>
        </w:rPr>
      </w:pPr>
      <w:r w:rsidRPr="00F10E21">
        <w:rPr>
          <w:rFonts w:asciiTheme="majorHAnsi" w:hAnsiTheme="majorHAnsi" w:cstheme="majorHAnsi"/>
          <w:b/>
          <w:u w:val="single"/>
          <w:lang w:eastAsia="en-US"/>
        </w:rPr>
        <w:t xml:space="preserve">1. odstavek 35. člena </w:t>
      </w:r>
      <w:proofErr w:type="spellStart"/>
      <w:r w:rsidRPr="00F10E21">
        <w:rPr>
          <w:rFonts w:asciiTheme="majorHAnsi" w:hAnsiTheme="majorHAnsi" w:cstheme="majorHAnsi"/>
          <w:b/>
          <w:u w:val="single"/>
          <w:lang w:eastAsia="en-US"/>
        </w:rPr>
        <w:t>ZIntPK</w:t>
      </w:r>
      <w:proofErr w:type="spellEnd"/>
      <w:r w:rsidRPr="00F10E21">
        <w:rPr>
          <w:rFonts w:asciiTheme="majorHAnsi" w:hAnsiTheme="majorHAnsi" w:cstheme="majorHAnsi"/>
          <w:b/>
          <w:u w:val="single"/>
          <w:lang w:eastAsia="en-US"/>
        </w:rPr>
        <w:t>:</w:t>
      </w:r>
    </w:p>
    <w:p w14:paraId="3484C735" w14:textId="77777777" w:rsidR="00A67CAE" w:rsidRPr="00F10E21" w:rsidRDefault="00A67CAE" w:rsidP="00822327">
      <w:pPr>
        <w:rPr>
          <w:rFonts w:asciiTheme="majorHAnsi" w:hAnsiTheme="majorHAnsi" w:cstheme="majorHAnsi"/>
          <w:i/>
          <w:lang w:eastAsia="en-US"/>
        </w:rPr>
      </w:pPr>
      <w:r w:rsidRPr="00F10E21">
        <w:rPr>
          <w:rFonts w:asciiTheme="majorHAnsi" w:hAnsiTheme="majorHAnsi" w:cstheme="majorHAnsi"/>
          <w:i/>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64DB1DE2" w14:textId="77777777" w:rsidR="00A67CAE" w:rsidRPr="00F10E21" w:rsidRDefault="00A67CAE">
      <w:pPr>
        <w:numPr>
          <w:ilvl w:val="0"/>
          <w:numId w:val="57"/>
        </w:numPr>
        <w:rPr>
          <w:rFonts w:asciiTheme="majorHAnsi" w:hAnsiTheme="majorHAnsi" w:cstheme="majorHAnsi"/>
          <w:i/>
          <w:lang w:eastAsia="en-US"/>
        </w:rPr>
      </w:pPr>
      <w:r w:rsidRPr="00F10E21">
        <w:rPr>
          <w:rFonts w:asciiTheme="majorHAnsi" w:hAnsiTheme="majorHAnsi" w:cstheme="majorHAnsi"/>
          <w:i/>
          <w:lang w:eastAsia="en-US"/>
        </w:rPr>
        <w:t>udeležen kot poslovodja, član poslovodstva ali zakoniti zastopnik ali</w:t>
      </w:r>
    </w:p>
    <w:p w14:paraId="45165AF1" w14:textId="77777777" w:rsidR="00A67CAE" w:rsidRPr="00F10E21" w:rsidRDefault="00A67CAE">
      <w:pPr>
        <w:numPr>
          <w:ilvl w:val="0"/>
          <w:numId w:val="57"/>
        </w:numPr>
        <w:rPr>
          <w:rFonts w:asciiTheme="majorHAnsi" w:hAnsiTheme="majorHAnsi" w:cstheme="majorHAnsi"/>
          <w:i/>
          <w:lang w:eastAsia="en-US"/>
        </w:rPr>
      </w:pPr>
      <w:r w:rsidRPr="00F10E21">
        <w:rPr>
          <w:rFonts w:asciiTheme="majorHAnsi" w:hAnsiTheme="majorHAnsi" w:cstheme="majorHAnsi"/>
          <w:i/>
          <w:lang w:eastAsia="en-US"/>
        </w:rPr>
        <w:t>neposredno ali prek drugih pravnih oseb v več kot pet odstotnem deležu udeležen pri ustanoviteljskih pravicah, upravljanju ali kapitalu.</w:t>
      </w:r>
    </w:p>
    <w:p w14:paraId="4D1B4831" w14:textId="0168E4FB" w:rsidR="00F10E21" w:rsidRDefault="00F10E21"/>
    <w:p w14:paraId="247FFF29" w14:textId="1BE22111" w:rsidR="00F31EAF" w:rsidRPr="0075076A" w:rsidRDefault="00F31EAF" w:rsidP="00CD6AFC">
      <w:pPr>
        <w:pStyle w:val="javnanaroilapodnaslov"/>
        <w:framePr w:wrap="notBeside"/>
        <w:numPr>
          <w:ilvl w:val="1"/>
          <w:numId w:val="37"/>
        </w:numPr>
        <w:rPr>
          <w:rFonts w:asciiTheme="majorHAnsi" w:hAnsiTheme="majorHAnsi" w:cstheme="majorHAnsi"/>
        </w:rPr>
      </w:pPr>
      <w:bookmarkStart w:id="22" w:name="_Toc195623267"/>
      <w:r w:rsidRPr="0075076A">
        <w:rPr>
          <w:rFonts w:asciiTheme="majorHAnsi" w:hAnsiTheme="majorHAnsi" w:cstheme="majorHAnsi"/>
        </w:rPr>
        <w:t>Izjava o udeležbi</w:t>
      </w:r>
      <w:r w:rsidR="00F9625C" w:rsidRPr="0075076A">
        <w:rPr>
          <w:rFonts w:asciiTheme="majorHAnsi" w:hAnsiTheme="majorHAnsi" w:cstheme="majorHAnsi"/>
        </w:rPr>
        <w:t xml:space="preserve"> fizičnih in pravnih</w:t>
      </w:r>
      <w:r w:rsidRPr="0075076A">
        <w:rPr>
          <w:rFonts w:asciiTheme="majorHAnsi" w:hAnsiTheme="majorHAnsi" w:cstheme="majorHAnsi"/>
        </w:rPr>
        <w:t xml:space="preserve"> oseb</w:t>
      </w:r>
      <w:r w:rsidR="00F9625C" w:rsidRPr="0075076A">
        <w:rPr>
          <w:rFonts w:asciiTheme="majorHAnsi" w:hAnsiTheme="majorHAnsi" w:cstheme="majorHAnsi"/>
        </w:rPr>
        <w:t xml:space="preserve"> ter o povezanih družbah</w:t>
      </w:r>
      <w:bookmarkEnd w:id="22"/>
    </w:p>
    <w:p w14:paraId="5D6C7EAA" w14:textId="77777777" w:rsidR="00F1222C" w:rsidRPr="0075076A" w:rsidRDefault="00F1222C" w:rsidP="00822327">
      <w:pPr>
        <w:rPr>
          <w:rFonts w:asciiTheme="majorHAnsi" w:hAnsiTheme="majorHAnsi" w:cstheme="majorHAnsi"/>
        </w:rPr>
      </w:pPr>
    </w:p>
    <w:p w14:paraId="2644377F" w14:textId="77777777" w:rsidR="00B40D61" w:rsidRPr="0075076A" w:rsidRDefault="00B40D61" w:rsidP="00822327">
      <w:pPr>
        <w:tabs>
          <w:tab w:val="left" w:pos="4020"/>
        </w:tabs>
        <w:jc w:val="center"/>
        <w:rPr>
          <w:rFonts w:asciiTheme="majorHAnsi" w:eastAsia="Times New Roman" w:hAnsiTheme="majorHAnsi" w:cstheme="majorHAnsi"/>
        </w:rPr>
      </w:pPr>
      <w:bookmarkStart w:id="23" w:name="_Toc395008195"/>
      <w:bookmarkStart w:id="24" w:name="_Toc401742236"/>
      <w:bookmarkStart w:id="25" w:name="_Toc401742368"/>
      <w:r w:rsidRPr="0075076A">
        <w:rPr>
          <w:rFonts w:asciiTheme="majorHAnsi" w:hAnsiTheme="majorHAnsi" w:cstheme="majorHAnsi"/>
          <w:b/>
        </w:rPr>
        <w:t>IZJAVA</w:t>
      </w:r>
    </w:p>
    <w:p w14:paraId="2211C0A8" w14:textId="77777777" w:rsidR="00B40D61" w:rsidRPr="0075076A" w:rsidRDefault="00B40D61" w:rsidP="00822327">
      <w:pPr>
        <w:jc w:val="center"/>
        <w:rPr>
          <w:rFonts w:asciiTheme="majorHAnsi" w:eastAsia="Times New Roman" w:hAnsiTheme="majorHAnsi" w:cstheme="majorHAnsi"/>
        </w:rPr>
      </w:pPr>
      <w:r w:rsidRPr="0075076A">
        <w:rPr>
          <w:rFonts w:asciiTheme="majorHAnsi" w:hAnsiTheme="majorHAnsi" w:cstheme="majorHAnsi"/>
          <w:b/>
        </w:rPr>
        <w:t xml:space="preserve">po 14. členu </w:t>
      </w:r>
      <w:proofErr w:type="spellStart"/>
      <w:r w:rsidRPr="0075076A">
        <w:rPr>
          <w:rFonts w:asciiTheme="majorHAnsi" w:hAnsiTheme="majorHAnsi" w:cstheme="majorHAnsi"/>
          <w:b/>
        </w:rPr>
        <w:t>ZIntPK</w:t>
      </w:r>
      <w:proofErr w:type="spellEnd"/>
    </w:p>
    <w:p w14:paraId="1E18A561" w14:textId="77777777" w:rsidR="00B40D61" w:rsidRPr="0075076A" w:rsidRDefault="00B40D61" w:rsidP="00822327">
      <w:pPr>
        <w:jc w:val="both"/>
        <w:rPr>
          <w:rFonts w:asciiTheme="majorHAnsi" w:eastAsia="Times New Roman" w:hAnsiTheme="majorHAnsi" w:cstheme="majorHAnsi"/>
        </w:rPr>
      </w:pPr>
    </w:p>
    <w:p w14:paraId="328D447E" w14:textId="2CE033A1" w:rsidR="00B40D61" w:rsidRPr="0075076A" w:rsidRDefault="00B40D61" w:rsidP="00822327">
      <w:pPr>
        <w:jc w:val="both"/>
        <w:rPr>
          <w:rFonts w:asciiTheme="majorHAnsi" w:eastAsia="Times New Roman" w:hAnsiTheme="majorHAnsi" w:cstheme="majorHAnsi"/>
        </w:rPr>
      </w:pPr>
      <w:r w:rsidRPr="0075076A">
        <w:rPr>
          <w:rFonts w:asciiTheme="majorHAnsi" w:eastAsia="Times New Roman" w:hAnsiTheme="majorHAnsi" w:cstheme="majorHAnsi"/>
        </w:rPr>
        <w:t xml:space="preserve">V skladu s šestim odstavkom 14. člena Zakona o integriteti in  preprečevanju korupcije </w:t>
      </w:r>
      <w:r w:rsidR="00064F15" w:rsidRPr="0075076A">
        <w:rPr>
          <w:rFonts w:asciiTheme="majorHAnsi" w:eastAsia="Times New Roman" w:hAnsiTheme="majorHAnsi" w:cstheme="majorHAnsi"/>
        </w:rPr>
        <w:t xml:space="preserve">(Uradni list RS, št. 69/11 – uradno prečiščeno besedilo, 158/20, 3/22 – </w:t>
      </w:r>
      <w:proofErr w:type="spellStart"/>
      <w:r w:rsidR="00064F15" w:rsidRPr="0075076A">
        <w:rPr>
          <w:rFonts w:asciiTheme="majorHAnsi" w:eastAsia="Times New Roman" w:hAnsiTheme="majorHAnsi" w:cstheme="majorHAnsi"/>
        </w:rPr>
        <w:t>ZDeb</w:t>
      </w:r>
      <w:proofErr w:type="spellEnd"/>
      <w:r w:rsidR="00064F15" w:rsidRPr="0075076A">
        <w:rPr>
          <w:rFonts w:asciiTheme="majorHAnsi" w:eastAsia="Times New Roman" w:hAnsiTheme="majorHAnsi" w:cstheme="majorHAnsi"/>
        </w:rPr>
        <w:t xml:space="preserve"> in 16/23 – </w:t>
      </w:r>
      <w:proofErr w:type="spellStart"/>
      <w:r w:rsidR="00064F15" w:rsidRPr="0075076A">
        <w:rPr>
          <w:rFonts w:asciiTheme="majorHAnsi" w:eastAsia="Times New Roman" w:hAnsiTheme="majorHAnsi" w:cstheme="majorHAnsi"/>
        </w:rPr>
        <w:t>ZZPri</w:t>
      </w:r>
      <w:proofErr w:type="spellEnd"/>
      <w:r w:rsidRPr="0075076A">
        <w:rPr>
          <w:rFonts w:asciiTheme="majorHAnsi" w:eastAsia="Times New Roman" w:hAnsiTheme="majorHAnsi" w:cstheme="majorHAnsi"/>
        </w:rPr>
        <w:t xml:space="preserve">, v nadaljevanju </w:t>
      </w:r>
      <w:proofErr w:type="spellStart"/>
      <w:r w:rsidRPr="0075076A">
        <w:rPr>
          <w:rFonts w:asciiTheme="majorHAnsi" w:eastAsia="Times New Roman" w:hAnsiTheme="majorHAnsi" w:cstheme="majorHAnsi"/>
        </w:rPr>
        <w:t>ZIntPK</w:t>
      </w:r>
      <w:proofErr w:type="spellEnd"/>
      <w:r w:rsidRPr="0075076A">
        <w:rPr>
          <w:rFonts w:asciiTheme="majorHAnsi" w:eastAsia="Times New Roman" w:hAnsiTheme="majorHAnsi" w:cstheme="majorHAnsi"/>
        </w:rPr>
        <w:t xml:space="preserve">), je organ ali organizacija javnega sektorja, ki je zavezana postopke javnega naročanja voditi skladno s predpisi, ki urejajo javno naročanje, je pred sklenitvijo pogodbe v vrednosti nad 10.000 eurov brez DDV od ponudnika </w:t>
      </w:r>
      <w:r w:rsidRPr="0075076A">
        <w:rPr>
          <w:rFonts w:asciiTheme="majorHAnsi" w:eastAsia="Times New Roman" w:hAnsiTheme="majorHAnsi" w:cstheme="majorHAnsi"/>
          <w:b/>
        </w:rPr>
        <w:t>zaradi zagotovitve transparentnosti posla</w:t>
      </w:r>
      <w:r w:rsidRPr="0075076A">
        <w:rPr>
          <w:rFonts w:asciiTheme="majorHAnsi" w:eastAsia="Times New Roman" w:hAnsiTheme="majorHAnsi" w:cstheme="majorHAnsi"/>
        </w:rPr>
        <w:t xml:space="preserve"> in </w:t>
      </w:r>
      <w:r w:rsidRPr="0075076A">
        <w:rPr>
          <w:rFonts w:asciiTheme="majorHAnsi" w:eastAsia="Times New Roman" w:hAnsiTheme="majorHAnsi" w:cstheme="majorHAnsi"/>
          <w:b/>
        </w:rPr>
        <w:t>preprečitve korupcijskih tveganj</w:t>
      </w:r>
      <w:r w:rsidRPr="0075076A">
        <w:rPr>
          <w:rFonts w:asciiTheme="majorHAnsi" w:eastAsia="Times New Roman" w:hAnsiTheme="majorHAnsi" w:cstheme="majorHAnsi"/>
        </w:rPr>
        <w:t xml:space="preserve"> dolžna pridobiti izjavo oziroma podatke:</w:t>
      </w:r>
    </w:p>
    <w:p w14:paraId="70896FD6" w14:textId="77777777" w:rsidR="00B40D61" w:rsidRPr="0075076A" w:rsidRDefault="00B40D61" w:rsidP="00822327">
      <w:pPr>
        <w:numPr>
          <w:ilvl w:val="0"/>
          <w:numId w:val="17"/>
        </w:numPr>
        <w:jc w:val="both"/>
        <w:rPr>
          <w:rFonts w:asciiTheme="majorHAnsi" w:eastAsia="Times New Roman" w:hAnsiTheme="majorHAnsi" w:cstheme="majorHAnsi"/>
        </w:rPr>
      </w:pPr>
      <w:r w:rsidRPr="0075076A">
        <w:rPr>
          <w:rFonts w:asciiTheme="majorHAnsi" w:eastAsia="Times New Roman" w:hAnsiTheme="majorHAnsi" w:cstheme="majorHAnsi"/>
        </w:rPr>
        <w:t xml:space="preserve">o udeležbi fizičnih in pravnih oseb v lastništvu ponudnika, vključno z udeležbo tihih družbenikov, </w:t>
      </w:r>
    </w:p>
    <w:p w14:paraId="63944B51" w14:textId="77777777" w:rsidR="00B40D61" w:rsidRPr="0075076A" w:rsidRDefault="00B40D61" w:rsidP="00822327">
      <w:pPr>
        <w:numPr>
          <w:ilvl w:val="0"/>
          <w:numId w:val="17"/>
        </w:numPr>
        <w:jc w:val="both"/>
        <w:rPr>
          <w:rFonts w:asciiTheme="majorHAnsi" w:eastAsia="Times New Roman" w:hAnsiTheme="majorHAnsi" w:cstheme="majorHAnsi"/>
        </w:rPr>
      </w:pPr>
      <w:r w:rsidRPr="0075076A">
        <w:rPr>
          <w:rFonts w:asciiTheme="majorHAnsi" w:eastAsia="Times New Roman" w:hAnsiTheme="majorHAnsi" w:cstheme="majorHAnsi"/>
        </w:rPr>
        <w:t xml:space="preserve">ter o gospodarskih subjektih, za katere se glede na določbe zakona, ki ureja gospodarske družbe, šteje, da so povezane družbe s ponudnikom. </w:t>
      </w:r>
    </w:p>
    <w:p w14:paraId="4B1A55E4" w14:textId="77777777" w:rsidR="00B40D61" w:rsidRPr="0075076A" w:rsidRDefault="00B40D61" w:rsidP="00822327">
      <w:pPr>
        <w:jc w:val="both"/>
        <w:rPr>
          <w:rFonts w:asciiTheme="majorHAnsi" w:eastAsia="Times New Roman" w:hAnsiTheme="majorHAnsi" w:cstheme="majorHAnsi"/>
        </w:rPr>
      </w:pPr>
    </w:p>
    <w:p w14:paraId="4C5DE225" w14:textId="77777777" w:rsidR="00B40D61" w:rsidRPr="0075076A" w:rsidRDefault="00B40D61" w:rsidP="00822327">
      <w:pPr>
        <w:jc w:val="both"/>
        <w:rPr>
          <w:rFonts w:asciiTheme="majorHAnsi" w:eastAsia="Times New Roman" w:hAnsiTheme="majorHAnsi" w:cstheme="majorHAnsi"/>
        </w:rPr>
      </w:pPr>
      <w:r w:rsidRPr="0075076A">
        <w:rPr>
          <w:rFonts w:asciiTheme="majorHAnsi" w:eastAsia="Times New Roman" w:hAnsiTheme="majorHAnsi" w:cstheme="majorHAnsi"/>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48B988DF" w14:textId="77777777" w:rsidR="00B40D61" w:rsidRPr="0075076A" w:rsidRDefault="00B40D61" w:rsidP="00822327">
      <w:pPr>
        <w:jc w:val="both"/>
        <w:rPr>
          <w:rFonts w:asciiTheme="majorHAnsi" w:eastAsia="Times New Roman" w:hAnsiTheme="majorHAnsi" w:cstheme="majorHAnsi"/>
        </w:rPr>
      </w:pPr>
    </w:p>
    <w:p w14:paraId="10C4AE47" w14:textId="1836E12D" w:rsidR="00B40D61" w:rsidRPr="0075076A" w:rsidRDefault="00B40D61" w:rsidP="00822327">
      <w:pPr>
        <w:jc w:val="both"/>
        <w:rPr>
          <w:rFonts w:asciiTheme="majorHAnsi" w:eastAsia="Times New Roman" w:hAnsiTheme="majorHAnsi" w:cstheme="majorHAnsi"/>
          <w:b/>
        </w:rPr>
      </w:pPr>
      <w:r w:rsidRPr="0075076A">
        <w:rPr>
          <w:rFonts w:asciiTheme="majorHAnsi" w:eastAsia="Times New Roman" w:hAnsiTheme="majorHAnsi" w:cstheme="majorHAnsi"/>
          <w:b/>
        </w:rPr>
        <w:t>Izbrani izvajalec javnega naročila »</w:t>
      </w:r>
      <w:sdt>
        <w:sdtPr>
          <w:rPr>
            <w:rFonts w:asciiTheme="majorHAnsi" w:hAnsiTheme="majorHAnsi" w:cstheme="majorHAnsi"/>
            <w:b/>
            <w:szCs w:val="24"/>
          </w:rPr>
          <w:id w:val="-1650969472"/>
          <w:placeholder>
            <w:docPart w:val="68C40D4F8EE84DCF9AA774276716CFE7"/>
          </w:placeholder>
          <w:text/>
        </w:sdtPr>
        <w:sdtEndPr/>
        <w:sdtContent>
          <w:r w:rsidR="00F513D7" w:rsidRPr="00F513D7">
            <w:rPr>
              <w:rFonts w:asciiTheme="majorHAnsi" w:hAnsiTheme="majorHAnsi" w:cstheme="majorHAnsi"/>
              <w:b/>
              <w:szCs w:val="24"/>
            </w:rPr>
            <w:t>Nakup UTV terenskih vozil</w:t>
          </w:r>
          <w:r w:rsidR="00667D9C">
            <w:rPr>
              <w:rFonts w:asciiTheme="majorHAnsi" w:hAnsiTheme="majorHAnsi" w:cstheme="majorHAnsi"/>
              <w:b/>
              <w:szCs w:val="24"/>
            </w:rPr>
            <w:t xml:space="preserve"> s tovornim prostorom</w:t>
          </w:r>
        </w:sdtContent>
      </w:sdt>
      <w:r w:rsidRPr="008B5CE0">
        <w:rPr>
          <w:rFonts w:asciiTheme="majorHAnsi" w:eastAsia="Times New Roman" w:hAnsiTheme="majorHAnsi" w:cstheme="majorHAnsi"/>
          <w:b/>
        </w:rPr>
        <w:t>«</w:t>
      </w:r>
    </w:p>
    <w:p w14:paraId="645E9668" w14:textId="77777777" w:rsidR="00B40D61" w:rsidRPr="0075076A" w:rsidRDefault="00B40D61" w:rsidP="00822327">
      <w:pPr>
        <w:jc w:val="both"/>
        <w:rPr>
          <w:rFonts w:asciiTheme="majorHAnsi" w:eastAsia="Times New Roman" w:hAnsiTheme="majorHAnsi" w:cstheme="majorHAnsi"/>
          <w:b/>
        </w:rPr>
      </w:pPr>
    </w:p>
    <w:p w14:paraId="1BBD11F7" w14:textId="77777777" w:rsidR="00B40D61" w:rsidRPr="0075076A" w:rsidRDefault="00B40D61" w:rsidP="00822327">
      <w:pPr>
        <w:jc w:val="both"/>
        <w:rPr>
          <w:rFonts w:asciiTheme="majorHAnsi" w:eastAsia="Times New Roman" w:hAnsiTheme="majorHAnsi" w:cstheme="majorHAnsi"/>
          <w:b/>
        </w:rPr>
      </w:pPr>
      <w:r w:rsidRPr="0075076A">
        <w:rPr>
          <w:rFonts w:asciiTheme="majorHAnsi" w:eastAsia="Times New Roman" w:hAnsiTheme="majorHAnsi" w:cstheme="majorHAnsi"/>
          <w:b/>
        </w:rPr>
        <w:t xml:space="preserve"> (pravna oseba, podjetnik, društvo, zavod ali drug pravni subjekt, ki nastopa v postopku javnega naročanja):</w:t>
      </w:r>
    </w:p>
    <w:p w14:paraId="3F66DFB6" w14:textId="77777777" w:rsidR="00B40D61" w:rsidRPr="0075076A" w:rsidRDefault="00B40D61" w:rsidP="00822327">
      <w:pPr>
        <w:jc w:val="both"/>
        <w:rPr>
          <w:rFonts w:asciiTheme="majorHAnsi" w:eastAsia="Times New Roman" w:hAnsiTheme="majorHAnsi" w:cstheme="majorHAnsi"/>
          <w:b/>
        </w:rPr>
      </w:pPr>
    </w:p>
    <w:tbl>
      <w:tblPr>
        <w:tblW w:w="9035" w:type="dxa"/>
        <w:tblInd w:w="38" w:type="dxa"/>
        <w:tblLook w:val="04A0" w:firstRow="1" w:lastRow="0" w:firstColumn="1" w:lastColumn="0" w:noHBand="0" w:noVBand="1"/>
      </w:tblPr>
      <w:tblGrid>
        <w:gridCol w:w="2047"/>
        <w:gridCol w:w="6988"/>
      </w:tblGrid>
      <w:tr w:rsidR="00B40D61" w:rsidRPr="0075076A" w14:paraId="384277AF" w14:textId="77777777" w:rsidTr="0079309A">
        <w:tc>
          <w:tcPr>
            <w:tcW w:w="2047" w:type="dxa"/>
            <w:shd w:val="clear" w:color="auto" w:fill="auto"/>
          </w:tcPr>
          <w:p w14:paraId="68A11EAF" w14:textId="77777777" w:rsidR="00B40D61" w:rsidRPr="0075076A" w:rsidRDefault="00B40D61" w:rsidP="00822327">
            <w:pPr>
              <w:jc w:val="both"/>
              <w:rPr>
                <w:rFonts w:asciiTheme="majorHAnsi" w:eastAsia="Times New Roman" w:hAnsiTheme="majorHAnsi" w:cstheme="majorHAnsi"/>
              </w:rPr>
            </w:pPr>
          </w:p>
          <w:p w14:paraId="08230A0D" w14:textId="77777777" w:rsidR="00B40D61" w:rsidRPr="0075076A" w:rsidRDefault="00B40D61" w:rsidP="00822327">
            <w:pPr>
              <w:jc w:val="both"/>
              <w:rPr>
                <w:rFonts w:asciiTheme="majorHAnsi" w:eastAsia="Times New Roman" w:hAnsiTheme="majorHAnsi" w:cstheme="majorHAnsi"/>
              </w:rPr>
            </w:pPr>
            <w:r w:rsidRPr="0075076A">
              <w:rPr>
                <w:rFonts w:asciiTheme="majorHAnsi" w:eastAsia="Times New Roman" w:hAnsiTheme="majorHAnsi" w:cstheme="majorHAnsi"/>
              </w:rPr>
              <w:t>Firma/Ime:</w:t>
            </w:r>
          </w:p>
        </w:tc>
        <w:tc>
          <w:tcPr>
            <w:tcW w:w="6988" w:type="dxa"/>
            <w:tcBorders>
              <w:bottom w:val="single" w:sz="4" w:space="0" w:color="auto"/>
            </w:tcBorders>
            <w:shd w:val="clear" w:color="auto" w:fill="auto"/>
          </w:tcPr>
          <w:p w14:paraId="43454C78" w14:textId="77777777" w:rsidR="00B40D61" w:rsidRPr="0075076A" w:rsidRDefault="00B40D61" w:rsidP="00822327">
            <w:pPr>
              <w:jc w:val="both"/>
              <w:rPr>
                <w:rFonts w:asciiTheme="majorHAnsi" w:eastAsia="Times New Roman" w:hAnsiTheme="majorHAnsi" w:cstheme="majorHAnsi"/>
              </w:rPr>
            </w:pPr>
          </w:p>
          <w:p w14:paraId="549376D4" w14:textId="77777777" w:rsidR="00B40D61" w:rsidRPr="0075076A" w:rsidRDefault="00B40D61" w:rsidP="00822327">
            <w:pPr>
              <w:rPr>
                <w:rFonts w:asciiTheme="majorHAnsi" w:eastAsia="Times New Roman" w:hAnsiTheme="majorHAnsi" w:cstheme="majorHAnsi"/>
              </w:rPr>
            </w:pPr>
          </w:p>
        </w:tc>
      </w:tr>
      <w:tr w:rsidR="00B40D61" w:rsidRPr="0075076A" w14:paraId="3AE45735" w14:textId="77777777" w:rsidTr="0079309A">
        <w:tc>
          <w:tcPr>
            <w:tcW w:w="2047" w:type="dxa"/>
            <w:shd w:val="clear" w:color="auto" w:fill="auto"/>
          </w:tcPr>
          <w:p w14:paraId="68F65827" w14:textId="77777777" w:rsidR="00B40D61" w:rsidRPr="0075076A" w:rsidRDefault="00B40D61" w:rsidP="00822327">
            <w:pPr>
              <w:jc w:val="both"/>
              <w:rPr>
                <w:rFonts w:asciiTheme="majorHAnsi" w:eastAsia="Times New Roman" w:hAnsiTheme="majorHAnsi" w:cstheme="majorHAnsi"/>
              </w:rPr>
            </w:pPr>
          </w:p>
          <w:p w14:paraId="4DA0B95E" w14:textId="77777777" w:rsidR="00B40D61" w:rsidRPr="0075076A" w:rsidRDefault="00B40D61" w:rsidP="00822327">
            <w:pPr>
              <w:jc w:val="both"/>
              <w:rPr>
                <w:rFonts w:asciiTheme="majorHAnsi" w:eastAsia="Times New Roman" w:hAnsiTheme="majorHAnsi" w:cstheme="majorHAnsi"/>
              </w:rPr>
            </w:pPr>
            <w:r w:rsidRPr="0075076A">
              <w:rPr>
                <w:rFonts w:asciiTheme="majorHAnsi" w:eastAsia="Times New Roman" w:hAnsiTheme="majorHAnsi" w:cstheme="majorHAnsi"/>
              </w:rPr>
              <w:t>Sedež/Naslov:</w:t>
            </w:r>
          </w:p>
        </w:tc>
        <w:tc>
          <w:tcPr>
            <w:tcW w:w="6988" w:type="dxa"/>
            <w:tcBorders>
              <w:top w:val="single" w:sz="4" w:space="0" w:color="auto"/>
              <w:bottom w:val="single" w:sz="4" w:space="0" w:color="auto"/>
            </w:tcBorders>
            <w:shd w:val="clear" w:color="auto" w:fill="auto"/>
          </w:tcPr>
          <w:p w14:paraId="29F425E3" w14:textId="77777777" w:rsidR="00B40D61" w:rsidRPr="0075076A" w:rsidRDefault="00B40D61" w:rsidP="00822327">
            <w:pPr>
              <w:jc w:val="both"/>
              <w:rPr>
                <w:rFonts w:asciiTheme="majorHAnsi" w:eastAsia="Times New Roman" w:hAnsiTheme="majorHAnsi" w:cstheme="majorHAnsi"/>
              </w:rPr>
            </w:pPr>
          </w:p>
          <w:p w14:paraId="165E4E08" w14:textId="77777777" w:rsidR="00B40D61" w:rsidRPr="0075076A" w:rsidRDefault="00B40D61" w:rsidP="00822327">
            <w:pPr>
              <w:rPr>
                <w:rFonts w:asciiTheme="majorHAnsi" w:eastAsia="Times New Roman" w:hAnsiTheme="majorHAnsi" w:cstheme="majorHAnsi"/>
              </w:rPr>
            </w:pPr>
          </w:p>
        </w:tc>
      </w:tr>
      <w:tr w:rsidR="00B40D61" w:rsidRPr="0075076A" w14:paraId="2A9D643D" w14:textId="77777777" w:rsidTr="0079309A">
        <w:tc>
          <w:tcPr>
            <w:tcW w:w="2047" w:type="dxa"/>
            <w:shd w:val="clear" w:color="auto" w:fill="auto"/>
          </w:tcPr>
          <w:p w14:paraId="64F25EF9" w14:textId="77777777" w:rsidR="00B40D61" w:rsidRPr="0075076A" w:rsidRDefault="00B40D61" w:rsidP="00822327">
            <w:pPr>
              <w:jc w:val="both"/>
              <w:rPr>
                <w:rFonts w:asciiTheme="majorHAnsi" w:eastAsia="Times New Roman" w:hAnsiTheme="majorHAnsi" w:cstheme="majorHAnsi"/>
              </w:rPr>
            </w:pPr>
          </w:p>
          <w:p w14:paraId="413264AD" w14:textId="77777777" w:rsidR="00B40D61" w:rsidRPr="0075076A" w:rsidRDefault="00B40D61" w:rsidP="00822327">
            <w:pPr>
              <w:jc w:val="both"/>
              <w:rPr>
                <w:rFonts w:asciiTheme="majorHAnsi" w:eastAsia="Times New Roman" w:hAnsiTheme="majorHAnsi" w:cstheme="majorHAnsi"/>
              </w:rPr>
            </w:pPr>
            <w:r w:rsidRPr="0075076A">
              <w:rPr>
                <w:rFonts w:asciiTheme="majorHAnsi" w:eastAsia="Times New Roman" w:hAnsiTheme="majorHAnsi" w:cstheme="majorHAnsi"/>
              </w:rPr>
              <w:t>Matična številka:</w:t>
            </w:r>
          </w:p>
        </w:tc>
        <w:tc>
          <w:tcPr>
            <w:tcW w:w="6988" w:type="dxa"/>
            <w:tcBorders>
              <w:top w:val="single" w:sz="4" w:space="0" w:color="auto"/>
              <w:bottom w:val="single" w:sz="4" w:space="0" w:color="auto"/>
            </w:tcBorders>
            <w:shd w:val="clear" w:color="auto" w:fill="auto"/>
          </w:tcPr>
          <w:p w14:paraId="454D221B" w14:textId="77777777" w:rsidR="00B40D61" w:rsidRPr="0075076A" w:rsidRDefault="00B40D61" w:rsidP="00822327">
            <w:pPr>
              <w:rPr>
                <w:rFonts w:asciiTheme="majorHAnsi" w:eastAsia="Times New Roman" w:hAnsiTheme="majorHAnsi" w:cstheme="majorHAnsi"/>
              </w:rPr>
            </w:pPr>
          </w:p>
          <w:p w14:paraId="3B2236CF" w14:textId="77777777" w:rsidR="00B40D61" w:rsidRPr="0075076A" w:rsidRDefault="00B40D61" w:rsidP="00822327">
            <w:pPr>
              <w:rPr>
                <w:rFonts w:asciiTheme="majorHAnsi" w:eastAsia="Times New Roman" w:hAnsiTheme="majorHAnsi" w:cstheme="majorHAnsi"/>
              </w:rPr>
            </w:pPr>
          </w:p>
        </w:tc>
      </w:tr>
      <w:tr w:rsidR="00B40D61" w:rsidRPr="0075076A" w14:paraId="401F40F5" w14:textId="77777777" w:rsidTr="0079309A">
        <w:tc>
          <w:tcPr>
            <w:tcW w:w="2047" w:type="dxa"/>
            <w:shd w:val="clear" w:color="auto" w:fill="auto"/>
          </w:tcPr>
          <w:p w14:paraId="731B451C" w14:textId="77777777" w:rsidR="00B40D61" w:rsidRPr="0075076A" w:rsidRDefault="00B40D61" w:rsidP="00822327">
            <w:pPr>
              <w:jc w:val="both"/>
              <w:rPr>
                <w:rFonts w:asciiTheme="majorHAnsi" w:eastAsia="Times New Roman" w:hAnsiTheme="majorHAnsi" w:cstheme="majorHAnsi"/>
              </w:rPr>
            </w:pPr>
          </w:p>
          <w:p w14:paraId="783731EA" w14:textId="77777777" w:rsidR="00B40D61" w:rsidRPr="0075076A" w:rsidRDefault="00B40D61" w:rsidP="00822327">
            <w:pPr>
              <w:jc w:val="both"/>
              <w:rPr>
                <w:rFonts w:asciiTheme="majorHAnsi" w:eastAsia="Times New Roman" w:hAnsiTheme="majorHAnsi" w:cstheme="majorHAnsi"/>
              </w:rPr>
            </w:pPr>
            <w:r w:rsidRPr="0075076A">
              <w:rPr>
                <w:rFonts w:asciiTheme="majorHAnsi" w:eastAsia="Times New Roman" w:hAnsiTheme="majorHAnsi" w:cstheme="majorHAnsi"/>
              </w:rPr>
              <w:t>Davčna številka:</w:t>
            </w:r>
          </w:p>
        </w:tc>
        <w:tc>
          <w:tcPr>
            <w:tcW w:w="6988" w:type="dxa"/>
            <w:tcBorders>
              <w:top w:val="single" w:sz="4" w:space="0" w:color="auto"/>
              <w:bottom w:val="single" w:sz="4" w:space="0" w:color="auto"/>
            </w:tcBorders>
            <w:shd w:val="clear" w:color="auto" w:fill="auto"/>
          </w:tcPr>
          <w:p w14:paraId="7882C9D4" w14:textId="77777777" w:rsidR="00B40D61" w:rsidRPr="0075076A" w:rsidRDefault="00B40D61" w:rsidP="00822327">
            <w:pPr>
              <w:jc w:val="both"/>
              <w:rPr>
                <w:rFonts w:asciiTheme="majorHAnsi" w:eastAsia="Times New Roman" w:hAnsiTheme="majorHAnsi" w:cstheme="majorHAnsi"/>
              </w:rPr>
            </w:pPr>
          </w:p>
          <w:p w14:paraId="4C85B28A" w14:textId="77777777" w:rsidR="00B40D61" w:rsidRPr="0075076A" w:rsidRDefault="00B40D61" w:rsidP="00822327">
            <w:pPr>
              <w:rPr>
                <w:rFonts w:asciiTheme="majorHAnsi" w:eastAsia="Times New Roman" w:hAnsiTheme="majorHAnsi" w:cstheme="majorHAnsi"/>
              </w:rPr>
            </w:pPr>
          </w:p>
        </w:tc>
      </w:tr>
      <w:tr w:rsidR="00B40D61" w:rsidRPr="0075076A" w14:paraId="65AD6604" w14:textId="77777777" w:rsidTr="0079309A">
        <w:tc>
          <w:tcPr>
            <w:tcW w:w="2047" w:type="dxa"/>
            <w:shd w:val="clear" w:color="auto" w:fill="auto"/>
          </w:tcPr>
          <w:p w14:paraId="0A0BD544" w14:textId="77777777" w:rsidR="00B40D61" w:rsidRPr="0075076A" w:rsidRDefault="00B40D61" w:rsidP="00822327">
            <w:pPr>
              <w:jc w:val="both"/>
              <w:rPr>
                <w:rFonts w:asciiTheme="majorHAnsi" w:eastAsia="Times New Roman" w:hAnsiTheme="majorHAnsi" w:cstheme="majorHAnsi"/>
              </w:rPr>
            </w:pPr>
          </w:p>
        </w:tc>
        <w:tc>
          <w:tcPr>
            <w:tcW w:w="6988" w:type="dxa"/>
            <w:tcBorders>
              <w:top w:val="single" w:sz="4" w:space="0" w:color="auto"/>
            </w:tcBorders>
            <w:shd w:val="clear" w:color="auto" w:fill="auto"/>
          </w:tcPr>
          <w:p w14:paraId="03015884" w14:textId="77777777" w:rsidR="00B40D61" w:rsidRPr="0075076A" w:rsidRDefault="00B40D61" w:rsidP="00822327">
            <w:pPr>
              <w:jc w:val="both"/>
              <w:rPr>
                <w:rFonts w:asciiTheme="majorHAnsi" w:eastAsia="Times New Roman" w:hAnsiTheme="majorHAnsi" w:cstheme="majorHAnsi"/>
              </w:rPr>
            </w:pPr>
          </w:p>
        </w:tc>
      </w:tr>
    </w:tbl>
    <w:p w14:paraId="482F8BC9" w14:textId="77777777" w:rsidR="00B40D61" w:rsidRPr="0075076A" w:rsidRDefault="00B40D61" w:rsidP="00822327">
      <w:pPr>
        <w:jc w:val="both"/>
        <w:rPr>
          <w:rFonts w:asciiTheme="majorHAnsi" w:hAnsiTheme="majorHAnsi" w:cstheme="majorHAnsi"/>
          <w:snapToGrid w:val="0"/>
          <w:lang w:eastAsia="en-US"/>
        </w:rPr>
      </w:pPr>
      <w:r w:rsidRPr="0075076A">
        <w:rPr>
          <w:rFonts w:asciiTheme="majorHAnsi" w:eastAsia="Times New Roman" w:hAnsiTheme="majorHAnsi" w:cstheme="majorHAnsi"/>
          <w:b/>
        </w:rPr>
        <w:t xml:space="preserve">Ponudnik je nosilec tihe družbe (ustrezno označiti):   </w:t>
      </w:r>
      <w:r w:rsidRPr="0075076A">
        <w:rPr>
          <w:rFonts w:asciiTheme="majorHAnsi" w:eastAsia="Times New Roman" w:hAnsiTheme="majorHAnsi" w:cstheme="majorHAnsi"/>
        </w:rPr>
        <w:t>DA</w:t>
      </w:r>
      <w:r w:rsidRPr="0075076A">
        <w:rPr>
          <w:rFonts w:asciiTheme="majorHAnsi" w:eastAsia="Times New Roman" w:hAnsiTheme="majorHAnsi" w:cstheme="majorHAnsi"/>
          <w:b/>
        </w:rPr>
        <w:t xml:space="preserve"> </w:t>
      </w:r>
      <w:sdt>
        <w:sdtPr>
          <w:rPr>
            <w:rFonts w:asciiTheme="majorHAnsi" w:eastAsia="Times New Roman" w:hAnsiTheme="majorHAnsi" w:cstheme="majorHAnsi"/>
          </w:rPr>
          <w:id w:val="779691793"/>
          <w14:checkbox>
            <w14:checked w14:val="0"/>
            <w14:checkedState w14:val="2612" w14:font="MS Gothic"/>
            <w14:uncheckedState w14:val="2610" w14:font="MS Gothic"/>
          </w14:checkbox>
        </w:sdtPr>
        <w:sdtEndPr/>
        <w:sdtContent>
          <w:r w:rsidRPr="0075076A">
            <w:rPr>
              <w:rFonts w:ascii="Segoe UI Symbol" w:eastAsia="Times New Roman" w:hAnsi="Segoe UI Symbol" w:cs="Segoe UI Symbol"/>
            </w:rPr>
            <w:t>☐</w:t>
          </w:r>
        </w:sdtContent>
      </w:sdt>
      <w:r w:rsidRPr="0075076A">
        <w:rPr>
          <w:rFonts w:asciiTheme="majorHAnsi" w:eastAsia="Times New Roman" w:hAnsiTheme="majorHAnsi" w:cstheme="majorHAnsi"/>
          <w:snapToGrid w:val="0"/>
        </w:rPr>
        <w:t xml:space="preserve">    NE </w:t>
      </w:r>
      <w:sdt>
        <w:sdtPr>
          <w:rPr>
            <w:rFonts w:asciiTheme="majorHAnsi" w:eastAsia="Times New Roman" w:hAnsiTheme="majorHAnsi" w:cstheme="majorHAnsi"/>
            <w:snapToGrid w:val="0"/>
          </w:rPr>
          <w:id w:val="-138650122"/>
          <w14:checkbox>
            <w14:checked w14:val="0"/>
            <w14:checkedState w14:val="2612" w14:font="MS Gothic"/>
            <w14:uncheckedState w14:val="2610" w14:font="MS Gothic"/>
          </w14:checkbox>
        </w:sdtPr>
        <w:sdtEndPr/>
        <w:sdtContent>
          <w:r w:rsidRPr="0075076A">
            <w:rPr>
              <w:rFonts w:ascii="Segoe UI Symbol" w:eastAsia="Times New Roman" w:hAnsi="Segoe UI Symbol" w:cs="Segoe UI Symbol"/>
              <w:snapToGrid w:val="0"/>
            </w:rPr>
            <w:t>☐</w:t>
          </w:r>
        </w:sdtContent>
      </w:sdt>
      <w:r w:rsidRPr="0075076A">
        <w:rPr>
          <w:rFonts w:asciiTheme="majorHAnsi" w:eastAsia="Times New Roman" w:hAnsiTheme="majorHAnsi" w:cstheme="majorHAnsi"/>
        </w:rPr>
        <w:t xml:space="preserve"> </w:t>
      </w:r>
    </w:p>
    <w:p w14:paraId="631270D0" w14:textId="77777777" w:rsidR="00B40D61" w:rsidRPr="0075076A" w:rsidRDefault="00B40D61" w:rsidP="00822327">
      <w:pPr>
        <w:tabs>
          <w:tab w:val="num" w:pos="360"/>
        </w:tabs>
        <w:rPr>
          <w:rFonts w:asciiTheme="majorHAnsi" w:hAnsiTheme="majorHAnsi" w:cstheme="majorHAnsi"/>
          <w:lang w:eastAsia="en-US"/>
        </w:rPr>
      </w:pPr>
      <w:r w:rsidRPr="0075076A">
        <w:rPr>
          <w:rFonts w:asciiTheme="majorHAnsi" w:eastAsia="Times New Roman" w:hAnsiTheme="majorHAnsi" w:cstheme="majorHAnsi"/>
          <w:b/>
        </w:rPr>
        <w:t xml:space="preserve"> </w:t>
      </w:r>
    </w:p>
    <w:p w14:paraId="557ED0C0" w14:textId="77777777" w:rsidR="00B40D61" w:rsidRPr="0075076A" w:rsidRDefault="00B40D61" w:rsidP="00822327">
      <w:pPr>
        <w:jc w:val="both"/>
        <w:rPr>
          <w:rFonts w:asciiTheme="majorHAnsi" w:eastAsia="Times New Roman" w:hAnsiTheme="majorHAnsi" w:cstheme="majorHAnsi"/>
          <w:b/>
        </w:rPr>
      </w:pPr>
      <w:r w:rsidRPr="0075076A">
        <w:rPr>
          <w:rFonts w:asciiTheme="majorHAnsi" w:eastAsia="Times New Roman" w:hAnsiTheme="majorHAnsi" w:cstheme="majorHAnsi"/>
          <w:b/>
        </w:rPr>
        <w:t xml:space="preserve">IZJAVLJAMO, DA SO V NAŠEM LASTNIŠTVU UDELEŽENE SLEDEČE FIZIČNE IN PRAVNE OSEBE: </w:t>
      </w:r>
    </w:p>
    <w:p w14:paraId="7D1B32E2" w14:textId="77777777" w:rsidR="00B40D61" w:rsidRPr="0075076A" w:rsidRDefault="00B40D61" w:rsidP="00822327">
      <w:pPr>
        <w:jc w:val="both"/>
        <w:rPr>
          <w:rFonts w:asciiTheme="majorHAnsi" w:eastAsia="Times New Roman" w:hAnsiTheme="majorHAnsi" w:cstheme="majorHAnsi"/>
          <w:b/>
        </w:rPr>
      </w:pPr>
    </w:p>
    <w:p w14:paraId="177BFFD7" w14:textId="77777777" w:rsidR="00B40D61" w:rsidRPr="0075076A" w:rsidRDefault="00B40D61" w:rsidP="00822327">
      <w:pPr>
        <w:jc w:val="both"/>
        <w:rPr>
          <w:rFonts w:asciiTheme="majorHAnsi" w:eastAsia="Times New Roman" w:hAnsiTheme="majorHAnsi" w:cstheme="majorHAnsi"/>
          <w:b/>
        </w:rPr>
      </w:pP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B40D61" w:rsidRPr="0075076A" w14:paraId="43D701F7" w14:textId="77777777" w:rsidTr="0079309A">
        <w:trPr>
          <w:trHeight w:val="1173"/>
        </w:trPr>
        <w:tc>
          <w:tcPr>
            <w:tcW w:w="383" w:type="dxa"/>
            <w:shd w:val="clear" w:color="auto" w:fill="auto"/>
          </w:tcPr>
          <w:p w14:paraId="0B1298C6" w14:textId="77777777" w:rsidR="00B40D61" w:rsidRPr="0075076A" w:rsidRDefault="00B40D61" w:rsidP="00822327">
            <w:pPr>
              <w:jc w:val="both"/>
              <w:rPr>
                <w:rFonts w:asciiTheme="majorHAnsi" w:eastAsia="Times New Roman" w:hAnsiTheme="majorHAnsi" w:cstheme="majorHAnsi"/>
                <w:b/>
              </w:rPr>
            </w:pPr>
          </w:p>
        </w:tc>
        <w:tc>
          <w:tcPr>
            <w:tcW w:w="2765" w:type="dxa"/>
            <w:shd w:val="clear" w:color="auto" w:fill="auto"/>
          </w:tcPr>
          <w:p w14:paraId="637BAA36" w14:textId="77777777" w:rsidR="00B40D61" w:rsidRPr="0075076A" w:rsidRDefault="00B40D61" w:rsidP="00822327">
            <w:pPr>
              <w:jc w:val="center"/>
              <w:rPr>
                <w:rFonts w:asciiTheme="majorHAnsi" w:eastAsia="Times New Roman" w:hAnsiTheme="majorHAnsi" w:cstheme="majorHAnsi"/>
                <w:b/>
              </w:rPr>
            </w:pPr>
            <w:r w:rsidRPr="0075076A">
              <w:rPr>
                <w:rFonts w:asciiTheme="majorHAnsi" w:eastAsia="Times New Roman" w:hAnsiTheme="majorHAnsi" w:cstheme="majorHAnsi"/>
                <w:b/>
              </w:rPr>
              <w:t>Firma, matična in davčna št. pravne osebe</w:t>
            </w:r>
          </w:p>
          <w:p w14:paraId="1A3DC1FF" w14:textId="77777777" w:rsidR="00B40D61" w:rsidRPr="0075076A" w:rsidRDefault="00B40D61" w:rsidP="00822327">
            <w:pPr>
              <w:jc w:val="center"/>
              <w:rPr>
                <w:rFonts w:asciiTheme="majorHAnsi" w:eastAsia="Times New Roman" w:hAnsiTheme="majorHAnsi" w:cstheme="majorHAnsi"/>
              </w:rPr>
            </w:pPr>
            <w:r w:rsidRPr="0075076A">
              <w:rPr>
                <w:rFonts w:asciiTheme="majorHAnsi" w:eastAsia="Times New Roman" w:hAnsiTheme="majorHAnsi" w:cstheme="majorHAnsi"/>
              </w:rPr>
              <w:t>oziroma</w:t>
            </w:r>
          </w:p>
          <w:p w14:paraId="4E480816" w14:textId="77777777" w:rsidR="00B40D61" w:rsidRPr="0075076A" w:rsidRDefault="00B40D61" w:rsidP="00822327">
            <w:pPr>
              <w:jc w:val="center"/>
              <w:rPr>
                <w:rFonts w:asciiTheme="majorHAnsi" w:eastAsia="Times New Roman" w:hAnsiTheme="majorHAnsi" w:cstheme="majorHAnsi"/>
                <w:b/>
              </w:rPr>
            </w:pPr>
            <w:r w:rsidRPr="0075076A">
              <w:rPr>
                <w:rFonts w:asciiTheme="majorHAnsi" w:eastAsia="Times New Roman" w:hAnsiTheme="majorHAnsi" w:cstheme="majorHAnsi"/>
                <w:b/>
              </w:rPr>
              <w:t>ime in priimek fizične osebe</w:t>
            </w:r>
          </w:p>
        </w:tc>
        <w:tc>
          <w:tcPr>
            <w:tcW w:w="3350" w:type="dxa"/>
            <w:shd w:val="clear" w:color="auto" w:fill="auto"/>
          </w:tcPr>
          <w:p w14:paraId="3C6B1387" w14:textId="77777777" w:rsidR="00B40D61" w:rsidRPr="0075076A" w:rsidRDefault="00B40D61" w:rsidP="00822327">
            <w:pPr>
              <w:jc w:val="center"/>
              <w:rPr>
                <w:rFonts w:asciiTheme="majorHAnsi" w:eastAsia="Times New Roman" w:hAnsiTheme="majorHAnsi" w:cstheme="majorHAnsi"/>
                <w:b/>
              </w:rPr>
            </w:pPr>
            <w:r w:rsidRPr="0075076A">
              <w:rPr>
                <w:rFonts w:asciiTheme="majorHAnsi" w:eastAsia="Times New Roman" w:hAnsiTheme="majorHAnsi" w:cstheme="majorHAnsi"/>
                <w:b/>
              </w:rPr>
              <w:t>Sedež pravne osebe</w:t>
            </w:r>
          </w:p>
          <w:p w14:paraId="72D8EC38" w14:textId="77777777" w:rsidR="00B40D61" w:rsidRPr="0075076A" w:rsidRDefault="00B40D61" w:rsidP="00822327">
            <w:pPr>
              <w:jc w:val="center"/>
              <w:rPr>
                <w:rFonts w:asciiTheme="majorHAnsi" w:eastAsia="Times New Roman" w:hAnsiTheme="majorHAnsi" w:cstheme="majorHAnsi"/>
                <w:b/>
              </w:rPr>
            </w:pPr>
          </w:p>
          <w:p w14:paraId="06EB19CE" w14:textId="77777777" w:rsidR="00B40D61" w:rsidRPr="0075076A" w:rsidRDefault="00B40D61" w:rsidP="00822327">
            <w:pPr>
              <w:jc w:val="center"/>
              <w:rPr>
                <w:rFonts w:asciiTheme="majorHAnsi" w:eastAsia="Times New Roman" w:hAnsiTheme="majorHAnsi" w:cstheme="majorHAnsi"/>
              </w:rPr>
            </w:pPr>
            <w:r w:rsidRPr="0075076A">
              <w:rPr>
                <w:rFonts w:asciiTheme="majorHAnsi" w:eastAsia="Times New Roman" w:hAnsiTheme="majorHAnsi" w:cstheme="majorHAnsi"/>
              </w:rPr>
              <w:t>oziroma</w:t>
            </w:r>
          </w:p>
          <w:p w14:paraId="0449B840" w14:textId="77777777" w:rsidR="00B40D61" w:rsidRPr="0075076A" w:rsidRDefault="00B40D61" w:rsidP="00822327">
            <w:pPr>
              <w:jc w:val="center"/>
              <w:rPr>
                <w:rFonts w:asciiTheme="majorHAnsi" w:eastAsia="Times New Roman" w:hAnsiTheme="majorHAnsi" w:cstheme="majorHAnsi"/>
              </w:rPr>
            </w:pPr>
          </w:p>
          <w:p w14:paraId="1B2E1C82" w14:textId="77777777" w:rsidR="00B40D61" w:rsidRPr="0075076A" w:rsidRDefault="00B40D61" w:rsidP="00822327">
            <w:pPr>
              <w:jc w:val="center"/>
              <w:rPr>
                <w:rFonts w:asciiTheme="majorHAnsi" w:eastAsia="Times New Roman" w:hAnsiTheme="majorHAnsi" w:cstheme="majorHAnsi"/>
                <w:b/>
              </w:rPr>
            </w:pPr>
            <w:r w:rsidRPr="0075076A">
              <w:rPr>
                <w:rFonts w:asciiTheme="majorHAnsi" w:eastAsia="Times New Roman" w:hAnsiTheme="majorHAnsi" w:cstheme="majorHAnsi"/>
                <w:b/>
              </w:rPr>
              <w:t>prebivališče fizične osebe</w:t>
            </w:r>
          </w:p>
        </w:tc>
        <w:tc>
          <w:tcPr>
            <w:tcW w:w="1866" w:type="dxa"/>
            <w:shd w:val="clear" w:color="auto" w:fill="auto"/>
          </w:tcPr>
          <w:p w14:paraId="530875FA" w14:textId="77777777" w:rsidR="00B40D61" w:rsidRPr="0075076A" w:rsidRDefault="00B40D61" w:rsidP="00822327">
            <w:pPr>
              <w:jc w:val="center"/>
              <w:rPr>
                <w:rFonts w:asciiTheme="majorHAnsi" w:eastAsia="Times New Roman" w:hAnsiTheme="majorHAnsi" w:cstheme="majorHAnsi"/>
                <w:b/>
              </w:rPr>
            </w:pPr>
            <w:r w:rsidRPr="0075076A">
              <w:rPr>
                <w:rFonts w:asciiTheme="majorHAnsi" w:eastAsia="Times New Roman" w:hAnsiTheme="majorHAnsi" w:cstheme="majorHAnsi"/>
                <w:b/>
              </w:rPr>
              <w:t>Lastniški delež v %</w:t>
            </w:r>
          </w:p>
          <w:p w14:paraId="06A2CDFE" w14:textId="77777777" w:rsidR="00B40D61" w:rsidRPr="0075076A" w:rsidRDefault="00B40D61" w:rsidP="00822327">
            <w:pPr>
              <w:jc w:val="center"/>
              <w:rPr>
                <w:rFonts w:asciiTheme="majorHAnsi" w:eastAsia="Times New Roman" w:hAnsiTheme="majorHAnsi" w:cstheme="majorHAnsi"/>
              </w:rPr>
            </w:pPr>
            <w:r w:rsidRPr="0075076A">
              <w:rPr>
                <w:rFonts w:asciiTheme="majorHAnsi" w:eastAsia="Times New Roman" w:hAnsiTheme="majorHAnsi" w:cstheme="majorHAnsi"/>
              </w:rPr>
              <w:t>oziroma</w:t>
            </w:r>
          </w:p>
          <w:p w14:paraId="2EC53868" w14:textId="77777777" w:rsidR="00B40D61" w:rsidRPr="0075076A" w:rsidRDefault="00B40D61" w:rsidP="00822327">
            <w:pPr>
              <w:jc w:val="center"/>
              <w:rPr>
                <w:rFonts w:asciiTheme="majorHAnsi" w:eastAsia="Times New Roman" w:hAnsiTheme="majorHAnsi" w:cstheme="majorHAnsi"/>
                <w:b/>
              </w:rPr>
            </w:pPr>
            <w:r w:rsidRPr="0075076A">
              <w:rPr>
                <w:rFonts w:asciiTheme="majorHAnsi" w:eastAsia="Times New Roman" w:hAnsiTheme="majorHAnsi" w:cstheme="majorHAnsi"/>
                <w:b/>
              </w:rPr>
              <w:t>delež ustanoviteljskih pravic v %</w:t>
            </w:r>
          </w:p>
        </w:tc>
        <w:tc>
          <w:tcPr>
            <w:tcW w:w="1966" w:type="dxa"/>
            <w:shd w:val="clear" w:color="auto" w:fill="auto"/>
          </w:tcPr>
          <w:p w14:paraId="5F11AAEC" w14:textId="77777777" w:rsidR="00B40D61" w:rsidRPr="0075076A" w:rsidRDefault="00B40D61" w:rsidP="00822327">
            <w:pPr>
              <w:rPr>
                <w:rFonts w:asciiTheme="majorHAnsi" w:eastAsia="Times New Roman" w:hAnsiTheme="majorHAnsi" w:cstheme="majorHAnsi"/>
                <w:b/>
              </w:rPr>
            </w:pPr>
            <w:r w:rsidRPr="0075076A">
              <w:rPr>
                <w:rFonts w:asciiTheme="majorHAnsi" w:eastAsia="Times New Roman" w:hAnsiTheme="majorHAnsi" w:cstheme="majorHAnsi"/>
                <w:b/>
              </w:rPr>
              <w:t>Tihi družbenik</w:t>
            </w:r>
            <w:r w:rsidRPr="0075076A">
              <w:rPr>
                <w:rFonts w:asciiTheme="majorHAnsi" w:eastAsia="Times New Roman" w:hAnsiTheme="majorHAnsi" w:cstheme="majorHAnsi"/>
                <w:vertAlign w:val="superscript"/>
              </w:rPr>
              <w:footnoteReference w:id="3"/>
            </w:r>
            <w:r w:rsidRPr="0075076A">
              <w:rPr>
                <w:rFonts w:asciiTheme="majorHAnsi" w:eastAsia="Times New Roman" w:hAnsiTheme="majorHAnsi" w:cstheme="majorHAnsi"/>
              </w:rPr>
              <w:t xml:space="preserve"> </w:t>
            </w:r>
            <w:r w:rsidRPr="0075076A">
              <w:rPr>
                <w:rFonts w:asciiTheme="majorHAnsi" w:eastAsia="Times New Roman" w:hAnsiTheme="majorHAnsi" w:cstheme="majorHAnsi"/>
                <w:b/>
              </w:rPr>
              <w:t xml:space="preserve"> </w:t>
            </w:r>
            <w:r w:rsidRPr="0075076A">
              <w:rPr>
                <w:rFonts w:asciiTheme="majorHAnsi" w:eastAsia="Times New Roman" w:hAnsiTheme="majorHAnsi" w:cstheme="majorHAnsi"/>
              </w:rPr>
              <w:t>(ustrezno označiti) – če DA, potem navesti nosilca tihe družbe</w:t>
            </w:r>
          </w:p>
        </w:tc>
      </w:tr>
      <w:tr w:rsidR="00B40D61" w:rsidRPr="0075076A" w14:paraId="6CF2AAD9" w14:textId="77777777" w:rsidTr="0079309A">
        <w:trPr>
          <w:trHeight w:val="1173"/>
        </w:trPr>
        <w:tc>
          <w:tcPr>
            <w:tcW w:w="383" w:type="dxa"/>
            <w:shd w:val="clear" w:color="auto" w:fill="auto"/>
          </w:tcPr>
          <w:p w14:paraId="2A733F97" w14:textId="77777777" w:rsidR="00B40D61" w:rsidRPr="0075076A" w:rsidRDefault="00B40D61" w:rsidP="00822327">
            <w:pPr>
              <w:jc w:val="both"/>
              <w:rPr>
                <w:rFonts w:asciiTheme="majorHAnsi" w:eastAsia="Times New Roman" w:hAnsiTheme="majorHAnsi" w:cstheme="majorHAnsi"/>
              </w:rPr>
            </w:pPr>
            <w:r w:rsidRPr="0075076A">
              <w:rPr>
                <w:rFonts w:asciiTheme="majorHAnsi" w:eastAsia="Times New Roman" w:hAnsiTheme="majorHAnsi" w:cstheme="majorHAnsi"/>
              </w:rPr>
              <w:t>1.</w:t>
            </w:r>
          </w:p>
        </w:tc>
        <w:tc>
          <w:tcPr>
            <w:tcW w:w="2765" w:type="dxa"/>
            <w:shd w:val="clear" w:color="auto" w:fill="auto"/>
          </w:tcPr>
          <w:p w14:paraId="225B5C0C" w14:textId="77777777" w:rsidR="00B40D61" w:rsidRPr="0075076A" w:rsidRDefault="00B40D61" w:rsidP="00822327">
            <w:pPr>
              <w:jc w:val="both"/>
              <w:rPr>
                <w:rFonts w:asciiTheme="majorHAnsi" w:eastAsia="Times New Roman" w:hAnsiTheme="majorHAnsi" w:cstheme="majorHAnsi"/>
                <w:b/>
              </w:rPr>
            </w:pPr>
          </w:p>
        </w:tc>
        <w:tc>
          <w:tcPr>
            <w:tcW w:w="3350" w:type="dxa"/>
            <w:shd w:val="clear" w:color="auto" w:fill="auto"/>
          </w:tcPr>
          <w:p w14:paraId="25E70A2F" w14:textId="77777777" w:rsidR="00B40D61" w:rsidRPr="0075076A" w:rsidRDefault="00B40D61" w:rsidP="00822327">
            <w:pPr>
              <w:jc w:val="both"/>
              <w:rPr>
                <w:rFonts w:asciiTheme="majorHAnsi" w:eastAsia="Times New Roman" w:hAnsiTheme="majorHAnsi" w:cstheme="majorHAnsi"/>
                <w:b/>
              </w:rPr>
            </w:pPr>
          </w:p>
        </w:tc>
        <w:tc>
          <w:tcPr>
            <w:tcW w:w="1866" w:type="dxa"/>
            <w:shd w:val="clear" w:color="auto" w:fill="auto"/>
          </w:tcPr>
          <w:p w14:paraId="2B7E6E0A" w14:textId="77777777" w:rsidR="00B40D61" w:rsidRPr="0075076A" w:rsidRDefault="00B40D61" w:rsidP="00822327">
            <w:pPr>
              <w:jc w:val="both"/>
              <w:rPr>
                <w:rFonts w:asciiTheme="majorHAnsi" w:eastAsia="Times New Roman" w:hAnsiTheme="majorHAnsi" w:cstheme="majorHAnsi"/>
                <w:b/>
              </w:rPr>
            </w:pPr>
          </w:p>
        </w:tc>
        <w:tc>
          <w:tcPr>
            <w:tcW w:w="1966" w:type="dxa"/>
            <w:shd w:val="clear" w:color="auto" w:fill="auto"/>
          </w:tcPr>
          <w:p w14:paraId="2C503B9E" w14:textId="77777777" w:rsidR="00B40D61" w:rsidRPr="0075076A" w:rsidRDefault="00B40D61" w:rsidP="00822327">
            <w:pPr>
              <w:jc w:val="both"/>
              <w:rPr>
                <w:rFonts w:asciiTheme="majorHAnsi" w:eastAsia="Times New Roman" w:hAnsiTheme="majorHAnsi" w:cstheme="majorHAnsi"/>
                <w:b/>
              </w:rPr>
            </w:pPr>
            <w:r w:rsidRPr="0075076A">
              <w:rPr>
                <w:rFonts w:asciiTheme="majorHAnsi" w:eastAsia="Times New Roman" w:hAnsiTheme="majorHAnsi" w:cstheme="majorHAnsi"/>
              </w:rPr>
              <w:t>DA</w:t>
            </w:r>
            <w:r w:rsidRPr="0075076A">
              <w:rPr>
                <w:rFonts w:asciiTheme="majorHAnsi" w:eastAsia="Times New Roman" w:hAnsiTheme="majorHAnsi" w:cstheme="majorHAnsi"/>
                <w:b/>
              </w:rPr>
              <w:t xml:space="preserve"> </w:t>
            </w:r>
            <w:sdt>
              <w:sdtPr>
                <w:rPr>
                  <w:rFonts w:asciiTheme="majorHAnsi" w:eastAsia="Times New Roman" w:hAnsiTheme="majorHAnsi" w:cstheme="majorHAnsi"/>
                  <w:b/>
                </w:rPr>
                <w:id w:val="1527216268"/>
                <w14:checkbox>
                  <w14:checked w14:val="0"/>
                  <w14:checkedState w14:val="2612" w14:font="MS Gothic"/>
                  <w14:uncheckedState w14:val="2610" w14:font="MS Gothic"/>
                </w14:checkbox>
              </w:sdtPr>
              <w:sdtEndPr/>
              <w:sdtContent>
                <w:r w:rsidRPr="0075076A">
                  <w:rPr>
                    <w:rFonts w:ascii="Segoe UI Symbol" w:eastAsia="Times New Roman" w:hAnsi="Segoe UI Symbol" w:cs="Segoe UI Symbol"/>
                    <w:b/>
                  </w:rPr>
                  <w:t>☐</w:t>
                </w:r>
              </w:sdtContent>
            </w:sdt>
            <w:r w:rsidRPr="0075076A">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570348458"/>
                <w14:checkbox>
                  <w14:checked w14:val="0"/>
                  <w14:checkedState w14:val="2612" w14:font="MS Gothic"/>
                  <w14:uncheckedState w14:val="2610" w14:font="MS Gothic"/>
                </w14:checkbox>
              </w:sdtPr>
              <w:sdtEndPr/>
              <w:sdtContent>
                <w:r w:rsidRPr="0075076A">
                  <w:rPr>
                    <w:rFonts w:ascii="Segoe UI Symbol" w:eastAsia="Times New Roman" w:hAnsi="Segoe UI Symbol" w:cs="Segoe UI Symbol"/>
                    <w:snapToGrid w:val="0"/>
                    <w:lang w:eastAsia="en-US"/>
                  </w:rPr>
                  <w:t>☐</w:t>
                </w:r>
              </w:sdtContent>
            </w:sdt>
          </w:p>
          <w:p w14:paraId="1D0BE8E7" w14:textId="77777777" w:rsidR="00B40D61" w:rsidRPr="0075076A" w:rsidRDefault="00B40D61" w:rsidP="00822327">
            <w:pPr>
              <w:jc w:val="both"/>
              <w:rPr>
                <w:rFonts w:asciiTheme="majorHAnsi" w:eastAsia="Times New Roman" w:hAnsiTheme="majorHAnsi" w:cstheme="majorHAnsi"/>
                <w:b/>
              </w:rPr>
            </w:pPr>
          </w:p>
        </w:tc>
      </w:tr>
      <w:tr w:rsidR="00B40D61" w:rsidRPr="0075076A" w14:paraId="205793AF" w14:textId="77777777" w:rsidTr="0079309A">
        <w:trPr>
          <w:trHeight w:val="1173"/>
        </w:trPr>
        <w:tc>
          <w:tcPr>
            <w:tcW w:w="383" w:type="dxa"/>
            <w:shd w:val="clear" w:color="auto" w:fill="auto"/>
          </w:tcPr>
          <w:p w14:paraId="34914B3B" w14:textId="77777777" w:rsidR="00B40D61" w:rsidRPr="0075076A" w:rsidRDefault="00B40D61" w:rsidP="00822327">
            <w:pPr>
              <w:jc w:val="both"/>
              <w:rPr>
                <w:rFonts w:asciiTheme="majorHAnsi" w:eastAsia="Times New Roman" w:hAnsiTheme="majorHAnsi" w:cstheme="majorHAnsi"/>
              </w:rPr>
            </w:pPr>
            <w:r w:rsidRPr="0075076A">
              <w:rPr>
                <w:rFonts w:asciiTheme="majorHAnsi" w:eastAsia="Times New Roman" w:hAnsiTheme="majorHAnsi" w:cstheme="majorHAnsi"/>
              </w:rPr>
              <w:t>2.</w:t>
            </w:r>
          </w:p>
        </w:tc>
        <w:tc>
          <w:tcPr>
            <w:tcW w:w="2765" w:type="dxa"/>
            <w:shd w:val="clear" w:color="auto" w:fill="auto"/>
          </w:tcPr>
          <w:p w14:paraId="44FFEEC6" w14:textId="77777777" w:rsidR="00B40D61" w:rsidRPr="0075076A" w:rsidRDefault="00B40D61" w:rsidP="00822327">
            <w:pPr>
              <w:jc w:val="both"/>
              <w:rPr>
                <w:rFonts w:asciiTheme="majorHAnsi" w:eastAsia="Times New Roman" w:hAnsiTheme="majorHAnsi" w:cstheme="majorHAnsi"/>
                <w:b/>
              </w:rPr>
            </w:pPr>
          </w:p>
        </w:tc>
        <w:tc>
          <w:tcPr>
            <w:tcW w:w="3350" w:type="dxa"/>
            <w:shd w:val="clear" w:color="auto" w:fill="auto"/>
          </w:tcPr>
          <w:p w14:paraId="297801B1" w14:textId="77777777" w:rsidR="00B40D61" w:rsidRPr="0075076A" w:rsidRDefault="00B40D61" w:rsidP="00822327">
            <w:pPr>
              <w:jc w:val="both"/>
              <w:rPr>
                <w:rFonts w:asciiTheme="majorHAnsi" w:eastAsia="Times New Roman" w:hAnsiTheme="majorHAnsi" w:cstheme="majorHAnsi"/>
                <w:b/>
              </w:rPr>
            </w:pPr>
          </w:p>
        </w:tc>
        <w:tc>
          <w:tcPr>
            <w:tcW w:w="1866" w:type="dxa"/>
            <w:shd w:val="clear" w:color="auto" w:fill="auto"/>
          </w:tcPr>
          <w:p w14:paraId="7BE59C05" w14:textId="77777777" w:rsidR="00B40D61" w:rsidRPr="0075076A" w:rsidRDefault="00B40D61" w:rsidP="00822327">
            <w:pPr>
              <w:jc w:val="both"/>
              <w:rPr>
                <w:rFonts w:asciiTheme="majorHAnsi" w:eastAsia="Times New Roman" w:hAnsiTheme="majorHAnsi" w:cstheme="majorHAnsi"/>
                <w:b/>
              </w:rPr>
            </w:pPr>
          </w:p>
        </w:tc>
        <w:tc>
          <w:tcPr>
            <w:tcW w:w="1966" w:type="dxa"/>
            <w:shd w:val="clear" w:color="auto" w:fill="auto"/>
          </w:tcPr>
          <w:p w14:paraId="329F58EA" w14:textId="77777777" w:rsidR="00B40D61" w:rsidRPr="0075076A" w:rsidRDefault="00B40D61" w:rsidP="00822327">
            <w:pPr>
              <w:jc w:val="both"/>
              <w:rPr>
                <w:rFonts w:asciiTheme="majorHAnsi" w:eastAsia="Times New Roman" w:hAnsiTheme="majorHAnsi" w:cstheme="majorHAnsi"/>
                <w:b/>
              </w:rPr>
            </w:pPr>
            <w:r w:rsidRPr="0075076A">
              <w:rPr>
                <w:rFonts w:asciiTheme="majorHAnsi" w:eastAsia="Times New Roman" w:hAnsiTheme="majorHAnsi" w:cstheme="majorHAnsi"/>
              </w:rPr>
              <w:t>DA</w:t>
            </w:r>
            <w:r w:rsidRPr="0075076A">
              <w:rPr>
                <w:rFonts w:asciiTheme="majorHAnsi" w:eastAsia="Times New Roman" w:hAnsiTheme="majorHAnsi" w:cstheme="majorHAnsi"/>
                <w:b/>
              </w:rPr>
              <w:t xml:space="preserve"> </w:t>
            </w:r>
            <w:sdt>
              <w:sdtPr>
                <w:rPr>
                  <w:rFonts w:asciiTheme="majorHAnsi" w:eastAsia="Times New Roman" w:hAnsiTheme="majorHAnsi" w:cstheme="majorHAnsi"/>
                  <w:b/>
                </w:rPr>
                <w:id w:val="-1883243566"/>
                <w14:checkbox>
                  <w14:checked w14:val="0"/>
                  <w14:checkedState w14:val="2612" w14:font="MS Gothic"/>
                  <w14:uncheckedState w14:val="2610" w14:font="MS Gothic"/>
                </w14:checkbox>
              </w:sdtPr>
              <w:sdtEndPr/>
              <w:sdtContent>
                <w:r w:rsidRPr="0075076A">
                  <w:rPr>
                    <w:rFonts w:ascii="Segoe UI Symbol" w:eastAsia="Times New Roman" w:hAnsi="Segoe UI Symbol" w:cs="Segoe UI Symbol"/>
                    <w:b/>
                  </w:rPr>
                  <w:t>☐</w:t>
                </w:r>
              </w:sdtContent>
            </w:sdt>
            <w:r w:rsidRPr="0075076A">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676623179"/>
                <w14:checkbox>
                  <w14:checked w14:val="0"/>
                  <w14:checkedState w14:val="2612" w14:font="MS Gothic"/>
                  <w14:uncheckedState w14:val="2610" w14:font="MS Gothic"/>
                </w14:checkbox>
              </w:sdtPr>
              <w:sdtEndPr/>
              <w:sdtContent>
                <w:r w:rsidRPr="0075076A">
                  <w:rPr>
                    <w:rFonts w:ascii="Segoe UI Symbol" w:eastAsia="Times New Roman" w:hAnsi="Segoe UI Symbol" w:cs="Segoe UI Symbol"/>
                    <w:snapToGrid w:val="0"/>
                    <w:lang w:eastAsia="en-US"/>
                  </w:rPr>
                  <w:t>☐</w:t>
                </w:r>
              </w:sdtContent>
            </w:sdt>
          </w:p>
          <w:p w14:paraId="2622CE78" w14:textId="77777777" w:rsidR="00B40D61" w:rsidRPr="0075076A" w:rsidRDefault="00B40D61" w:rsidP="00822327">
            <w:pPr>
              <w:jc w:val="both"/>
              <w:rPr>
                <w:rFonts w:asciiTheme="majorHAnsi" w:eastAsia="Times New Roman" w:hAnsiTheme="majorHAnsi" w:cstheme="majorHAnsi"/>
                <w:b/>
              </w:rPr>
            </w:pPr>
          </w:p>
        </w:tc>
      </w:tr>
      <w:tr w:rsidR="00B40D61" w:rsidRPr="0075076A" w14:paraId="240286B1" w14:textId="77777777" w:rsidTr="0079309A">
        <w:trPr>
          <w:trHeight w:val="1173"/>
        </w:trPr>
        <w:tc>
          <w:tcPr>
            <w:tcW w:w="383" w:type="dxa"/>
            <w:shd w:val="clear" w:color="auto" w:fill="auto"/>
          </w:tcPr>
          <w:p w14:paraId="5AC95BFE" w14:textId="77777777" w:rsidR="00B40D61" w:rsidRPr="0075076A" w:rsidRDefault="00B40D61" w:rsidP="00822327">
            <w:pPr>
              <w:jc w:val="both"/>
              <w:rPr>
                <w:rFonts w:asciiTheme="majorHAnsi" w:eastAsia="Times New Roman" w:hAnsiTheme="majorHAnsi" w:cstheme="majorHAnsi"/>
              </w:rPr>
            </w:pPr>
            <w:r w:rsidRPr="0075076A">
              <w:rPr>
                <w:rFonts w:asciiTheme="majorHAnsi" w:eastAsia="Times New Roman" w:hAnsiTheme="majorHAnsi" w:cstheme="majorHAnsi"/>
              </w:rPr>
              <w:t>3.</w:t>
            </w:r>
          </w:p>
        </w:tc>
        <w:tc>
          <w:tcPr>
            <w:tcW w:w="2765" w:type="dxa"/>
            <w:shd w:val="clear" w:color="auto" w:fill="auto"/>
          </w:tcPr>
          <w:p w14:paraId="79DAFAAF" w14:textId="77777777" w:rsidR="00B40D61" w:rsidRPr="0075076A" w:rsidRDefault="00B40D61" w:rsidP="00822327">
            <w:pPr>
              <w:jc w:val="both"/>
              <w:rPr>
                <w:rFonts w:asciiTheme="majorHAnsi" w:eastAsia="Times New Roman" w:hAnsiTheme="majorHAnsi" w:cstheme="majorHAnsi"/>
                <w:b/>
              </w:rPr>
            </w:pPr>
          </w:p>
        </w:tc>
        <w:tc>
          <w:tcPr>
            <w:tcW w:w="3350" w:type="dxa"/>
            <w:shd w:val="clear" w:color="auto" w:fill="auto"/>
          </w:tcPr>
          <w:p w14:paraId="60CFFC7D" w14:textId="77777777" w:rsidR="00B40D61" w:rsidRPr="0075076A" w:rsidRDefault="00B40D61" w:rsidP="00822327">
            <w:pPr>
              <w:jc w:val="both"/>
              <w:rPr>
                <w:rFonts w:asciiTheme="majorHAnsi" w:eastAsia="Times New Roman" w:hAnsiTheme="majorHAnsi" w:cstheme="majorHAnsi"/>
                <w:b/>
              </w:rPr>
            </w:pPr>
          </w:p>
        </w:tc>
        <w:tc>
          <w:tcPr>
            <w:tcW w:w="1866" w:type="dxa"/>
            <w:shd w:val="clear" w:color="auto" w:fill="auto"/>
          </w:tcPr>
          <w:p w14:paraId="26163D6D" w14:textId="77777777" w:rsidR="00B40D61" w:rsidRPr="0075076A" w:rsidRDefault="00B40D61" w:rsidP="00822327">
            <w:pPr>
              <w:jc w:val="both"/>
              <w:rPr>
                <w:rFonts w:asciiTheme="majorHAnsi" w:eastAsia="Times New Roman" w:hAnsiTheme="majorHAnsi" w:cstheme="majorHAnsi"/>
                <w:b/>
              </w:rPr>
            </w:pPr>
          </w:p>
        </w:tc>
        <w:tc>
          <w:tcPr>
            <w:tcW w:w="1966" w:type="dxa"/>
            <w:shd w:val="clear" w:color="auto" w:fill="auto"/>
          </w:tcPr>
          <w:p w14:paraId="3E3F354C" w14:textId="77777777" w:rsidR="00B40D61" w:rsidRPr="0075076A" w:rsidRDefault="00B40D61" w:rsidP="00822327">
            <w:pPr>
              <w:jc w:val="both"/>
              <w:rPr>
                <w:rFonts w:asciiTheme="majorHAnsi" w:eastAsia="Times New Roman" w:hAnsiTheme="majorHAnsi" w:cstheme="majorHAnsi"/>
                <w:b/>
              </w:rPr>
            </w:pPr>
            <w:r w:rsidRPr="0075076A">
              <w:rPr>
                <w:rFonts w:asciiTheme="majorHAnsi" w:eastAsia="Times New Roman" w:hAnsiTheme="majorHAnsi" w:cstheme="majorHAnsi"/>
              </w:rPr>
              <w:t>DA</w:t>
            </w:r>
            <w:r w:rsidRPr="0075076A">
              <w:rPr>
                <w:rFonts w:asciiTheme="majorHAnsi" w:eastAsia="Times New Roman" w:hAnsiTheme="majorHAnsi" w:cstheme="majorHAnsi"/>
                <w:b/>
              </w:rPr>
              <w:t xml:space="preserve"> </w:t>
            </w:r>
            <w:sdt>
              <w:sdtPr>
                <w:rPr>
                  <w:rFonts w:asciiTheme="majorHAnsi" w:eastAsia="Times New Roman" w:hAnsiTheme="majorHAnsi" w:cstheme="majorHAnsi"/>
                  <w:b/>
                </w:rPr>
                <w:id w:val="-1459334503"/>
                <w14:checkbox>
                  <w14:checked w14:val="0"/>
                  <w14:checkedState w14:val="2612" w14:font="MS Gothic"/>
                  <w14:uncheckedState w14:val="2610" w14:font="MS Gothic"/>
                </w14:checkbox>
              </w:sdtPr>
              <w:sdtEndPr/>
              <w:sdtContent>
                <w:r w:rsidRPr="0075076A">
                  <w:rPr>
                    <w:rFonts w:ascii="Segoe UI Symbol" w:eastAsia="Times New Roman" w:hAnsi="Segoe UI Symbol" w:cs="Segoe UI Symbol"/>
                    <w:b/>
                  </w:rPr>
                  <w:t>☐</w:t>
                </w:r>
              </w:sdtContent>
            </w:sdt>
            <w:r w:rsidRPr="0075076A">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482748908"/>
                <w14:checkbox>
                  <w14:checked w14:val="0"/>
                  <w14:checkedState w14:val="2612" w14:font="MS Gothic"/>
                  <w14:uncheckedState w14:val="2610" w14:font="MS Gothic"/>
                </w14:checkbox>
              </w:sdtPr>
              <w:sdtEndPr/>
              <w:sdtContent>
                <w:r w:rsidRPr="0075076A">
                  <w:rPr>
                    <w:rFonts w:ascii="Segoe UI Symbol" w:eastAsia="Times New Roman" w:hAnsi="Segoe UI Symbol" w:cs="Segoe UI Symbol"/>
                    <w:snapToGrid w:val="0"/>
                    <w:lang w:eastAsia="en-US"/>
                  </w:rPr>
                  <w:t>☐</w:t>
                </w:r>
              </w:sdtContent>
            </w:sdt>
          </w:p>
          <w:p w14:paraId="19EC6F04" w14:textId="77777777" w:rsidR="00B40D61" w:rsidRPr="0075076A" w:rsidRDefault="00B40D61" w:rsidP="00822327">
            <w:pPr>
              <w:jc w:val="both"/>
              <w:rPr>
                <w:rFonts w:asciiTheme="majorHAnsi" w:eastAsia="Times New Roman" w:hAnsiTheme="majorHAnsi" w:cstheme="majorHAnsi"/>
                <w:b/>
              </w:rPr>
            </w:pPr>
          </w:p>
          <w:p w14:paraId="1E6BAE18" w14:textId="77777777" w:rsidR="00B40D61" w:rsidRPr="0075076A" w:rsidRDefault="00B40D61" w:rsidP="00822327">
            <w:pPr>
              <w:jc w:val="both"/>
              <w:rPr>
                <w:rFonts w:asciiTheme="majorHAnsi" w:eastAsia="Times New Roman" w:hAnsiTheme="majorHAnsi" w:cstheme="majorHAnsi"/>
                <w:b/>
              </w:rPr>
            </w:pPr>
          </w:p>
        </w:tc>
      </w:tr>
      <w:tr w:rsidR="00B40D61" w:rsidRPr="0075076A" w14:paraId="3BED01F1" w14:textId="77777777" w:rsidTr="0079309A">
        <w:trPr>
          <w:trHeight w:val="1173"/>
        </w:trPr>
        <w:tc>
          <w:tcPr>
            <w:tcW w:w="383" w:type="dxa"/>
            <w:shd w:val="clear" w:color="auto" w:fill="auto"/>
          </w:tcPr>
          <w:p w14:paraId="0FF60214" w14:textId="77777777" w:rsidR="00B40D61" w:rsidRPr="0075076A" w:rsidRDefault="00B40D61" w:rsidP="00822327">
            <w:pPr>
              <w:jc w:val="both"/>
              <w:rPr>
                <w:rFonts w:asciiTheme="majorHAnsi" w:eastAsia="Times New Roman" w:hAnsiTheme="majorHAnsi" w:cstheme="majorHAnsi"/>
              </w:rPr>
            </w:pPr>
            <w:r w:rsidRPr="0075076A">
              <w:rPr>
                <w:rFonts w:asciiTheme="majorHAnsi" w:eastAsia="Times New Roman" w:hAnsiTheme="majorHAnsi" w:cstheme="majorHAnsi"/>
              </w:rPr>
              <w:t>4.</w:t>
            </w:r>
          </w:p>
        </w:tc>
        <w:tc>
          <w:tcPr>
            <w:tcW w:w="2765" w:type="dxa"/>
            <w:shd w:val="clear" w:color="auto" w:fill="auto"/>
          </w:tcPr>
          <w:p w14:paraId="6BBA8192" w14:textId="77777777" w:rsidR="00B40D61" w:rsidRPr="0075076A" w:rsidRDefault="00B40D61" w:rsidP="00822327">
            <w:pPr>
              <w:jc w:val="both"/>
              <w:rPr>
                <w:rFonts w:asciiTheme="majorHAnsi" w:eastAsia="Times New Roman" w:hAnsiTheme="majorHAnsi" w:cstheme="majorHAnsi"/>
                <w:b/>
              </w:rPr>
            </w:pPr>
          </w:p>
        </w:tc>
        <w:tc>
          <w:tcPr>
            <w:tcW w:w="3350" w:type="dxa"/>
            <w:shd w:val="clear" w:color="auto" w:fill="auto"/>
          </w:tcPr>
          <w:p w14:paraId="6D09A2BE" w14:textId="77777777" w:rsidR="00B40D61" w:rsidRPr="0075076A" w:rsidRDefault="00B40D61" w:rsidP="00822327">
            <w:pPr>
              <w:jc w:val="both"/>
              <w:rPr>
                <w:rFonts w:asciiTheme="majorHAnsi" w:eastAsia="Times New Roman" w:hAnsiTheme="majorHAnsi" w:cstheme="majorHAnsi"/>
                <w:b/>
              </w:rPr>
            </w:pPr>
          </w:p>
        </w:tc>
        <w:tc>
          <w:tcPr>
            <w:tcW w:w="1866" w:type="dxa"/>
            <w:shd w:val="clear" w:color="auto" w:fill="auto"/>
          </w:tcPr>
          <w:p w14:paraId="25B531A9" w14:textId="77777777" w:rsidR="00B40D61" w:rsidRPr="0075076A" w:rsidRDefault="00B40D61" w:rsidP="00822327">
            <w:pPr>
              <w:jc w:val="both"/>
              <w:rPr>
                <w:rFonts w:asciiTheme="majorHAnsi" w:eastAsia="Times New Roman" w:hAnsiTheme="majorHAnsi" w:cstheme="majorHAnsi"/>
                <w:b/>
              </w:rPr>
            </w:pPr>
          </w:p>
        </w:tc>
        <w:tc>
          <w:tcPr>
            <w:tcW w:w="1966" w:type="dxa"/>
            <w:shd w:val="clear" w:color="auto" w:fill="auto"/>
          </w:tcPr>
          <w:p w14:paraId="333EE3C2" w14:textId="77777777" w:rsidR="00B40D61" w:rsidRPr="0075076A" w:rsidRDefault="00B40D61" w:rsidP="00822327">
            <w:pPr>
              <w:jc w:val="both"/>
              <w:rPr>
                <w:rFonts w:asciiTheme="majorHAnsi" w:eastAsia="Times New Roman" w:hAnsiTheme="majorHAnsi" w:cstheme="majorHAnsi"/>
                <w:b/>
              </w:rPr>
            </w:pPr>
            <w:r w:rsidRPr="0075076A">
              <w:rPr>
                <w:rFonts w:asciiTheme="majorHAnsi" w:eastAsia="Times New Roman" w:hAnsiTheme="majorHAnsi" w:cstheme="majorHAnsi"/>
              </w:rPr>
              <w:t>DA</w:t>
            </w:r>
            <w:r w:rsidRPr="0075076A">
              <w:rPr>
                <w:rFonts w:asciiTheme="majorHAnsi" w:eastAsia="Times New Roman" w:hAnsiTheme="majorHAnsi" w:cstheme="majorHAnsi"/>
                <w:b/>
              </w:rPr>
              <w:t xml:space="preserve"> </w:t>
            </w:r>
            <w:sdt>
              <w:sdtPr>
                <w:rPr>
                  <w:rFonts w:asciiTheme="majorHAnsi" w:eastAsia="Times New Roman" w:hAnsiTheme="majorHAnsi" w:cstheme="majorHAnsi"/>
                  <w:b/>
                </w:rPr>
                <w:id w:val="1761880077"/>
                <w14:checkbox>
                  <w14:checked w14:val="0"/>
                  <w14:checkedState w14:val="2612" w14:font="MS Gothic"/>
                  <w14:uncheckedState w14:val="2610" w14:font="MS Gothic"/>
                </w14:checkbox>
              </w:sdtPr>
              <w:sdtEndPr/>
              <w:sdtContent>
                <w:r w:rsidRPr="0075076A">
                  <w:rPr>
                    <w:rFonts w:ascii="Segoe UI Symbol" w:eastAsia="Times New Roman" w:hAnsi="Segoe UI Symbol" w:cs="Segoe UI Symbol"/>
                    <w:b/>
                  </w:rPr>
                  <w:t>☐</w:t>
                </w:r>
              </w:sdtContent>
            </w:sdt>
            <w:r w:rsidRPr="0075076A">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656840751"/>
                <w14:checkbox>
                  <w14:checked w14:val="0"/>
                  <w14:checkedState w14:val="2612" w14:font="MS Gothic"/>
                  <w14:uncheckedState w14:val="2610" w14:font="MS Gothic"/>
                </w14:checkbox>
              </w:sdtPr>
              <w:sdtEndPr/>
              <w:sdtContent>
                <w:r w:rsidRPr="0075076A">
                  <w:rPr>
                    <w:rFonts w:ascii="Segoe UI Symbol" w:eastAsia="Times New Roman" w:hAnsi="Segoe UI Symbol" w:cs="Segoe UI Symbol"/>
                    <w:snapToGrid w:val="0"/>
                    <w:lang w:eastAsia="en-US"/>
                  </w:rPr>
                  <w:t>☐</w:t>
                </w:r>
              </w:sdtContent>
            </w:sdt>
          </w:p>
          <w:p w14:paraId="0EB44845" w14:textId="77777777" w:rsidR="00B40D61" w:rsidRPr="0075076A" w:rsidRDefault="00B40D61" w:rsidP="00822327">
            <w:pPr>
              <w:jc w:val="both"/>
              <w:rPr>
                <w:rFonts w:asciiTheme="majorHAnsi" w:eastAsia="Times New Roman" w:hAnsiTheme="majorHAnsi" w:cstheme="majorHAnsi"/>
                <w:b/>
              </w:rPr>
            </w:pPr>
          </w:p>
          <w:p w14:paraId="35453AC9" w14:textId="77777777" w:rsidR="00B40D61" w:rsidRPr="0075076A" w:rsidRDefault="00B40D61" w:rsidP="00822327">
            <w:pPr>
              <w:jc w:val="both"/>
              <w:rPr>
                <w:rFonts w:asciiTheme="majorHAnsi" w:eastAsia="Times New Roman" w:hAnsiTheme="majorHAnsi" w:cstheme="majorHAnsi"/>
                <w:b/>
              </w:rPr>
            </w:pPr>
          </w:p>
        </w:tc>
      </w:tr>
    </w:tbl>
    <w:p w14:paraId="0E705AFD" w14:textId="77777777" w:rsidR="00B40D61" w:rsidRPr="0075076A" w:rsidRDefault="00B40D61" w:rsidP="00822327">
      <w:pPr>
        <w:jc w:val="both"/>
        <w:rPr>
          <w:rFonts w:asciiTheme="majorHAnsi" w:eastAsia="Times New Roman" w:hAnsiTheme="majorHAnsi" w:cstheme="majorHAnsi"/>
          <w:i/>
        </w:rPr>
      </w:pPr>
    </w:p>
    <w:p w14:paraId="075F46A0" w14:textId="77777777" w:rsidR="00B40D61" w:rsidRPr="0075076A" w:rsidRDefault="00B40D61" w:rsidP="00822327">
      <w:pPr>
        <w:jc w:val="both"/>
        <w:rPr>
          <w:rFonts w:asciiTheme="majorHAnsi" w:eastAsia="Times New Roman" w:hAnsiTheme="majorHAnsi" w:cstheme="majorHAnsi"/>
        </w:rPr>
      </w:pPr>
      <w:r w:rsidRPr="0075076A">
        <w:rPr>
          <w:rFonts w:asciiTheme="majorHAnsi" w:eastAsia="Times New Roman" w:hAnsiTheme="majorHAnsi" w:cstheme="majorHAnsi"/>
          <w:i/>
        </w:rPr>
        <w:t>V kolikor je v lastništvu ponudnika udeleženih več fizičnih ali pravnih oseb, je potrebno izjavi priložiti seznam teh oseb, z vsemi zahtevanimi podatki.</w:t>
      </w:r>
    </w:p>
    <w:p w14:paraId="6D2509C4" w14:textId="77777777" w:rsidR="00B40D61" w:rsidRPr="0075076A" w:rsidRDefault="00B40D61" w:rsidP="00822327">
      <w:pPr>
        <w:jc w:val="both"/>
        <w:rPr>
          <w:rFonts w:asciiTheme="majorHAnsi" w:eastAsia="Times New Roman" w:hAnsiTheme="majorHAnsi" w:cstheme="majorHAnsi"/>
        </w:rPr>
      </w:pPr>
    </w:p>
    <w:p w14:paraId="40F49366" w14:textId="77777777" w:rsidR="00B40D61" w:rsidRPr="0075076A" w:rsidRDefault="00B40D61" w:rsidP="00822327">
      <w:pPr>
        <w:jc w:val="both"/>
        <w:rPr>
          <w:rFonts w:asciiTheme="majorHAnsi" w:eastAsia="Times New Roman" w:hAnsiTheme="majorHAnsi" w:cstheme="majorHAnsi"/>
        </w:rPr>
      </w:pPr>
      <w:r w:rsidRPr="0075076A">
        <w:rPr>
          <w:rFonts w:asciiTheme="majorHAnsi" w:eastAsia="Times New Roman" w:hAnsiTheme="majorHAnsi" w:cstheme="majorHAnsi"/>
          <w:b/>
        </w:rPr>
        <w:t>PODATKI O DRUŽBAH, za katere se po določbah zakona, ki ureja gospodarske družbe, šteje, da so povezane s ponudnikom</w:t>
      </w:r>
      <w:r w:rsidRPr="0075076A">
        <w:rPr>
          <w:rFonts w:asciiTheme="majorHAnsi" w:eastAsia="Times New Roman" w:hAnsiTheme="majorHAnsi" w:cstheme="majorHAnsi"/>
          <w:vertAlign w:val="superscript"/>
        </w:rPr>
        <w:footnoteReference w:id="4"/>
      </w:r>
      <w:r w:rsidRPr="0075076A">
        <w:rPr>
          <w:rFonts w:asciiTheme="majorHAnsi" w:eastAsia="Times New Roman" w:hAnsiTheme="majorHAnsi" w:cstheme="majorHAnsi"/>
        </w:rPr>
        <w:t xml:space="preserve"> </w:t>
      </w:r>
    </w:p>
    <w:p w14:paraId="01C778D0" w14:textId="77777777" w:rsidR="00B40D61" w:rsidRPr="0075076A" w:rsidRDefault="00B40D61" w:rsidP="00822327">
      <w:pPr>
        <w:jc w:val="both"/>
        <w:rPr>
          <w:rFonts w:asciiTheme="majorHAnsi" w:eastAsia="Times New Roman" w:hAnsiTheme="majorHAnsi" w:cstheme="majorHAnsi"/>
          <w:b/>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B40D61" w:rsidRPr="0075076A" w14:paraId="2009ADD3" w14:textId="77777777" w:rsidTr="0079309A">
        <w:tc>
          <w:tcPr>
            <w:tcW w:w="425" w:type="dxa"/>
            <w:shd w:val="clear" w:color="auto" w:fill="auto"/>
          </w:tcPr>
          <w:p w14:paraId="5C728559" w14:textId="77777777" w:rsidR="00B40D61" w:rsidRPr="0075076A" w:rsidRDefault="00B40D61" w:rsidP="00822327">
            <w:pPr>
              <w:jc w:val="both"/>
              <w:rPr>
                <w:rFonts w:asciiTheme="majorHAnsi" w:eastAsia="Times New Roman" w:hAnsiTheme="majorHAnsi" w:cstheme="majorHAnsi"/>
                <w:b/>
              </w:rPr>
            </w:pPr>
          </w:p>
        </w:tc>
        <w:tc>
          <w:tcPr>
            <w:tcW w:w="4962" w:type="dxa"/>
            <w:shd w:val="clear" w:color="auto" w:fill="auto"/>
          </w:tcPr>
          <w:p w14:paraId="3072939B" w14:textId="77777777" w:rsidR="00B40D61" w:rsidRPr="0075076A" w:rsidRDefault="00B40D61" w:rsidP="00822327">
            <w:pPr>
              <w:jc w:val="both"/>
              <w:rPr>
                <w:rFonts w:asciiTheme="majorHAnsi" w:eastAsia="Times New Roman" w:hAnsiTheme="majorHAnsi" w:cstheme="majorHAnsi"/>
                <w:b/>
              </w:rPr>
            </w:pPr>
            <w:r w:rsidRPr="0075076A">
              <w:rPr>
                <w:rFonts w:asciiTheme="majorHAnsi" w:eastAsia="Times New Roman" w:hAnsiTheme="majorHAnsi" w:cstheme="majorHAnsi"/>
                <w:b/>
              </w:rPr>
              <w:t>Firma, sedež, matična in davčna številka pravne osebe</w:t>
            </w:r>
          </w:p>
        </w:tc>
        <w:tc>
          <w:tcPr>
            <w:tcW w:w="4820" w:type="dxa"/>
            <w:shd w:val="clear" w:color="auto" w:fill="auto"/>
          </w:tcPr>
          <w:p w14:paraId="36957DD9" w14:textId="77777777" w:rsidR="00B40D61" w:rsidRPr="0075076A" w:rsidRDefault="00B40D61" w:rsidP="00822327">
            <w:pPr>
              <w:jc w:val="both"/>
              <w:rPr>
                <w:rFonts w:asciiTheme="majorHAnsi" w:eastAsia="Times New Roman" w:hAnsiTheme="majorHAnsi" w:cstheme="majorHAnsi"/>
                <w:b/>
              </w:rPr>
            </w:pPr>
            <w:r w:rsidRPr="0075076A">
              <w:rPr>
                <w:rFonts w:asciiTheme="majorHAnsi" w:eastAsia="Times New Roman" w:hAnsiTheme="majorHAnsi" w:cstheme="majorHAnsi"/>
                <w:b/>
              </w:rPr>
              <w:t>Razmerje v skladu s 527. členom ZGD-1</w:t>
            </w:r>
          </w:p>
        </w:tc>
      </w:tr>
      <w:tr w:rsidR="00B40D61" w:rsidRPr="0075076A" w14:paraId="346447E4" w14:textId="77777777" w:rsidTr="0079309A">
        <w:trPr>
          <w:trHeight w:val="1073"/>
        </w:trPr>
        <w:tc>
          <w:tcPr>
            <w:tcW w:w="425" w:type="dxa"/>
            <w:shd w:val="clear" w:color="auto" w:fill="auto"/>
          </w:tcPr>
          <w:p w14:paraId="2E5E2FC6" w14:textId="77777777" w:rsidR="00B40D61" w:rsidRPr="0075076A" w:rsidRDefault="00B40D61" w:rsidP="00822327">
            <w:pPr>
              <w:jc w:val="both"/>
              <w:rPr>
                <w:rFonts w:asciiTheme="majorHAnsi" w:eastAsia="Times New Roman" w:hAnsiTheme="majorHAnsi" w:cstheme="majorHAnsi"/>
              </w:rPr>
            </w:pPr>
            <w:r w:rsidRPr="0075076A">
              <w:rPr>
                <w:rFonts w:asciiTheme="majorHAnsi" w:eastAsia="Times New Roman" w:hAnsiTheme="majorHAnsi" w:cstheme="majorHAnsi"/>
              </w:rPr>
              <w:lastRenderedPageBreak/>
              <w:t>1.</w:t>
            </w:r>
          </w:p>
        </w:tc>
        <w:tc>
          <w:tcPr>
            <w:tcW w:w="4962" w:type="dxa"/>
            <w:shd w:val="clear" w:color="auto" w:fill="auto"/>
          </w:tcPr>
          <w:p w14:paraId="6E5B9AA4" w14:textId="77777777" w:rsidR="00B40D61" w:rsidRPr="0075076A" w:rsidRDefault="00B40D61" w:rsidP="00822327">
            <w:pPr>
              <w:jc w:val="both"/>
              <w:rPr>
                <w:rFonts w:asciiTheme="majorHAnsi" w:eastAsia="Times New Roman" w:hAnsiTheme="majorHAnsi" w:cstheme="majorHAnsi"/>
                <w:b/>
              </w:rPr>
            </w:pPr>
          </w:p>
        </w:tc>
        <w:tc>
          <w:tcPr>
            <w:tcW w:w="4820" w:type="dxa"/>
            <w:shd w:val="clear" w:color="auto" w:fill="auto"/>
          </w:tcPr>
          <w:p w14:paraId="4B486C01" w14:textId="77777777" w:rsidR="00B40D61" w:rsidRPr="0075076A" w:rsidRDefault="00B40D61" w:rsidP="00822327">
            <w:pPr>
              <w:jc w:val="both"/>
              <w:rPr>
                <w:rFonts w:asciiTheme="majorHAnsi" w:eastAsia="Times New Roman" w:hAnsiTheme="majorHAnsi" w:cstheme="majorHAnsi"/>
                <w:b/>
              </w:rPr>
            </w:pPr>
          </w:p>
        </w:tc>
      </w:tr>
      <w:tr w:rsidR="00B40D61" w:rsidRPr="0075076A" w14:paraId="44E59EB7" w14:textId="77777777" w:rsidTr="0079309A">
        <w:trPr>
          <w:trHeight w:val="975"/>
        </w:trPr>
        <w:tc>
          <w:tcPr>
            <w:tcW w:w="425" w:type="dxa"/>
            <w:shd w:val="clear" w:color="auto" w:fill="auto"/>
          </w:tcPr>
          <w:p w14:paraId="0626D464" w14:textId="77777777" w:rsidR="00B40D61" w:rsidRPr="0075076A" w:rsidRDefault="00B40D61" w:rsidP="00822327">
            <w:pPr>
              <w:jc w:val="both"/>
              <w:rPr>
                <w:rFonts w:asciiTheme="majorHAnsi" w:eastAsia="Times New Roman" w:hAnsiTheme="majorHAnsi" w:cstheme="majorHAnsi"/>
              </w:rPr>
            </w:pPr>
            <w:r w:rsidRPr="0075076A">
              <w:rPr>
                <w:rFonts w:asciiTheme="majorHAnsi" w:eastAsia="Times New Roman" w:hAnsiTheme="majorHAnsi" w:cstheme="majorHAnsi"/>
              </w:rPr>
              <w:t>2.</w:t>
            </w:r>
          </w:p>
        </w:tc>
        <w:tc>
          <w:tcPr>
            <w:tcW w:w="4962" w:type="dxa"/>
            <w:shd w:val="clear" w:color="auto" w:fill="auto"/>
          </w:tcPr>
          <w:p w14:paraId="1AAEBCA6" w14:textId="77777777" w:rsidR="00B40D61" w:rsidRPr="0075076A" w:rsidRDefault="00B40D61" w:rsidP="00822327">
            <w:pPr>
              <w:jc w:val="both"/>
              <w:rPr>
                <w:rFonts w:asciiTheme="majorHAnsi" w:eastAsia="Times New Roman" w:hAnsiTheme="majorHAnsi" w:cstheme="majorHAnsi"/>
                <w:b/>
              </w:rPr>
            </w:pPr>
          </w:p>
        </w:tc>
        <w:tc>
          <w:tcPr>
            <w:tcW w:w="4820" w:type="dxa"/>
            <w:shd w:val="clear" w:color="auto" w:fill="auto"/>
          </w:tcPr>
          <w:p w14:paraId="3C87E83F" w14:textId="77777777" w:rsidR="00B40D61" w:rsidRPr="0075076A" w:rsidRDefault="00B40D61" w:rsidP="00822327">
            <w:pPr>
              <w:jc w:val="both"/>
              <w:rPr>
                <w:rFonts w:asciiTheme="majorHAnsi" w:eastAsia="Times New Roman" w:hAnsiTheme="majorHAnsi" w:cstheme="majorHAnsi"/>
                <w:b/>
              </w:rPr>
            </w:pPr>
          </w:p>
        </w:tc>
      </w:tr>
      <w:tr w:rsidR="00B40D61" w:rsidRPr="0075076A" w14:paraId="06908998" w14:textId="77777777" w:rsidTr="0079309A">
        <w:trPr>
          <w:trHeight w:val="989"/>
        </w:trPr>
        <w:tc>
          <w:tcPr>
            <w:tcW w:w="425" w:type="dxa"/>
            <w:shd w:val="clear" w:color="auto" w:fill="auto"/>
          </w:tcPr>
          <w:p w14:paraId="3806A68D" w14:textId="77777777" w:rsidR="00B40D61" w:rsidRPr="0075076A" w:rsidRDefault="00B40D61" w:rsidP="00822327">
            <w:pPr>
              <w:jc w:val="both"/>
              <w:rPr>
                <w:rFonts w:asciiTheme="majorHAnsi" w:eastAsia="Times New Roman" w:hAnsiTheme="majorHAnsi" w:cstheme="majorHAnsi"/>
              </w:rPr>
            </w:pPr>
            <w:r w:rsidRPr="0075076A">
              <w:rPr>
                <w:rFonts w:asciiTheme="majorHAnsi" w:eastAsia="Times New Roman" w:hAnsiTheme="majorHAnsi" w:cstheme="majorHAnsi"/>
              </w:rPr>
              <w:t>3.</w:t>
            </w:r>
          </w:p>
        </w:tc>
        <w:tc>
          <w:tcPr>
            <w:tcW w:w="4962" w:type="dxa"/>
            <w:shd w:val="clear" w:color="auto" w:fill="auto"/>
          </w:tcPr>
          <w:p w14:paraId="7230416B" w14:textId="77777777" w:rsidR="00B40D61" w:rsidRPr="0075076A" w:rsidRDefault="00B40D61" w:rsidP="00822327">
            <w:pPr>
              <w:jc w:val="both"/>
              <w:rPr>
                <w:rFonts w:asciiTheme="majorHAnsi" w:eastAsia="Times New Roman" w:hAnsiTheme="majorHAnsi" w:cstheme="majorHAnsi"/>
                <w:b/>
              </w:rPr>
            </w:pPr>
          </w:p>
        </w:tc>
        <w:tc>
          <w:tcPr>
            <w:tcW w:w="4820" w:type="dxa"/>
            <w:shd w:val="clear" w:color="auto" w:fill="auto"/>
          </w:tcPr>
          <w:p w14:paraId="404A89AD" w14:textId="77777777" w:rsidR="00B40D61" w:rsidRPr="0075076A" w:rsidRDefault="00B40D61" w:rsidP="00822327">
            <w:pPr>
              <w:jc w:val="both"/>
              <w:rPr>
                <w:rFonts w:asciiTheme="majorHAnsi" w:eastAsia="Times New Roman" w:hAnsiTheme="majorHAnsi" w:cstheme="majorHAnsi"/>
                <w:b/>
              </w:rPr>
            </w:pPr>
          </w:p>
        </w:tc>
      </w:tr>
    </w:tbl>
    <w:p w14:paraId="71FB343A" w14:textId="77777777" w:rsidR="00B40D61" w:rsidRPr="0075076A" w:rsidRDefault="00B40D61" w:rsidP="00822327">
      <w:pPr>
        <w:jc w:val="both"/>
        <w:rPr>
          <w:rFonts w:asciiTheme="majorHAnsi" w:eastAsia="Times New Roman" w:hAnsiTheme="majorHAnsi" w:cstheme="majorHAnsi"/>
          <w:i/>
        </w:rPr>
      </w:pPr>
      <w:r w:rsidRPr="0075076A">
        <w:rPr>
          <w:rFonts w:asciiTheme="majorHAnsi" w:eastAsia="Times New Roman" w:hAnsiTheme="majorHAnsi" w:cstheme="majorHAnsi"/>
          <w:i/>
        </w:rPr>
        <w:t>V kolikor je s ponudnikom povezanih več pravnih oseb, je potrebno izjavi priložiti seznam teh oseb, z vsemi zahtevanimi podatki.</w:t>
      </w:r>
    </w:p>
    <w:p w14:paraId="4D0F951F" w14:textId="77777777" w:rsidR="00B40D61" w:rsidRPr="0075076A" w:rsidRDefault="00B40D61" w:rsidP="00822327">
      <w:pPr>
        <w:jc w:val="both"/>
        <w:rPr>
          <w:rFonts w:asciiTheme="majorHAnsi" w:eastAsia="Times New Roman" w:hAnsiTheme="majorHAnsi" w:cstheme="majorHAnsi"/>
          <w:b/>
        </w:rPr>
      </w:pPr>
    </w:p>
    <w:p w14:paraId="69D8B06F" w14:textId="77777777" w:rsidR="00B40D61" w:rsidRPr="0075076A" w:rsidRDefault="00B40D61" w:rsidP="00822327">
      <w:pPr>
        <w:jc w:val="both"/>
        <w:rPr>
          <w:rFonts w:asciiTheme="majorHAnsi" w:eastAsia="Times New Roman" w:hAnsiTheme="majorHAnsi" w:cstheme="majorHAnsi"/>
        </w:rPr>
      </w:pPr>
      <w:r w:rsidRPr="0075076A">
        <w:rPr>
          <w:rFonts w:asciiTheme="majorHAnsi" w:eastAsia="Times New Roman" w:hAnsiTheme="majorHAnsi" w:cstheme="majorHAnsi"/>
        </w:rPr>
        <w:t>Izjavljam, da sem kot fizične osebe – udeležence v lastništvu ponudnika navedel:</w:t>
      </w:r>
    </w:p>
    <w:p w14:paraId="38F57AED" w14:textId="77777777" w:rsidR="00B40D61" w:rsidRPr="0075076A" w:rsidRDefault="00B40D61" w:rsidP="00822327">
      <w:pPr>
        <w:numPr>
          <w:ilvl w:val="0"/>
          <w:numId w:val="17"/>
        </w:numPr>
        <w:jc w:val="both"/>
        <w:rPr>
          <w:rFonts w:asciiTheme="majorHAnsi" w:eastAsia="Times New Roman" w:hAnsiTheme="majorHAnsi" w:cstheme="majorHAnsi"/>
        </w:rPr>
      </w:pPr>
      <w:r w:rsidRPr="0075076A">
        <w:rPr>
          <w:rFonts w:asciiTheme="majorHAnsi" w:eastAsia="Times New Roman" w:hAnsiTheme="majorHAnsi" w:cstheme="majorHAnsi"/>
        </w:rPr>
        <w:t>vsako fizično osebo, ki je posredno ali neposredno imetnik oziroma je udeležena pri ustanoviteljskih pravicah, upravljanju ali kapitalu pravne osebe, ali ima obvladujoč položaj pri upravljanju sredstev pravne osebe;</w:t>
      </w:r>
    </w:p>
    <w:p w14:paraId="3C799F74" w14:textId="77777777" w:rsidR="00B40D61" w:rsidRPr="0075076A" w:rsidRDefault="00B40D61" w:rsidP="00822327">
      <w:pPr>
        <w:numPr>
          <w:ilvl w:val="0"/>
          <w:numId w:val="17"/>
        </w:numPr>
        <w:jc w:val="both"/>
        <w:rPr>
          <w:rFonts w:asciiTheme="majorHAnsi" w:eastAsia="Times New Roman" w:hAnsiTheme="majorHAnsi" w:cstheme="majorHAnsi"/>
        </w:rPr>
      </w:pPr>
      <w:r w:rsidRPr="0075076A">
        <w:rPr>
          <w:rFonts w:asciiTheme="majorHAnsi" w:eastAsia="Times New Roman" w:hAnsiTheme="majorHAnsi" w:cstheme="majorHAnsi"/>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20E6F850" w14:textId="77777777" w:rsidR="00B40D61" w:rsidRPr="0075076A" w:rsidRDefault="00B40D61" w:rsidP="00822327">
      <w:pPr>
        <w:jc w:val="both"/>
        <w:rPr>
          <w:rFonts w:asciiTheme="majorHAnsi" w:eastAsia="Times New Roman" w:hAnsiTheme="majorHAnsi" w:cstheme="majorHAnsi"/>
        </w:rPr>
      </w:pPr>
    </w:p>
    <w:p w14:paraId="57D0E05D" w14:textId="77777777" w:rsidR="00B40D61" w:rsidRPr="0075076A" w:rsidRDefault="00B40D61" w:rsidP="00822327">
      <w:pPr>
        <w:jc w:val="both"/>
        <w:rPr>
          <w:rFonts w:asciiTheme="majorHAnsi" w:eastAsia="Times New Roman" w:hAnsiTheme="majorHAnsi" w:cstheme="majorHAnsi"/>
        </w:rPr>
      </w:pPr>
      <w:r w:rsidRPr="0075076A">
        <w:rPr>
          <w:rFonts w:asciiTheme="majorHAnsi" w:eastAsia="Times New Roman" w:hAnsiTheme="majorHAnsi" w:cstheme="majorHAn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33C3EAF" w14:textId="77777777" w:rsidR="00B40D61" w:rsidRPr="0075076A" w:rsidRDefault="00B40D61" w:rsidP="00822327">
      <w:pPr>
        <w:jc w:val="both"/>
        <w:rPr>
          <w:rFonts w:asciiTheme="majorHAnsi" w:eastAsia="Times New Roman" w:hAnsiTheme="majorHAnsi" w:cstheme="majorHAnsi"/>
        </w:rPr>
      </w:pPr>
    </w:p>
    <w:p w14:paraId="393D6C75" w14:textId="77777777" w:rsidR="00B40D61" w:rsidRPr="0075076A" w:rsidRDefault="00B40D61" w:rsidP="00822327">
      <w:pPr>
        <w:jc w:val="both"/>
        <w:rPr>
          <w:rFonts w:asciiTheme="majorHAnsi" w:eastAsia="Times New Roman" w:hAnsiTheme="majorHAnsi" w:cstheme="majorHAnsi"/>
        </w:rPr>
      </w:pPr>
      <w:r w:rsidRPr="0075076A">
        <w:rPr>
          <w:rFonts w:asciiTheme="majorHAnsi" w:eastAsia="Times New Roman" w:hAnsiTheme="majorHAnsi" w:cstheme="majorHAn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047696C8" w14:textId="77777777" w:rsidR="00636868" w:rsidRPr="0075076A" w:rsidRDefault="00636868" w:rsidP="00822327">
      <w:pPr>
        <w:jc w:val="both"/>
        <w:rPr>
          <w:rFonts w:asciiTheme="majorHAnsi" w:eastAsia="Times New Roman" w:hAnsiTheme="majorHAnsi" w:cstheme="majorHAnsi"/>
        </w:rPr>
      </w:pPr>
    </w:p>
    <w:p w14:paraId="54832BB4" w14:textId="77777777" w:rsidR="00CE06CC" w:rsidRPr="0075076A" w:rsidRDefault="00B40D61" w:rsidP="00822327">
      <w:pPr>
        <w:rPr>
          <w:rFonts w:asciiTheme="majorHAnsi" w:hAnsiTheme="majorHAnsi" w:cstheme="majorHAnsi"/>
        </w:rPr>
      </w:pPr>
      <w:r w:rsidRPr="0075076A">
        <w:rPr>
          <w:rFonts w:asciiTheme="majorHAnsi" w:eastAsia="Times New Roman" w:hAnsiTheme="majorHAnsi" w:cstheme="majorHAnsi"/>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1"/>
      </w:tblGrid>
      <w:tr w:rsidR="00CE06CC" w:rsidRPr="0075076A" w14:paraId="6DFF2F73" w14:textId="77777777" w:rsidTr="00537A08">
        <w:trPr>
          <w:trHeight w:val="737"/>
        </w:trPr>
        <w:tc>
          <w:tcPr>
            <w:tcW w:w="2162" w:type="dxa"/>
          </w:tcPr>
          <w:p w14:paraId="4730894F" w14:textId="77777777" w:rsidR="00CE06CC" w:rsidRPr="0075076A" w:rsidRDefault="00CE06CC" w:rsidP="00822327">
            <w:pPr>
              <w:rPr>
                <w:rFonts w:asciiTheme="majorHAnsi" w:hAnsiTheme="majorHAnsi" w:cstheme="majorHAnsi"/>
              </w:rPr>
            </w:pPr>
            <w:r w:rsidRPr="0075076A">
              <w:rPr>
                <w:rFonts w:asciiTheme="majorHAnsi" w:hAnsiTheme="majorHAnsi" w:cstheme="majorHAnsi"/>
              </w:rPr>
              <w:t>KRAJ</w:t>
            </w:r>
          </w:p>
          <w:p w14:paraId="2C106B46" w14:textId="77777777" w:rsidR="00CE06CC" w:rsidRPr="0075076A" w:rsidRDefault="00CE06CC" w:rsidP="00822327">
            <w:pPr>
              <w:rPr>
                <w:rFonts w:asciiTheme="majorHAnsi" w:hAnsiTheme="majorHAnsi" w:cstheme="majorHAnsi"/>
              </w:rPr>
            </w:pPr>
          </w:p>
        </w:tc>
        <w:tc>
          <w:tcPr>
            <w:tcW w:w="2410" w:type="dxa"/>
            <w:vMerge w:val="restart"/>
          </w:tcPr>
          <w:p w14:paraId="0CF03287" w14:textId="77777777" w:rsidR="00CE06CC" w:rsidRPr="0075076A" w:rsidRDefault="00CE06CC" w:rsidP="00822327">
            <w:pPr>
              <w:rPr>
                <w:rFonts w:asciiTheme="majorHAnsi" w:hAnsiTheme="majorHAnsi" w:cstheme="majorHAnsi"/>
              </w:rPr>
            </w:pPr>
            <w:r w:rsidRPr="0075076A">
              <w:rPr>
                <w:rFonts w:asciiTheme="majorHAnsi" w:hAnsiTheme="majorHAnsi" w:cstheme="majorHAnsi"/>
              </w:rPr>
              <w:t>ŽIG</w:t>
            </w:r>
          </w:p>
        </w:tc>
        <w:tc>
          <w:tcPr>
            <w:tcW w:w="4500" w:type="dxa"/>
            <w:vMerge w:val="restart"/>
          </w:tcPr>
          <w:p w14:paraId="75CF0D34" w14:textId="77777777" w:rsidR="00CE06CC" w:rsidRPr="0075076A" w:rsidRDefault="00CE06CC" w:rsidP="00822327">
            <w:pPr>
              <w:rPr>
                <w:rFonts w:asciiTheme="majorHAnsi" w:hAnsiTheme="majorHAnsi" w:cstheme="majorHAnsi"/>
              </w:rPr>
            </w:pPr>
            <w:r w:rsidRPr="0075076A">
              <w:rPr>
                <w:rFonts w:asciiTheme="majorHAnsi" w:hAnsiTheme="majorHAnsi" w:cstheme="majorHAnsi"/>
              </w:rPr>
              <w:t>GOSPODARSKI SUBJEKT</w:t>
            </w:r>
          </w:p>
          <w:p w14:paraId="233A6B85" w14:textId="77777777" w:rsidR="00CE06CC" w:rsidRPr="0075076A" w:rsidRDefault="00CE06CC" w:rsidP="00822327">
            <w:pPr>
              <w:rPr>
                <w:rFonts w:asciiTheme="majorHAnsi" w:hAnsiTheme="majorHAnsi" w:cstheme="majorHAnsi"/>
              </w:rPr>
            </w:pPr>
            <w:r w:rsidRPr="0075076A">
              <w:rPr>
                <w:rFonts w:asciiTheme="majorHAnsi" w:hAnsiTheme="majorHAnsi" w:cstheme="majorHAnsi"/>
              </w:rPr>
              <w:t xml:space="preserve">ime in priimek zakonitega zastopnika </w:t>
            </w:r>
          </w:p>
          <w:p w14:paraId="133B88E3" w14:textId="77777777" w:rsidR="00CE06CC" w:rsidRPr="0075076A" w:rsidRDefault="00CE06CC" w:rsidP="00822327">
            <w:pPr>
              <w:rPr>
                <w:rFonts w:asciiTheme="majorHAnsi" w:hAnsiTheme="majorHAnsi" w:cstheme="majorHAnsi"/>
              </w:rPr>
            </w:pPr>
            <w:r w:rsidRPr="0075076A">
              <w:rPr>
                <w:rFonts w:asciiTheme="majorHAnsi" w:hAnsiTheme="majorHAnsi" w:cstheme="majorHAnsi"/>
              </w:rPr>
              <w:t xml:space="preserve"> in podpis</w:t>
            </w:r>
          </w:p>
        </w:tc>
      </w:tr>
      <w:tr w:rsidR="00CE06CC" w:rsidRPr="0075076A" w14:paraId="6C6EC898" w14:textId="77777777" w:rsidTr="00537A08">
        <w:trPr>
          <w:trHeight w:val="737"/>
        </w:trPr>
        <w:tc>
          <w:tcPr>
            <w:tcW w:w="2162" w:type="dxa"/>
          </w:tcPr>
          <w:p w14:paraId="71CC3773" w14:textId="77777777" w:rsidR="00CE06CC" w:rsidRPr="0075076A" w:rsidRDefault="00CE06CC" w:rsidP="00822327">
            <w:pPr>
              <w:rPr>
                <w:rFonts w:asciiTheme="majorHAnsi" w:hAnsiTheme="majorHAnsi" w:cstheme="majorHAnsi"/>
              </w:rPr>
            </w:pPr>
            <w:r w:rsidRPr="0075076A">
              <w:rPr>
                <w:rFonts w:asciiTheme="majorHAnsi" w:hAnsiTheme="majorHAnsi" w:cstheme="majorHAnsi"/>
              </w:rPr>
              <w:t>DATUM</w:t>
            </w:r>
          </w:p>
        </w:tc>
        <w:tc>
          <w:tcPr>
            <w:tcW w:w="2410" w:type="dxa"/>
            <w:vMerge/>
            <w:vAlign w:val="bottom"/>
          </w:tcPr>
          <w:p w14:paraId="42782D8A" w14:textId="77777777" w:rsidR="00CE06CC" w:rsidRPr="0075076A" w:rsidRDefault="00CE06CC" w:rsidP="00822327">
            <w:pPr>
              <w:rPr>
                <w:rFonts w:asciiTheme="majorHAnsi" w:hAnsiTheme="majorHAnsi" w:cstheme="majorHAnsi"/>
              </w:rPr>
            </w:pPr>
          </w:p>
        </w:tc>
        <w:tc>
          <w:tcPr>
            <w:tcW w:w="4500" w:type="dxa"/>
            <w:vMerge/>
            <w:shd w:val="pct10" w:color="auto" w:fill="auto"/>
            <w:vAlign w:val="bottom"/>
          </w:tcPr>
          <w:p w14:paraId="1777DD3A" w14:textId="77777777" w:rsidR="00CE06CC" w:rsidRPr="0075076A" w:rsidRDefault="00CE06CC" w:rsidP="00822327">
            <w:pPr>
              <w:rPr>
                <w:rFonts w:asciiTheme="majorHAnsi" w:hAnsiTheme="majorHAnsi" w:cstheme="majorHAnsi"/>
              </w:rPr>
            </w:pPr>
          </w:p>
        </w:tc>
      </w:tr>
      <w:bookmarkEnd w:id="23"/>
      <w:bookmarkEnd w:id="24"/>
      <w:bookmarkEnd w:id="25"/>
    </w:tbl>
    <w:p w14:paraId="711256D8" w14:textId="3F63BCC4" w:rsidR="00F31EAF" w:rsidRPr="0075076A" w:rsidRDefault="00F31EAF" w:rsidP="00822327">
      <w:pPr>
        <w:rPr>
          <w:rFonts w:asciiTheme="majorHAnsi" w:hAnsiTheme="majorHAnsi" w:cstheme="majorHAnsi"/>
        </w:rPr>
      </w:pPr>
    </w:p>
    <w:sectPr w:rsidR="00F31EAF" w:rsidRPr="0075076A" w:rsidSect="00880873">
      <w:headerReference w:type="default" r:id="rId8"/>
      <w:footerReference w:type="default" r:id="rId9"/>
      <w:headerReference w:type="first" r:id="rId10"/>
      <w:footerReference w:type="first" r:id="rId11"/>
      <w:pgSz w:w="11906" w:h="16838"/>
      <w:pgMar w:top="1833"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2D5DC0" w14:textId="77777777" w:rsidR="007C1708" w:rsidRDefault="007C1708">
      <w:r>
        <w:separator/>
      </w:r>
    </w:p>
  </w:endnote>
  <w:endnote w:type="continuationSeparator" w:id="0">
    <w:p w14:paraId="6F9997C1" w14:textId="77777777" w:rsidR="007C1708" w:rsidRDefault="007C17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Times New Roman"/>
    <w:panose1 w:val="00000000000000000000"/>
    <w:charset w:val="00"/>
    <w:family w:val="modern"/>
    <w:notTrueType/>
    <w:pitch w:val="variable"/>
    <w:sig w:usb0="800000AF" w:usb1="40000048" w:usb2="00000000" w:usb3="00000000" w:csb0="00000003" w:csb1="00000000"/>
  </w:font>
  <w:font w:name="Batang">
    <w:altName w:val="바탕"/>
    <w:panose1 w:val="02030600000101010101"/>
    <w:charset w:val="81"/>
    <w:family w:val="roman"/>
    <w:pitch w:val="variable"/>
    <w:sig w:usb0="B00002AF" w:usb1="69D77CFB" w:usb2="00000030" w:usb3="00000000" w:csb0="0008009F" w:csb1="00000000"/>
  </w:font>
  <w:font w:name="CorpoSLig">
    <w:altName w:val="Segoe Script"/>
    <w:charset w:val="EE"/>
    <w:family w:val="auto"/>
    <w:pitch w:val="variable"/>
    <w:sig w:usb0="00000001" w:usb1="100078FB" w:usb2="00000000" w:usb3="00000000" w:csb0="00000093" w:csb1="00000000"/>
  </w:font>
  <w:font w:name="CorporateACon">
    <w:altName w:val="Times New Roman"/>
    <w:charset w:val="00"/>
    <w:family w:val="auto"/>
    <w:pitch w:val="variable"/>
    <w:sig w:usb0="00000001" w:usb1="000060FB" w:usb2="00000000" w:usb3="00000000" w:csb0="0000009F" w:csb1="00000000"/>
  </w:font>
  <w:font w:name="CorpoSDem">
    <w:altName w:val="Times New Roman"/>
    <w:charset w:val="EE"/>
    <w:family w:val="auto"/>
    <w:pitch w:val="variable"/>
    <w:sig w:usb0="00000001" w:usb1="100078FB"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26" w:name="_Hlk167180590" w:displacedByCustomXml="next"/>
  <w:sdt>
    <w:sdtPr>
      <w:rPr>
        <w:rStyle w:val="tevilkastrani"/>
        <w:rFonts w:cs="Open Sans"/>
        <w:color w:val="1E3D86"/>
      </w:rPr>
      <w:id w:val="-951311150"/>
      <w:docPartObj>
        <w:docPartGallery w:val="Page Numbers (Bottom of Page)"/>
        <w:docPartUnique/>
      </w:docPartObj>
    </w:sdtPr>
    <w:sdtEndPr>
      <w:rPr>
        <w:rStyle w:val="tevilkastrani"/>
      </w:rPr>
    </w:sdtEndPr>
    <w:sdtContent>
      <w:p w14:paraId="51A04F3A" w14:textId="77777777" w:rsidR="005943D7" w:rsidRPr="001C67B9" w:rsidRDefault="005943D7" w:rsidP="005943D7">
        <w:pPr>
          <w:pStyle w:val="Noga"/>
          <w:framePr w:wrap="none" w:vAnchor="text" w:hAnchor="page" w:x="10513" w:y="-508"/>
          <w:rPr>
            <w:rStyle w:val="tevilkastrani"/>
            <w:rFonts w:cs="Open Sans"/>
            <w:color w:val="1E3D86"/>
          </w:rPr>
        </w:pPr>
        <w:r w:rsidRPr="001C67B9">
          <w:rPr>
            <w:rStyle w:val="tevilkastrani"/>
            <w:rFonts w:cs="Open Sans"/>
            <w:color w:val="1E3D86"/>
          </w:rPr>
          <w:fldChar w:fldCharType="begin"/>
        </w:r>
        <w:r w:rsidRPr="001C67B9">
          <w:rPr>
            <w:rStyle w:val="tevilkastrani"/>
            <w:rFonts w:cs="Open Sans"/>
            <w:color w:val="1E3D86"/>
          </w:rPr>
          <w:instrText xml:space="preserve"> PAGE </w:instrText>
        </w:r>
        <w:r w:rsidRPr="001C67B9">
          <w:rPr>
            <w:rStyle w:val="tevilkastrani"/>
            <w:rFonts w:cs="Open Sans"/>
            <w:color w:val="1E3D86"/>
          </w:rPr>
          <w:fldChar w:fldCharType="separate"/>
        </w:r>
        <w:r>
          <w:rPr>
            <w:rStyle w:val="tevilkastrani"/>
            <w:rFonts w:cs="Open Sans"/>
            <w:color w:val="1E3D86"/>
          </w:rPr>
          <w:t>1</w:t>
        </w:r>
        <w:r w:rsidRPr="001C67B9">
          <w:rPr>
            <w:rStyle w:val="tevilkastrani"/>
            <w:rFonts w:cs="Open Sans"/>
            <w:color w:val="1E3D86"/>
          </w:rPr>
          <w:fldChar w:fldCharType="end"/>
        </w:r>
      </w:p>
    </w:sdtContent>
  </w:sdt>
  <w:p w14:paraId="0E0C49E7" w14:textId="77777777" w:rsidR="005943D7" w:rsidRDefault="005943D7" w:rsidP="005943D7">
    <w:pPr>
      <w:pStyle w:val="Noga"/>
      <w:ind w:right="360"/>
    </w:pPr>
    <w:r>
      <w:rPr>
        <w:noProof/>
        <w:lang w:eastAsia="it-IT"/>
      </w:rPr>
      <mc:AlternateContent>
        <mc:Choice Requires="wps">
          <w:drawing>
            <wp:anchor distT="45720" distB="45720" distL="114300" distR="114300" simplePos="0" relativeHeight="251664384" behindDoc="0" locked="0" layoutInCell="1" allowOverlap="1" wp14:anchorId="087BD0A1" wp14:editId="10FF5C53">
              <wp:simplePos x="0" y="0"/>
              <wp:positionH relativeFrom="margin">
                <wp:posOffset>51435</wp:posOffset>
              </wp:positionH>
              <wp:positionV relativeFrom="paragraph">
                <wp:posOffset>-407035</wp:posOffset>
              </wp:positionV>
              <wp:extent cx="5842635" cy="408305"/>
              <wp:effectExtent l="0" t="0" r="5715" b="0"/>
              <wp:wrapNone/>
              <wp:docPr id="6"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2635" cy="408305"/>
                      </a:xfrm>
                      <a:prstGeom prst="rect">
                        <a:avLst/>
                      </a:prstGeom>
                      <a:solidFill>
                        <a:srgbClr val="FFFFFF"/>
                      </a:solidFill>
                      <a:ln w="9525">
                        <a:noFill/>
                        <a:miter lim="800000"/>
                        <a:headEnd/>
                        <a:tailEnd/>
                      </a:ln>
                    </wps:spPr>
                    <wps:txbx>
                      <w:txbxContent>
                        <w:p w14:paraId="647989BB" w14:textId="77777777" w:rsidR="005943D7" w:rsidRPr="001F3B38" w:rsidRDefault="005943D7" w:rsidP="005943D7">
                          <w:pPr>
                            <w:spacing w:line="240" w:lineRule="atLeast"/>
                            <w:jc w:val="center"/>
                            <w:rPr>
                              <w:rFonts w:cs="Open Sans"/>
                              <w:color w:val="595959" w:themeColor="text1" w:themeTint="A6"/>
                              <w:sz w:val="16"/>
                              <w:szCs w:val="16"/>
                              <w:lang w:val="it-IT"/>
                            </w:rPr>
                          </w:pPr>
                          <w:r w:rsidRPr="001F3B38">
                            <w:rPr>
                              <w:rFonts w:cs="Open Sans"/>
                              <w:color w:val="595959" w:themeColor="text1" w:themeTint="A6"/>
                              <w:sz w:val="16"/>
                              <w:szCs w:val="16"/>
                              <w:lang w:val="it-IT"/>
                            </w:rPr>
                            <w:t>Il progetto CROSS ALERT è co-finanziato dall’Unione europea nell’ambito del Programma Interreg VI-A Italia-Slovenia.</w:t>
                          </w:r>
                        </w:p>
                        <w:p w14:paraId="25A5A91F" w14:textId="77777777" w:rsidR="005943D7" w:rsidRPr="00AC1AAA" w:rsidRDefault="005943D7" w:rsidP="005943D7">
                          <w:pPr>
                            <w:spacing w:line="240" w:lineRule="atLeast"/>
                            <w:jc w:val="center"/>
                            <w:rPr>
                              <w:rFonts w:cs="Open Sans"/>
                              <w:i/>
                              <w:iCs/>
                              <w:color w:val="595959" w:themeColor="text1" w:themeTint="A6"/>
                              <w:sz w:val="16"/>
                              <w:szCs w:val="16"/>
                            </w:rPr>
                          </w:pPr>
                          <w:r w:rsidRPr="00AC1AAA">
                            <w:rPr>
                              <w:rFonts w:cs="Open Sans"/>
                              <w:i/>
                              <w:iCs/>
                              <w:color w:val="595959" w:themeColor="text1" w:themeTint="A6"/>
                              <w:sz w:val="16"/>
                              <w:szCs w:val="16"/>
                            </w:rPr>
                            <w:t xml:space="preserve">Projekt CROSS ALERT sofinancira Evropska unija v okviru Programa </w:t>
                          </w:r>
                          <w:proofErr w:type="spellStart"/>
                          <w:r w:rsidRPr="00AC1AAA">
                            <w:rPr>
                              <w:rFonts w:cs="Open Sans"/>
                              <w:i/>
                              <w:iCs/>
                              <w:color w:val="595959" w:themeColor="text1" w:themeTint="A6"/>
                              <w:sz w:val="16"/>
                              <w:szCs w:val="16"/>
                            </w:rPr>
                            <w:t>Interreg</w:t>
                          </w:r>
                          <w:proofErr w:type="spellEnd"/>
                          <w:r w:rsidRPr="00AC1AAA">
                            <w:rPr>
                              <w:rFonts w:cs="Open Sans"/>
                              <w:i/>
                              <w:iCs/>
                              <w:color w:val="595959" w:themeColor="text1" w:themeTint="A6"/>
                              <w:sz w:val="16"/>
                              <w:szCs w:val="16"/>
                            </w:rPr>
                            <w:t xml:space="preserve"> VI-A Italija-Slovenija.</w:t>
                          </w:r>
                        </w:p>
                        <w:p w14:paraId="5F55CA19" w14:textId="77777777" w:rsidR="005943D7" w:rsidRPr="00AC1AAA" w:rsidRDefault="005943D7" w:rsidP="005943D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87BD0A1" id="_x0000_t202" coordsize="21600,21600" o:spt="202" path="m,l,21600r21600,l21600,xe">
              <v:stroke joinstyle="miter"/>
              <v:path gradientshapeok="t" o:connecttype="rect"/>
            </v:shapetype>
            <v:shape id="Casella di testo 2" o:spid="_x0000_s1026" type="#_x0000_t202" style="position:absolute;margin-left:4.05pt;margin-top:-32.05pt;width:460.05pt;height:32.15pt;z-index:25166438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" stroked="f">
              <v:textbox>
                <w:txbxContent>
                  <w:p w14:paraId="647989BB" w14:textId="77777777" w:rsidR="005943D7" w:rsidRPr="001F3B38" w:rsidRDefault="005943D7" w:rsidP="005943D7">
                    <w:pPr>
                      <w:spacing w:line="240" w:lineRule="atLeast"/>
                      <w:jc w:val="center"/>
                      <w:rPr>
                        <w:rFonts w:cs="Open Sans"/>
                        <w:color w:val="595959" w:themeColor="text1" w:themeTint="A6"/>
                        <w:sz w:val="16"/>
                        <w:szCs w:val="16"/>
                        <w:lang w:val="it-IT"/>
                      </w:rPr>
                    </w:pPr>
                    <w:r w:rsidRPr="001F3B38">
                      <w:rPr>
                        <w:rFonts w:cs="Open Sans"/>
                        <w:color w:val="595959" w:themeColor="text1" w:themeTint="A6"/>
                        <w:sz w:val="16"/>
                        <w:szCs w:val="16"/>
                        <w:lang w:val="it-IT"/>
                      </w:rPr>
                      <w:t>Il progetto CROSS ALERT è co-finanziato dall’Unione europea nell’ambito del Programma Interreg VI-A Italia-Slovenia.</w:t>
                    </w:r>
                  </w:p>
                  <w:p w14:paraId="25A5A91F" w14:textId="77777777" w:rsidR="005943D7" w:rsidRPr="00AC1AAA" w:rsidRDefault="005943D7" w:rsidP="005943D7">
                    <w:pPr>
                      <w:spacing w:line="240" w:lineRule="atLeast"/>
                      <w:jc w:val="center"/>
                      <w:rPr>
                        <w:rFonts w:cs="Open Sans"/>
                        <w:i/>
                        <w:iCs/>
                        <w:color w:val="595959" w:themeColor="text1" w:themeTint="A6"/>
                        <w:sz w:val="16"/>
                        <w:szCs w:val="16"/>
                      </w:rPr>
                    </w:pPr>
                    <w:r w:rsidRPr="00AC1AAA">
                      <w:rPr>
                        <w:rFonts w:cs="Open Sans"/>
                        <w:i/>
                        <w:iCs/>
                        <w:color w:val="595959" w:themeColor="text1" w:themeTint="A6"/>
                        <w:sz w:val="16"/>
                        <w:szCs w:val="16"/>
                      </w:rPr>
                      <w:t xml:space="preserve">Projekt CROSS ALERT sofinancira Evropska unija v okviru Programa </w:t>
                    </w:r>
                    <w:proofErr w:type="spellStart"/>
                    <w:r w:rsidRPr="00AC1AAA">
                      <w:rPr>
                        <w:rFonts w:cs="Open Sans"/>
                        <w:i/>
                        <w:iCs/>
                        <w:color w:val="595959" w:themeColor="text1" w:themeTint="A6"/>
                        <w:sz w:val="16"/>
                        <w:szCs w:val="16"/>
                      </w:rPr>
                      <w:t>Interreg</w:t>
                    </w:r>
                    <w:proofErr w:type="spellEnd"/>
                    <w:r w:rsidRPr="00AC1AAA">
                      <w:rPr>
                        <w:rFonts w:cs="Open Sans"/>
                        <w:i/>
                        <w:iCs/>
                        <w:color w:val="595959" w:themeColor="text1" w:themeTint="A6"/>
                        <w:sz w:val="16"/>
                        <w:szCs w:val="16"/>
                      </w:rPr>
                      <w:t xml:space="preserve"> VI-A Italija-Slovenija.</w:t>
                    </w:r>
                  </w:p>
                  <w:p w14:paraId="5F55CA19" w14:textId="77777777" w:rsidR="005943D7" w:rsidRPr="00AC1AAA" w:rsidRDefault="005943D7" w:rsidP="005943D7"/>
                </w:txbxContent>
              </v:textbox>
              <w10:wrap anchorx="margin"/>
            </v:shape>
          </w:pict>
        </mc:Fallback>
      </mc:AlternateContent>
    </w:r>
    <w:r>
      <w:rPr>
        <w:noProof/>
      </w:rPr>
      <mc:AlternateContent>
        <mc:Choice Requires="wps">
          <w:drawing>
            <wp:anchor distT="0" distB="0" distL="114300" distR="114300" simplePos="0" relativeHeight="251665408" behindDoc="0" locked="0" layoutInCell="1" allowOverlap="1" wp14:anchorId="2F859998" wp14:editId="336233F6">
              <wp:simplePos x="0" y="0"/>
              <wp:positionH relativeFrom="margin">
                <wp:align>center</wp:align>
              </wp:positionH>
              <wp:positionV relativeFrom="paragraph">
                <wp:posOffset>-19050</wp:posOffset>
              </wp:positionV>
              <wp:extent cx="1828800" cy="1828800"/>
              <wp:effectExtent l="0" t="0" r="0" b="0"/>
              <wp:wrapSquare wrapText="bothSides"/>
              <wp:docPr id="254978879" name="Polje z besedilom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793717FD" w14:textId="77777777" w:rsidR="005943D7" w:rsidRPr="001B06D5" w:rsidRDefault="005943D7" w:rsidP="005943D7">
                          <w:pPr>
                            <w:spacing w:line="240" w:lineRule="atLeast"/>
                            <w:rPr>
                              <w:rFonts w:cs="Open Sans"/>
                              <w:b/>
                              <w:color w:val="002060"/>
                              <w:szCs w:val="16"/>
                              <w:u w:val="single"/>
                            </w:rPr>
                          </w:pPr>
                          <w:bookmarkStart w:id="27" w:name="_Hlk167180666"/>
                          <w:r w:rsidRPr="00BF0508">
                            <w:rPr>
                              <w:rFonts w:cs="Open Sans"/>
                              <w:b/>
                              <w:color w:val="002060"/>
                              <w:szCs w:val="16"/>
                              <w:u w:val="single"/>
                            </w:rPr>
                            <w:t>www.ita-slo.eu/cross-alert</w:t>
                          </w:r>
                          <w:bookmarkEnd w:id="27"/>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F859998" id="Polje z besedilom 1" o:spid="_x0000_s1027" type="#_x0000_t202" style="position:absolute;margin-left:0;margin-top:-1.5pt;width:2in;height:2in;z-index:25166540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" filled="f" stroked="f" strokeweight=".5pt">
              <v:textbox style="mso-fit-shape-to-text:t">
                <w:txbxContent>
                  <w:p w14:paraId="793717FD" w14:textId="77777777" w:rsidR="005943D7" w:rsidRPr="001B06D5" w:rsidRDefault="005943D7" w:rsidP="005943D7">
                    <w:pPr>
                      <w:spacing w:line="240" w:lineRule="atLeast"/>
                      <w:rPr>
                        <w:rFonts w:cs="Open Sans"/>
                        <w:b/>
                        <w:color w:val="002060"/>
                        <w:szCs w:val="16"/>
                        <w:u w:val="single"/>
                      </w:rPr>
                    </w:pPr>
                    <w:bookmarkStart w:id="84" w:name="_Hlk167180666"/>
                    <w:r w:rsidRPr="00BF0508">
                      <w:rPr>
                        <w:rFonts w:cs="Open Sans"/>
                        <w:b/>
                        <w:color w:val="002060"/>
                        <w:szCs w:val="16"/>
                        <w:u w:val="single"/>
                      </w:rPr>
                      <w:t>www.ita-slo.eu/cross-alert</w:t>
                    </w:r>
                    <w:bookmarkEnd w:id="84"/>
                  </w:p>
                </w:txbxContent>
              </v:textbox>
              <w10:wrap type="square" anchorx="margin"/>
            </v:shape>
          </w:pict>
        </mc:Fallback>
      </mc:AlternateContent>
    </w:r>
    <w:r w:rsidRPr="001C67B9">
      <w:rPr>
        <w:noProof/>
        <w:lang w:eastAsia="it-IT"/>
      </w:rPr>
      <w:drawing>
        <wp:anchor distT="0" distB="0" distL="114300" distR="114300" simplePos="0" relativeHeight="251663360" behindDoc="0" locked="0" layoutInCell="1" allowOverlap="1" wp14:anchorId="597032BE" wp14:editId="40577CB7">
          <wp:simplePos x="0" y="0"/>
          <wp:positionH relativeFrom="margin">
            <wp:align>right</wp:align>
          </wp:positionH>
          <wp:positionV relativeFrom="paragraph">
            <wp:posOffset>-515620</wp:posOffset>
          </wp:positionV>
          <wp:extent cx="6032500" cy="101600"/>
          <wp:effectExtent l="0" t="0" r="6350" b="0"/>
          <wp:wrapSquare wrapText="bothSides"/>
          <wp:docPr id="66054162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3034284" name=""/>
                  <pic:cNvPicPr/>
                </pic:nvPicPr>
                <pic:blipFill>
                  <a:blip r:embed="rId1">
                    <a:extLst>
                      <a:ext uri="{28A0092B-C50C-407E-A947-70E740481C1C}">
                        <a14:useLocalDpi xmlns:a14="http://schemas.microsoft.com/office/drawing/2010/main" val="0"/>
                      </a:ext>
                    </a:extLst>
                  </a:blip>
                  <a:stretch>
                    <a:fillRect/>
                  </a:stretch>
                </pic:blipFill>
                <pic:spPr>
                  <a:xfrm>
                    <a:off x="0" y="0"/>
                    <a:ext cx="6032500" cy="101600"/>
                  </a:xfrm>
                  <a:prstGeom prst="rect">
                    <a:avLst/>
                  </a:prstGeom>
                </pic:spPr>
              </pic:pic>
            </a:graphicData>
          </a:graphic>
          <wp14:sizeRelH relativeFrom="page">
            <wp14:pctWidth>0</wp14:pctWidth>
          </wp14:sizeRelH>
          <wp14:sizeRelV relativeFrom="page">
            <wp14:pctHeight>0</wp14:pctHeight>
          </wp14:sizeRelV>
        </wp:anchor>
      </w:drawing>
    </w:r>
  </w:p>
  <w:p w14:paraId="0E5D704B" w14:textId="0C9C551A" w:rsidR="000F2F27" w:rsidRPr="0075427B" w:rsidRDefault="000F2F27" w:rsidP="00F460ED">
    <w:pPr>
      <w:pStyle w:val="Noga"/>
      <w:jc w:val="right"/>
      <w:rPr>
        <w:rFonts w:ascii="ITC NovareseBU" w:hAnsi="ITC NovareseBU"/>
        <w:lang w:val="sl-SI"/>
      </w:rPr>
    </w:pPr>
  </w:p>
  <w:p w14:paraId="31A9B182" w14:textId="77777777" w:rsidR="000F2F27" w:rsidRPr="00B54461" w:rsidRDefault="000F2F27" w:rsidP="00611281">
    <w:pPr>
      <w:pStyle w:val="Noga"/>
      <w:jc w:val="center"/>
      <w:rPr>
        <w:rFonts w:asciiTheme="majorHAnsi" w:hAnsiTheme="majorHAnsi"/>
        <w:sz w:val="16"/>
        <w:szCs w:val="16"/>
        <w:lang w:val="sl-SI"/>
      </w:rPr>
    </w:pPr>
    <w:r w:rsidRPr="00B54461">
      <w:rPr>
        <w:rFonts w:asciiTheme="majorHAnsi" w:hAnsiTheme="majorHAnsi"/>
        <w:sz w:val="16"/>
        <w:szCs w:val="16"/>
        <w:lang w:val="sl-SI"/>
      </w:rPr>
      <w:t xml:space="preserve">  J A V N O   N A R O Č I L O:</w:t>
    </w:r>
  </w:p>
  <w:p w14:paraId="5B4F14A2" w14:textId="4FD6B209" w:rsidR="000F2F27" w:rsidRDefault="005943D7" w:rsidP="005943D7">
    <w:pPr>
      <w:pStyle w:val="Noga"/>
      <w:tabs>
        <w:tab w:val="clear" w:pos="9072"/>
        <w:tab w:val="right" w:pos="9066"/>
      </w:tabs>
      <w:rPr>
        <w:rFonts w:asciiTheme="majorHAnsi" w:hAnsiTheme="majorHAnsi" w:cs="Arial"/>
        <w:spacing w:val="60"/>
        <w:lang w:eastAsia="x-none"/>
      </w:rPr>
    </w:pPr>
    <w:r>
      <w:rPr>
        <w:rFonts w:asciiTheme="majorHAnsi" w:hAnsiTheme="majorHAnsi"/>
        <w:sz w:val="16"/>
        <w:szCs w:val="16"/>
        <w:lang w:val="sl-SI"/>
      </w:rPr>
      <w:tab/>
    </w:r>
    <w:r w:rsidR="00725D89" w:rsidRPr="00725D89">
      <w:rPr>
        <w:rFonts w:asciiTheme="majorHAnsi" w:hAnsiTheme="majorHAnsi"/>
        <w:sz w:val="16"/>
        <w:szCs w:val="16"/>
        <w:lang w:val="sl-SI"/>
      </w:rPr>
      <w:t>Nakup UTV terenskih vozil</w:t>
    </w:r>
    <w:r w:rsidR="00667D9C">
      <w:rPr>
        <w:rFonts w:asciiTheme="majorHAnsi" w:hAnsiTheme="majorHAnsi"/>
        <w:sz w:val="16"/>
        <w:szCs w:val="16"/>
        <w:lang w:val="sl-SI"/>
      </w:rPr>
      <w:t xml:space="preserve"> s tovornim prostorom</w:t>
    </w:r>
    <w:r w:rsidR="00725D89">
      <w:rPr>
        <w:rFonts w:asciiTheme="majorHAnsi" w:hAnsiTheme="majorHAnsi"/>
        <w:sz w:val="16"/>
        <w:szCs w:val="16"/>
        <w:lang w:val="sl-SI"/>
      </w:rPr>
      <w:t xml:space="preserve"> </w:t>
    </w:r>
    <w:r>
      <w:rPr>
        <w:rFonts w:asciiTheme="majorHAnsi" w:hAnsiTheme="majorHAnsi"/>
        <w:sz w:val="16"/>
        <w:szCs w:val="16"/>
        <w:lang w:val="sl-SI"/>
      </w:rPr>
      <w:tab/>
    </w:r>
    <w:r w:rsidR="000F2F27" w:rsidRPr="00B54461">
      <w:rPr>
        <w:rFonts w:asciiTheme="majorHAnsi" w:hAnsiTheme="majorHAnsi" w:cs="Arial"/>
      </w:rPr>
      <w:fldChar w:fldCharType="begin"/>
    </w:r>
    <w:r w:rsidR="000F2F27" w:rsidRPr="00B54461">
      <w:rPr>
        <w:rFonts w:asciiTheme="majorHAnsi" w:hAnsiTheme="majorHAnsi" w:cs="Arial"/>
      </w:rPr>
      <w:instrText>PAGE   \* MERGEFORMAT</w:instrText>
    </w:r>
    <w:r w:rsidR="000F2F27" w:rsidRPr="00B54461">
      <w:rPr>
        <w:rFonts w:asciiTheme="majorHAnsi" w:hAnsiTheme="majorHAnsi" w:cs="Arial"/>
      </w:rPr>
      <w:fldChar w:fldCharType="separate"/>
    </w:r>
    <w:r w:rsidR="0053131D">
      <w:rPr>
        <w:rFonts w:asciiTheme="majorHAnsi" w:hAnsiTheme="majorHAnsi" w:cs="Arial"/>
        <w:noProof/>
      </w:rPr>
      <w:t>42</w:t>
    </w:r>
    <w:r w:rsidR="000F2F27" w:rsidRPr="00B54461">
      <w:rPr>
        <w:rFonts w:asciiTheme="majorHAnsi" w:hAnsiTheme="majorHAnsi" w:cs="Arial"/>
      </w:rPr>
      <w:fldChar w:fldCharType="end"/>
    </w:r>
    <w:r w:rsidR="000F2F27" w:rsidRPr="00B54461">
      <w:rPr>
        <w:rFonts w:asciiTheme="majorHAnsi" w:hAnsiTheme="majorHAnsi" w:cs="Arial"/>
        <w:lang w:eastAsia="x-none"/>
      </w:rPr>
      <w:t xml:space="preserve"> | </w:t>
    </w:r>
    <w:r w:rsidR="000F2F27" w:rsidRPr="00B54461">
      <w:rPr>
        <w:rFonts w:asciiTheme="majorHAnsi" w:hAnsiTheme="majorHAnsi" w:cs="Arial"/>
        <w:spacing w:val="60"/>
        <w:lang w:eastAsia="x-none"/>
      </w:rPr>
      <w:t>Stran</w:t>
    </w:r>
    <w:bookmarkEnd w:id="26"/>
  </w:p>
  <w:p w14:paraId="7A70FB43" w14:textId="77777777" w:rsidR="005943D7" w:rsidRPr="00B54461" w:rsidRDefault="005943D7" w:rsidP="005943D7">
    <w:pPr>
      <w:pStyle w:val="Noga"/>
      <w:tabs>
        <w:tab w:val="clear" w:pos="9072"/>
        <w:tab w:val="right" w:pos="9066"/>
      </w:tabs>
      <w:rPr>
        <w:rFonts w:asciiTheme="majorHAnsi" w:hAnsiTheme="majorHAnsi" w:cs="Arial"/>
        <w:lang w:val="sl-S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5D551C" w14:textId="77777777" w:rsidR="000F2F27" w:rsidRDefault="000F2F27" w:rsidP="000F371E">
    <w:pPr>
      <w:pStyle w:val="Noga"/>
      <w:jc w:val="center"/>
      <w:rPr>
        <w:lang w:val="sl-SI"/>
      </w:rPr>
    </w:pPr>
  </w:p>
  <w:p w14:paraId="6C96F387" w14:textId="77777777" w:rsidR="000F2F27" w:rsidRDefault="000B4AC4" w:rsidP="000F371E">
    <w:pPr>
      <w:pStyle w:val="Noga"/>
      <w:jc w:val="center"/>
      <w:rPr>
        <w:lang w:val="sl-SI"/>
      </w:rPr>
    </w:pPr>
    <w:r>
      <w:pict w14:anchorId="1994DE74">
        <v:rect id="_x0000_i1026" style="width:453.6pt;height:1.5pt" o:hralign="center" o:hrstd="t" o:hr="t" fillcolor="#a0a0a0" stroked="f"/>
      </w:pict>
    </w:r>
  </w:p>
  <w:p w14:paraId="76097282" w14:textId="77777777" w:rsidR="000F2F27" w:rsidRPr="00B05801" w:rsidRDefault="000F2F27" w:rsidP="000F371E">
    <w:pPr>
      <w:pStyle w:val="Noga"/>
      <w:jc w:val="center"/>
      <w:rPr>
        <w:color w:val="00B050"/>
        <w:lang w:val="sl-SI"/>
      </w:rPr>
    </w:pPr>
  </w:p>
  <w:p w14:paraId="637AD7CA" w14:textId="77777777" w:rsidR="000F2F27" w:rsidRPr="000547A7" w:rsidRDefault="000F2F27" w:rsidP="000F371E">
    <w:pPr>
      <w:pStyle w:val="Noga"/>
      <w:jc w:val="center"/>
      <w:rPr>
        <w:lang w:val="sl-SI"/>
      </w:rPr>
    </w:pPr>
    <w:r>
      <w:rPr>
        <w:lang w:val="sl-S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E13A7C" w14:textId="77777777" w:rsidR="007C1708" w:rsidRDefault="007C1708">
      <w:r>
        <w:separator/>
      </w:r>
    </w:p>
  </w:footnote>
  <w:footnote w:type="continuationSeparator" w:id="0">
    <w:p w14:paraId="0EACFE16" w14:textId="77777777" w:rsidR="007C1708" w:rsidRDefault="007C1708">
      <w:r>
        <w:continuationSeparator/>
      </w:r>
    </w:p>
  </w:footnote>
  <w:footnote w:id="1">
    <w:p w14:paraId="7F26C43B" w14:textId="77777777" w:rsidR="000F2F27" w:rsidRPr="00DF0148" w:rsidRDefault="000F2F27" w:rsidP="00A67CAE">
      <w:pPr>
        <w:pStyle w:val="Sprotnaopomba-besedilo"/>
        <w:jc w:val="both"/>
        <w:rPr>
          <w:rFonts w:ascii="Calibri Light" w:hAnsi="Calibri Light" w:cs="Calibri Light"/>
        </w:rPr>
      </w:pPr>
      <w:r w:rsidRPr="00DF0148">
        <w:rPr>
          <w:rStyle w:val="Sprotnaopomba-sklic"/>
          <w:rFonts w:ascii="Calibri Light" w:hAnsi="Calibri Light" w:cs="Calibri Light"/>
        </w:rPr>
        <w:footnoteRef/>
      </w:r>
      <w:r w:rsidRPr="00DF0148">
        <w:rPr>
          <w:rFonts w:ascii="Calibri Light" w:hAnsi="Calibri Light"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0D42FF34" w14:textId="77777777" w:rsidR="000F2F27" w:rsidRPr="00C972CE" w:rsidRDefault="000F2F27" w:rsidP="00A67CAE">
      <w:pPr>
        <w:pStyle w:val="Sprotnaopomba-besedilo"/>
        <w:rPr>
          <w:rFonts w:ascii="Arial Narrow" w:hAnsi="Arial Narrow"/>
        </w:rPr>
      </w:pPr>
      <w:r w:rsidRPr="00DF0148">
        <w:rPr>
          <w:rStyle w:val="Sprotnaopomba-sklic"/>
          <w:rFonts w:ascii="Calibri Light" w:hAnsi="Calibri Light" w:cs="Calibri Light"/>
        </w:rPr>
        <w:footnoteRef/>
      </w:r>
      <w:r w:rsidRPr="00DF0148">
        <w:rPr>
          <w:rFonts w:ascii="Calibri Light" w:hAnsi="Calibri Light" w:cs="Calibri Light"/>
        </w:rPr>
        <w:t xml:space="preserve"> Navedba poslovnega subjekta naj vsebuje naziv (firma)  poslovnega subjekta kot izhaja iz uradnih evidenc.</w:t>
      </w:r>
    </w:p>
  </w:footnote>
  <w:footnote w:id="3">
    <w:p w14:paraId="5E45136E" w14:textId="77777777" w:rsidR="000F2F27" w:rsidRPr="00602D9F" w:rsidRDefault="000F2F27" w:rsidP="00B40D61">
      <w:pPr>
        <w:pStyle w:val="Sprotnaopomba-besedilo"/>
        <w:jc w:val="both"/>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Novela Zakona o gospodarskih družbah (Uradni list RS, št. 57/12 z dne 27. 7. 2012) ukinja tihe družbe, ki prenehajo obstajati z dnem 28.7.2012, zato te del določbe 14/VI ZIntPK za družbe s sedežem v RS, ne pride več v poštev. Določba pa velja za tuje družbe, če po tujem pravu institut tihe družbe obstaja.</w:t>
      </w:r>
    </w:p>
  </w:footnote>
  <w:footnote w:id="4">
    <w:p w14:paraId="1B073CE1" w14:textId="77777777" w:rsidR="000F2F27" w:rsidRPr="00602D9F" w:rsidRDefault="000F2F27" w:rsidP="00B40D61">
      <w:pPr>
        <w:pStyle w:val="Sprotnaopomba-besedilo"/>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527. člen ZGD</w:t>
      </w:r>
    </w:p>
    <w:p w14:paraId="7FB73603" w14:textId="77777777" w:rsidR="000F2F27" w:rsidRPr="00602D9F" w:rsidRDefault="000F2F27" w:rsidP="00B40D61">
      <w:pPr>
        <w:pStyle w:val="Sprotnaopomba-besedilo"/>
        <w:jc w:val="both"/>
        <w:rPr>
          <w:rFonts w:asciiTheme="majorHAnsi" w:hAnsiTheme="majorHAnsi" w:cs="Arial"/>
        </w:rPr>
      </w:pPr>
      <w:r w:rsidRPr="00602D9F">
        <w:rPr>
          <w:rFonts w:asciiTheme="majorHAnsi" w:hAnsiTheme="majorHAnsi" w:cs="Arial"/>
        </w:rPr>
        <w:t>Za povezane družbe se štejejo pravno samostojne družbe, ki so v medsebojnem razmerju, tako da:</w:t>
      </w:r>
    </w:p>
    <w:p w14:paraId="32A00CB9" w14:textId="77777777" w:rsidR="000F2F27" w:rsidRPr="00602D9F" w:rsidRDefault="000F2F27" w:rsidP="00B40D61">
      <w:pPr>
        <w:pStyle w:val="Sprotnaopomba-besedilo"/>
        <w:numPr>
          <w:ilvl w:val="0"/>
          <w:numId w:val="8"/>
        </w:numPr>
        <w:jc w:val="both"/>
        <w:rPr>
          <w:rFonts w:asciiTheme="majorHAnsi" w:hAnsiTheme="majorHAnsi" w:cs="Arial"/>
        </w:rPr>
      </w:pPr>
      <w:r w:rsidRPr="00602D9F">
        <w:rPr>
          <w:rFonts w:asciiTheme="majorHAnsi" w:hAnsiTheme="majorHAnsi" w:cs="Arial"/>
        </w:rPr>
        <w:t>ima ena družba v drugi večinski delež (družba v večinski lasti in družba z večinskim deležem);</w:t>
      </w:r>
    </w:p>
    <w:p w14:paraId="4114E3F5" w14:textId="77777777" w:rsidR="000F2F27" w:rsidRPr="00602D9F" w:rsidRDefault="000F2F27" w:rsidP="00B40D61">
      <w:pPr>
        <w:pStyle w:val="Sprotnaopomba-besedilo"/>
        <w:numPr>
          <w:ilvl w:val="0"/>
          <w:numId w:val="8"/>
        </w:numPr>
        <w:jc w:val="both"/>
        <w:rPr>
          <w:rFonts w:asciiTheme="majorHAnsi" w:hAnsiTheme="majorHAnsi" w:cs="Arial"/>
        </w:rPr>
      </w:pPr>
      <w:r w:rsidRPr="00602D9F">
        <w:rPr>
          <w:rFonts w:asciiTheme="majorHAnsi" w:hAnsiTheme="majorHAnsi" w:cs="Arial"/>
        </w:rPr>
        <w:t>je ena družba odvisna od druge (odvisna in obvladujoča družba);</w:t>
      </w:r>
    </w:p>
    <w:p w14:paraId="597A042C" w14:textId="77777777" w:rsidR="000F2F27" w:rsidRPr="00602D9F" w:rsidRDefault="000F2F27" w:rsidP="00B40D61">
      <w:pPr>
        <w:pStyle w:val="Sprotnaopomba-besedilo"/>
        <w:numPr>
          <w:ilvl w:val="0"/>
          <w:numId w:val="8"/>
        </w:numPr>
        <w:jc w:val="both"/>
        <w:rPr>
          <w:rFonts w:asciiTheme="majorHAnsi" w:hAnsiTheme="majorHAnsi" w:cs="Arial"/>
        </w:rPr>
      </w:pPr>
      <w:r w:rsidRPr="00602D9F">
        <w:rPr>
          <w:rFonts w:asciiTheme="majorHAnsi" w:hAnsiTheme="majorHAnsi" w:cs="Arial"/>
        </w:rPr>
        <w:t>so koncernske družbe;</w:t>
      </w:r>
    </w:p>
    <w:p w14:paraId="38FEE17A" w14:textId="77777777" w:rsidR="000F2F27" w:rsidRPr="00602D9F" w:rsidRDefault="000F2F27" w:rsidP="00B40D61">
      <w:pPr>
        <w:pStyle w:val="Sprotnaopomba-besedilo"/>
        <w:numPr>
          <w:ilvl w:val="0"/>
          <w:numId w:val="8"/>
        </w:numPr>
        <w:jc w:val="both"/>
        <w:rPr>
          <w:rFonts w:asciiTheme="majorHAnsi" w:hAnsiTheme="majorHAnsi" w:cs="Arial"/>
        </w:rPr>
      </w:pPr>
      <w:r w:rsidRPr="00602D9F">
        <w:rPr>
          <w:rFonts w:asciiTheme="majorHAnsi" w:hAnsiTheme="majorHAnsi" w:cs="Arial"/>
        </w:rPr>
        <w:t xml:space="preserve">sta dve družbi vzajemno kapitalsko udeleženi, ali </w:t>
      </w:r>
    </w:p>
    <w:p w14:paraId="251CE8D4" w14:textId="77777777" w:rsidR="000F2F27" w:rsidRPr="0050796A" w:rsidRDefault="000F2F27" w:rsidP="00B40D61">
      <w:pPr>
        <w:pStyle w:val="Sprotnaopomba-besedilo"/>
        <w:numPr>
          <w:ilvl w:val="0"/>
          <w:numId w:val="8"/>
        </w:numPr>
        <w:jc w:val="both"/>
        <w:rPr>
          <w:rFonts w:ascii="Arial" w:hAnsi="Arial" w:cs="Arial"/>
        </w:rPr>
      </w:pPr>
      <w:r w:rsidRPr="00602D9F">
        <w:rPr>
          <w:rFonts w:asciiTheme="majorHAnsi" w:hAnsiTheme="majorHAnsi" w:cs="Arial"/>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55A6D" w14:textId="2603D707" w:rsidR="000F2F27" w:rsidRDefault="009C480C" w:rsidP="009C480C">
    <w:pPr>
      <w:pStyle w:val="Glava"/>
      <w:ind w:left="4395"/>
    </w:pPr>
    <w:r>
      <w:rPr>
        <w:noProof/>
      </w:rPr>
      <w:drawing>
        <wp:inline distT="0" distB="0" distL="0" distR="0" wp14:anchorId="7C5CF889" wp14:editId="15B7AD89">
          <wp:extent cx="328930" cy="414655"/>
          <wp:effectExtent l="0" t="0" r="0" b="4445"/>
          <wp:docPr id="483510955"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8930" cy="414655"/>
                  </a:xfrm>
                  <a:prstGeom prst="rect">
                    <a:avLst/>
                  </a:prstGeom>
                  <a:noFill/>
                </pic:spPr>
              </pic:pic>
            </a:graphicData>
          </a:graphic>
        </wp:inline>
      </w:drawing>
    </w:r>
    <w:r w:rsidR="00880873">
      <w:rPr>
        <w:noProof/>
      </w:rPr>
      <w:drawing>
        <wp:anchor distT="0" distB="0" distL="114300" distR="114300" simplePos="0" relativeHeight="251661312" behindDoc="1" locked="0" layoutInCell="1" allowOverlap="1" wp14:anchorId="2B389267" wp14:editId="084EAC85">
          <wp:simplePos x="0" y="0"/>
          <wp:positionH relativeFrom="margin">
            <wp:posOffset>-533400</wp:posOffset>
          </wp:positionH>
          <wp:positionV relativeFrom="paragraph">
            <wp:posOffset>-172085</wp:posOffset>
          </wp:positionV>
          <wp:extent cx="3154519" cy="1123200"/>
          <wp:effectExtent l="0" t="0" r="8255" b="1270"/>
          <wp:wrapNone/>
          <wp:docPr id="1131425897"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154519" cy="1123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9924D41" w14:textId="06D9198C" w:rsidR="000F2F27" w:rsidRDefault="000F2F27" w:rsidP="009C480C">
    <w:pPr>
      <w:pStyle w:val="Glava"/>
      <w:ind w:left="4253"/>
    </w:pPr>
  </w:p>
  <w:p w14:paraId="7CF5CA0C" w14:textId="583F486E" w:rsidR="000F2F27" w:rsidRDefault="000F2F27" w:rsidP="000F371E">
    <w:pPr>
      <w:pStyle w:val="Glava"/>
    </w:pPr>
  </w:p>
  <w:p w14:paraId="718F30E2" w14:textId="77777777" w:rsidR="000F2F27" w:rsidRDefault="000F2F27" w:rsidP="000F371E">
    <w:pPr>
      <w:pStyle w:val="Glava"/>
    </w:pPr>
  </w:p>
  <w:p w14:paraId="6A079837" w14:textId="77777777" w:rsidR="000F2F27" w:rsidRDefault="000F2F27" w:rsidP="000F371E">
    <w:pPr>
      <w:pStyle w:val="Glava"/>
    </w:pPr>
  </w:p>
  <w:p w14:paraId="48745B42" w14:textId="22C669BA" w:rsidR="000F2F27" w:rsidRDefault="000F2F27" w:rsidP="000F371E">
    <w:pPr>
      <w:pStyle w:val="Glava"/>
      <w:rPr>
        <w:lang w:val="sl-SI"/>
      </w:rPr>
    </w:pPr>
  </w:p>
  <w:p w14:paraId="32DDDD4D" w14:textId="77777777" w:rsidR="000F2F27" w:rsidRPr="000F371E" w:rsidRDefault="000F2F27" w:rsidP="000F371E">
    <w:pPr>
      <w:pStyle w:val="Glava"/>
      <w:rPr>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6363C" w14:textId="3AB89C47" w:rsidR="000F2F27" w:rsidRDefault="00880873" w:rsidP="00DD1CF6">
    <w:pPr>
      <w:pStyle w:val="Glava"/>
      <w:rPr>
        <w:rFonts w:cs="Arial"/>
        <w:b/>
        <w:bCs/>
        <w:sz w:val="23"/>
        <w:szCs w:val="23"/>
      </w:rPr>
    </w:pPr>
    <w:r>
      <w:rPr>
        <w:noProof/>
      </w:rPr>
      <w:drawing>
        <wp:anchor distT="0" distB="0" distL="114300" distR="114300" simplePos="0" relativeHeight="251659264" behindDoc="1" locked="0" layoutInCell="1" allowOverlap="1" wp14:anchorId="3D61FDE3" wp14:editId="5C41E97D">
          <wp:simplePos x="0" y="0"/>
          <wp:positionH relativeFrom="margin">
            <wp:posOffset>-247650</wp:posOffset>
          </wp:positionH>
          <wp:positionV relativeFrom="paragraph">
            <wp:posOffset>-251460</wp:posOffset>
          </wp:positionV>
          <wp:extent cx="3154519" cy="1123200"/>
          <wp:effectExtent l="0" t="0" r="8255" b="1270"/>
          <wp:wrapNone/>
          <wp:docPr id="1165600427"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54519" cy="1123200"/>
                  </a:xfrm>
                  <a:prstGeom prst="rect">
                    <a:avLst/>
                  </a:prstGeom>
                  <a:noFill/>
                  <a:ln>
                    <a:noFill/>
                  </a:ln>
                </pic:spPr>
              </pic:pic>
            </a:graphicData>
          </a:graphic>
          <wp14:sizeRelH relativeFrom="page">
            <wp14:pctWidth>0</wp14:pctWidth>
          </wp14:sizeRelH>
          <wp14:sizeRelV relativeFrom="page">
            <wp14:pctHeight>0</wp14:pctHeight>
          </wp14:sizeRelV>
        </wp:anchor>
      </w:drawing>
    </w:r>
    <w:r w:rsidR="00DB0FC0">
      <w:rPr>
        <w:rFonts w:cs="Arial"/>
        <w:b/>
        <w:bCs/>
        <w:sz w:val="23"/>
        <w:szCs w:val="23"/>
      </w:rPr>
      <w:t xml:space="preserve"> </w:t>
    </w:r>
  </w:p>
  <w:p w14:paraId="4B5AD8CA" w14:textId="5B7BE2CC" w:rsidR="000F2F27" w:rsidRDefault="000F2F27" w:rsidP="00DD1CF6">
    <w:pPr>
      <w:pStyle w:val="Glava"/>
      <w:rPr>
        <w:rFonts w:cs="Arial"/>
        <w:b/>
        <w:bCs/>
        <w:sz w:val="23"/>
        <w:szCs w:val="23"/>
      </w:rPr>
    </w:pPr>
  </w:p>
  <w:p w14:paraId="025CACA1" w14:textId="0E469CC2" w:rsidR="000F2F27" w:rsidRDefault="000F2F27" w:rsidP="00DD1CF6">
    <w:pPr>
      <w:pStyle w:val="Glava"/>
      <w:rPr>
        <w:rFonts w:cs="Arial"/>
        <w:b/>
        <w:bCs/>
        <w:sz w:val="23"/>
        <w:szCs w:val="23"/>
      </w:rPr>
    </w:pPr>
  </w:p>
  <w:p w14:paraId="56143B01" w14:textId="77777777" w:rsidR="00880873" w:rsidRDefault="00880873" w:rsidP="00DD1CF6">
    <w:pPr>
      <w:pStyle w:val="Glava"/>
      <w:rPr>
        <w:rFonts w:cs="Arial"/>
        <w:b/>
        <w:bCs/>
        <w:sz w:val="23"/>
        <w:szCs w:val="23"/>
      </w:rPr>
    </w:pPr>
  </w:p>
  <w:p w14:paraId="53E9B4BA" w14:textId="77777777" w:rsidR="00880873" w:rsidRDefault="00880873" w:rsidP="00DD1CF6">
    <w:pPr>
      <w:pStyle w:val="Glava"/>
      <w:rPr>
        <w:rFonts w:cs="Arial"/>
        <w:b/>
        <w:bCs/>
        <w:sz w:val="23"/>
        <w:szCs w:val="23"/>
      </w:rPr>
    </w:pPr>
  </w:p>
  <w:p w14:paraId="59DB484E" w14:textId="77777777" w:rsidR="000F2F27" w:rsidRPr="00B05801" w:rsidRDefault="000B4AC4" w:rsidP="00054C93">
    <w:pPr>
      <w:pStyle w:val="Glava"/>
      <w:tabs>
        <w:tab w:val="clear" w:pos="4536"/>
        <w:tab w:val="clear" w:pos="9072"/>
        <w:tab w:val="left" w:pos="2115"/>
      </w:tabs>
      <w:rPr>
        <w:color w:val="00B050"/>
        <w:lang w:val="sl-SI"/>
      </w:rPr>
    </w:pPr>
    <w:r>
      <w:rPr>
        <w:color w:val="00B050"/>
      </w:rPr>
      <w:pict w14:anchorId="69F5E667">
        <v:rect id="_x0000_i1025" style="width:453.6pt;height:1.5pt" o:hralign="center" o:hrstd="t" o:hr="t" fillcolor="#a0a0a0" stroked="f"/>
      </w:pict>
    </w:r>
  </w:p>
  <w:p w14:paraId="4C71AE21" w14:textId="77777777" w:rsidR="000F2F27" w:rsidRPr="000F371E" w:rsidRDefault="000F2F27" w:rsidP="00DD1CF6">
    <w:pPr>
      <w:pStyle w:val="Glava"/>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05AD684F"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954581902" o:spid="_x0000_i1025" type="#_x0000_t75" style="width:11.25pt;height:11.25pt;visibility:visible;mso-wrap-style:square">
            <v:imagedata r:id="rId1" o:title=""/>
          </v:shape>
        </w:pict>
      </mc:Choice>
      <mc:Fallback>
        <w:drawing>
          <wp:inline distT="0" distB="0" distL="0" distR="0" wp14:anchorId="0906456C" wp14:editId="50A1E4E0">
            <wp:extent cx="142875" cy="142875"/>
            <wp:effectExtent l="0" t="0" r="0" b="0"/>
            <wp:docPr id="954581902" name="Slika 954581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mc:Fallback>
    </mc:AlternateContent>
  </w:numPicBullet>
  <w:abstractNum w:abstractNumId="0" w15:restartNumberingAfterBreak="0">
    <w:nsid w:val="00000002"/>
    <w:multiLevelType w:val="multilevel"/>
    <w:tmpl w:val="00000002"/>
    <w:name w:val="WW8Num2"/>
    <w:lvl w:ilvl="0">
      <w:start w:val="1"/>
      <w:numFmt w:val="bullet"/>
      <w:lvlText w:val="-"/>
      <w:lvlJc w:val="left"/>
      <w:pPr>
        <w:tabs>
          <w:tab w:val="num" w:pos="284"/>
        </w:tabs>
        <w:ind w:left="284" w:hanging="360"/>
      </w:pPr>
      <w:rPr>
        <w:rFonts w:ascii="Times New Roman" w:hAnsi="Times New Roman" w:cs="Times New Roman"/>
      </w:rPr>
    </w:lvl>
    <w:lvl w:ilvl="1">
      <w:start w:val="1"/>
      <w:numFmt w:val="bullet"/>
      <w:lvlText w:val="o"/>
      <w:lvlJc w:val="left"/>
      <w:pPr>
        <w:tabs>
          <w:tab w:val="num" w:pos="1004"/>
        </w:tabs>
        <w:ind w:left="1004" w:hanging="360"/>
      </w:pPr>
      <w:rPr>
        <w:rFonts w:ascii="Courier New" w:hAnsi="Courier New"/>
      </w:rPr>
    </w:lvl>
    <w:lvl w:ilvl="2">
      <w:start w:val="1"/>
      <w:numFmt w:val="bullet"/>
      <w:lvlText w:val=""/>
      <w:lvlJc w:val="left"/>
      <w:pPr>
        <w:tabs>
          <w:tab w:val="num" w:pos="1724"/>
        </w:tabs>
        <w:ind w:left="1724" w:hanging="360"/>
      </w:pPr>
      <w:rPr>
        <w:rFonts w:ascii="Wingdings" w:hAnsi="Wingdings"/>
      </w:rPr>
    </w:lvl>
    <w:lvl w:ilvl="3">
      <w:start w:val="1"/>
      <w:numFmt w:val="bullet"/>
      <w:lvlText w:val=""/>
      <w:lvlJc w:val="left"/>
      <w:pPr>
        <w:tabs>
          <w:tab w:val="num" w:pos="2444"/>
        </w:tabs>
        <w:ind w:left="2444" w:hanging="360"/>
      </w:pPr>
      <w:rPr>
        <w:rFonts w:ascii="Symbol" w:hAnsi="Symbol"/>
      </w:rPr>
    </w:lvl>
    <w:lvl w:ilvl="4">
      <w:start w:val="1"/>
      <w:numFmt w:val="bullet"/>
      <w:lvlText w:val="o"/>
      <w:lvlJc w:val="left"/>
      <w:pPr>
        <w:tabs>
          <w:tab w:val="num" w:pos="3164"/>
        </w:tabs>
        <w:ind w:left="3164" w:hanging="360"/>
      </w:pPr>
      <w:rPr>
        <w:rFonts w:ascii="Courier New" w:hAnsi="Courier New"/>
      </w:rPr>
    </w:lvl>
    <w:lvl w:ilvl="5">
      <w:start w:val="1"/>
      <w:numFmt w:val="bullet"/>
      <w:lvlText w:val=""/>
      <w:lvlJc w:val="left"/>
      <w:pPr>
        <w:tabs>
          <w:tab w:val="num" w:pos="3884"/>
        </w:tabs>
        <w:ind w:left="3884" w:hanging="360"/>
      </w:pPr>
      <w:rPr>
        <w:rFonts w:ascii="Wingdings" w:hAnsi="Wingdings"/>
      </w:rPr>
    </w:lvl>
    <w:lvl w:ilvl="6">
      <w:start w:val="1"/>
      <w:numFmt w:val="bullet"/>
      <w:lvlText w:val=""/>
      <w:lvlJc w:val="left"/>
      <w:pPr>
        <w:tabs>
          <w:tab w:val="num" w:pos="4604"/>
        </w:tabs>
        <w:ind w:left="4604" w:hanging="360"/>
      </w:pPr>
      <w:rPr>
        <w:rFonts w:ascii="Symbol" w:hAnsi="Symbol"/>
      </w:rPr>
    </w:lvl>
    <w:lvl w:ilvl="7">
      <w:start w:val="1"/>
      <w:numFmt w:val="bullet"/>
      <w:lvlText w:val="o"/>
      <w:lvlJc w:val="left"/>
      <w:pPr>
        <w:tabs>
          <w:tab w:val="num" w:pos="5324"/>
        </w:tabs>
        <w:ind w:left="5324" w:hanging="360"/>
      </w:pPr>
      <w:rPr>
        <w:rFonts w:ascii="Courier New" w:hAnsi="Courier New"/>
      </w:rPr>
    </w:lvl>
    <w:lvl w:ilvl="8">
      <w:start w:val="1"/>
      <w:numFmt w:val="bullet"/>
      <w:lvlText w:val=""/>
      <w:lvlJc w:val="left"/>
      <w:pPr>
        <w:tabs>
          <w:tab w:val="num" w:pos="6044"/>
        </w:tabs>
        <w:ind w:left="6044" w:hanging="360"/>
      </w:pPr>
      <w:rPr>
        <w:rFonts w:ascii="Wingdings" w:hAnsi="Wingdings"/>
      </w:rPr>
    </w:lvl>
  </w:abstractNum>
  <w:abstractNum w:abstractNumId="1" w15:restartNumberingAfterBreak="0">
    <w:nsid w:val="00000008"/>
    <w:multiLevelType w:val="singleLevel"/>
    <w:tmpl w:val="00000008"/>
    <w:name w:val="WW8Num8"/>
    <w:lvl w:ilvl="0">
      <w:start w:val="5"/>
      <w:numFmt w:val="bullet"/>
      <w:lvlText w:val="-"/>
      <w:lvlJc w:val="left"/>
      <w:pPr>
        <w:tabs>
          <w:tab w:val="num" w:pos="360"/>
        </w:tabs>
        <w:ind w:left="360" w:hanging="360"/>
      </w:pPr>
      <w:rPr>
        <w:rFonts w:ascii="Arial" w:hAnsi="Arial"/>
      </w:rPr>
    </w:lvl>
  </w:abstractNum>
  <w:abstractNum w:abstractNumId="2" w15:restartNumberingAfterBreak="0">
    <w:nsid w:val="0000000C"/>
    <w:multiLevelType w:val="singleLevel"/>
    <w:tmpl w:val="0000000C"/>
    <w:name w:val="WW8Num12"/>
    <w:lvl w:ilvl="0">
      <w:start w:val="3"/>
      <w:numFmt w:val="bullet"/>
      <w:lvlText w:val="-"/>
      <w:lvlJc w:val="left"/>
      <w:pPr>
        <w:tabs>
          <w:tab w:val="num" w:pos="360"/>
        </w:tabs>
        <w:ind w:left="360" w:hanging="360"/>
      </w:pPr>
      <w:rPr>
        <w:rFonts w:ascii="Arial" w:hAnsi="Arial"/>
      </w:rPr>
    </w:lvl>
  </w:abstractNum>
  <w:abstractNum w:abstractNumId="3" w15:restartNumberingAfterBreak="0">
    <w:nsid w:val="0000000E"/>
    <w:multiLevelType w:val="singleLevel"/>
    <w:tmpl w:val="0000000E"/>
    <w:name w:val="WW8Num14"/>
    <w:lvl w:ilvl="0">
      <w:start w:val="5"/>
      <w:numFmt w:val="bullet"/>
      <w:lvlText w:val="-"/>
      <w:lvlJc w:val="left"/>
      <w:pPr>
        <w:tabs>
          <w:tab w:val="num" w:pos="360"/>
        </w:tabs>
        <w:ind w:left="360" w:hanging="360"/>
      </w:pPr>
      <w:rPr>
        <w:rFonts w:ascii="Arial" w:hAnsi="Arial" w:cs="Arial"/>
      </w:rPr>
    </w:lvl>
  </w:abstractNum>
  <w:abstractNum w:abstractNumId="4"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5" w15:restartNumberingAfterBreak="0">
    <w:nsid w:val="00000010"/>
    <w:multiLevelType w:val="singleLevel"/>
    <w:tmpl w:val="00000010"/>
    <w:name w:val="WW8Num16"/>
    <w:lvl w:ilvl="0">
      <w:start w:val="1"/>
      <w:numFmt w:val="bullet"/>
      <w:lvlText w:val="-"/>
      <w:lvlJc w:val="left"/>
      <w:pPr>
        <w:tabs>
          <w:tab w:val="num" w:pos="927"/>
        </w:tabs>
        <w:ind w:left="927" w:hanging="360"/>
      </w:pPr>
      <w:rPr>
        <w:rFonts w:ascii="Times New Roman" w:hAnsi="Times New Roman" w:cs="Arial"/>
        <w:b w:val="0"/>
      </w:rPr>
    </w:lvl>
  </w:abstractNum>
  <w:abstractNum w:abstractNumId="6" w15:restartNumberingAfterBreak="0">
    <w:nsid w:val="00000011"/>
    <w:multiLevelType w:val="singleLevel"/>
    <w:tmpl w:val="00000011"/>
    <w:name w:val="WW8Num17"/>
    <w:lvl w:ilvl="0">
      <w:start w:val="5"/>
      <w:numFmt w:val="bullet"/>
      <w:lvlText w:val="-"/>
      <w:lvlJc w:val="left"/>
      <w:pPr>
        <w:tabs>
          <w:tab w:val="num" w:pos="360"/>
        </w:tabs>
        <w:ind w:left="360" w:hanging="360"/>
      </w:pPr>
      <w:rPr>
        <w:rFonts w:ascii="Arial" w:hAnsi="Arial" w:cs="Times New Roman"/>
      </w:rPr>
    </w:lvl>
  </w:abstractNum>
  <w:abstractNum w:abstractNumId="7"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8" w15:restartNumberingAfterBreak="0">
    <w:nsid w:val="00000016"/>
    <w:multiLevelType w:val="singleLevel"/>
    <w:tmpl w:val="00000016"/>
    <w:name w:val="WW8Num22"/>
    <w:lvl w:ilvl="0">
      <w:start w:val="3"/>
      <w:numFmt w:val="bullet"/>
      <w:lvlText w:val="-"/>
      <w:lvlJc w:val="left"/>
      <w:pPr>
        <w:tabs>
          <w:tab w:val="num" w:pos="360"/>
        </w:tabs>
        <w:ind w:left="360" w:hanging="360"/>
      </w:pPr>
      <w:rPr>
        <w:rFonts w:ascii="Arial" w:hAnsi="Arial"/>
      </w:rPr>
    </w:lvl>
  </w:abstractNum>
  <w:abstractNum w:abstractNumId="9" w15:restartNumberingAfterBreak="0">
    <w:nsid w:val="01E67E0C"/>
    <w:multiLevelType w:val="hybridMultilevel"/>
    <w:tmpl w:val="9EFEF91A"/>
    <w:lvl w:ilvl="0" w:tplc="239A51F6">
      <w:start w:val="10"/>
      <w:numFmt w:val="bullet"/>
      <w:pStyle w:val="Slog110"/>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0" w15:restartNumberingAfterBreak="0">
    <w:nsid w:val="03725AE1"/>
    <w:multiLevelType w:val="hybridMultilevel"/>
    <w:tmpl w:val="41A25A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3E514D7"/>
    <w:multiLevelType w:val="hybridMultilevel"/>
    <w:tmpl w:val="701C4074"/>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53E52D5"/>
    <w:multiLevelType w:val="hybridMultilevel"/>
    <w:tmpl w:val="E1ECCB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5F10C90"/>
    <w:multiLevelType w:val="hybridMultilevel"/>
    <w:tmpl w:val="8838642E"/>
    <w:lvl w:ilvl="0" w:tplc="FFFFFFFF">
      <w:start w:val="1"/>
      <w:numFmt w:val="decimal"/>
      <w:lvlText w:val="%1."/>
      <w:lvlJc w:val="left"/>
      <w:pPr>
        <w:ind w:left="862" w:hanging="360"/>
      </w:pPr>
    </w:lvl>
    <w:lvl w:ilvl="1" w:tplc="FFFFFFFF" w:tentative="1">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14" w15:restartNumberingAfterBreak="0">
    <w:nsid w:val="093F5FBA"/>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AED5FBE"/>
    <w:multiLevelType w:val="hybridMultilevel"/>
    <w:tmpl w:val="8D9ABA4C"/>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0B1B2951"/>
    <w:multiLevelType w:val="hybridMultilevel"/>
    <w:tmpl w:val="9FDC45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0B1C7143"/>
    <w:multiLevelType w:val="multilevel"/>
    <w:tmpl w:val="0424001D"/>
    <w:styleLink w:val="Slogjavnonaroilo"/>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0B7A7B7D"/>
    <w:multiLevelType w:val="hybridMultilevel"/>
    <w:tmpl w:val="7F2EAE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0BEB6829"/>
    <w:multiLevelType w:val="hybridMultilevel"/>
    <w:tmpl w:val="52448542"/>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0D8E2E75"/>
    <w:multiLevelType w:val="hybridMultilevel"/>
    <w:tmpl w:val="F7B68B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0E2B2758"/>
    <w:multiLevelType w:val="multilevel"/>
    <w:tmpl w:val="8A42662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0ECC6614"/>
    <w:multiLevelType w:val="hybridMultilevel"/>
    <w:tmpl w:val="84203876"/>
    <w:lvl w:ilvl="0" w:tplc="51243E6C">
      <w:start w:val="10"/>
      <w:numFmt w:val="bullet"/>
      <w:pStyle w:val="Slog6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0F7B17A1"/>
    <w:multiLevelType w:val="hybridMultilevel"/>
    <w:tmpl w:val="32BA8460"/>
    <w:lvl w:ilvl="0" w:tplc="D3C8184A">
      <w:start w:val="10"/>
      <w:numFmt w:val="bullet"/>
      <w:pStyle w:val="Slog5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0FCE134B"/>
    <w:multiLevelType w:val="hybridMultilevel"/>
    <w:tmpl w:val="C29C65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1058247F"/>
    <w:multiLevelType w:val="hybridMultilevel"/>
    <w:tmpl w:val="BB5A0AA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10EA187D"/>
    <w:multiLevelType w:val="hybridMultilevel"/>
    <w:tmpl w:val="2DEC34AE"/>
    <w:lvl w:ilvl="0" w:tplc="04240001">
      <w:start w:val="1"/>
      <w:numFmt w:val="bullet"/>
      <w:lvlText w:val=""/>
      <w:lvlJc w:val="left"/>
      <w:pPr>
        <w:tabs>
          <w:tab w:val="num" w:pos="725"/>
        </w:tabs>
        <w:ind w:left="725" w:hanging="360"/>
      </w:pPr>
      <w:rPr>
        <w:rFonts w:ascii="Symbol" w:hAnsi="Symbol" w:hint="default"/>
      </w:rPr>
    </w:lvl>
    <w:lvl w:ilvl="1" w:tplc="04240003" w:tentative="1">
      <w:start w:val="1"/>
      <w:numFmt w:val="bullet"/>
      <w:lvlText w:val="o"/>
      <w:lvlJc w:val="left"/>
      <w:pPr>
        <w:tabs>
          <w:tab w:val="num" w:pos="1445"/>
        </w:tabs>
        <w:ind w:left="1445" w:hanging="360"/>
      </w:pPr>
      <w:rPr>
        <w:rFonts w:ascii="Courier New" w:hAnsi="Courier New" w:cs="Courier New" w:hint="default"/>
      </w:rPr>
    </w:lvl>
    <w:lvl w:ilvl="2" w:tplc="04240005" w:tentative="1">
      <w:start w:val="1"/>
      <w:numFmt w:val="bullet"/>
      <w:lvlText w:val=""/>
      <w:lvlJc w:val="left"/>
      <w:pPr>
        <w:tabs>
          <w:tab w:val="num" w:pos="2165"/>
        </w:tabs>
        <w:ind w:left="2165" w:hanging="360"/>
      </w:pPr>
      <w:rPr>
        <w:rFonts w:ascii="Wingdings" w:hAnsi="Wingdings" w:hint="default"/>
      </w:rPr>
    </w:lvl>
    <w:lvl w:ilvl="3" w:tplc="04240001" w:tentative="1">
      <w:start w:val="1"/>
      <w:numFmt w:val="bullet"/>
      <w:lvlText w:val=""/>
      <w:lvlJc w:val="left"/>
      <w:pPr>
        <w:tabs>
          <w:tab w:val="num" w:pos="2885"/>
        </w:tabs>
        <w:ind w:left="2885" w:hanging="360"/>
      </w:pPr>
      <w:rPr>
        <w:rFonts w:ascii="Symbol" w:hAnsi="Symbol" w:hint="default"/>
      </w:rPr>
    </w:lvl>
    <w:lvl w:ilvl="4" w:tplc="04240003" w:tentative="1">
      <w:start w:val="1"/>
      <w:numFmt w:val="bullet"/>
      <w:lvlText w:val="o"/>
      <w:lvlJc w:val="left"/>
      <w:pPr>
        <w:tabs>
          <w:tab w:val="num" w:pos="3605"/>
        </w:tabs>
        <w:ind w:left="3605" w:hanging="360"/>
      </w:pPr>
      <w:rPr>
        <w:rFonts w:ascii="Courier New" w:hAnsi="Courier New" w:cs="Courier New" w:hint="default"/>
      </w:rPr>
    </w:lvl>
    <w:lvl w:ilvl="5" w:tplc="04240005" w:tentative="1">
      <w:start w:val="1"/>
      <w:numFmt w:val="bullet"/>
      <w:lvlText w:val=""/>
      <w:lvlJc w:val="left"/>
      <w:pPr>
        <w:tabs>
          <w:tab w:val="num" w:pos="4325"/>
        </w:tabs>
        <w:ind w:left="4325" w:hanging="360"/>
      </w:pPr>
      <w:rPr>
        <w:rFonts w:ascii="Wingdings" w:hAnsi="Wingdings" w:hint="default"/>
      </w:rPr>
    </w:lvl>
    <w:lvl w:ilvl="6" w:tplc="04240001" w:tentative="1">
      <w:start w:val="1"/>
      <w:numFmt w:val="bullet"/>
      <w:lvlText w:val=""/>
      <w:lvlJc w:val="left"/>
      <w:pPr>
        <w:tabs>
          <w:tab w:val="num" w:pos="5045"/>
        </w:tabs>
        <w:ind w:left="5045" w:hanging="360"/>
      </w:pPr>
      <w:rPr>
        <w:rFonts w:ascii="Symbol" w:hAnsi="Symbol" w:hint="default"/>
      </w:rPr>
    </w:lvl>
    <w:lvl w:ilvl="7" w:tplc="04240003" w:tentative="1">
      <w:start w:val="1"/>
      <w:numFmt w:val="bullet"/>
      <w:lvlText w:val="o"/>
      <w:lvlJc w:val="left"/>
      <w:pPr>
        <w:tabs>
          <w:tab w:val="num" w:pos="5765"/>
        </w:tabs>
        <w:ind w:left="5765" w:hanging="360"/>
      </w:pPr>
      <w:rPr>
        <w:rFonts w:ascii="Courier New" w:hAnsi="Courier New" w:cs="Courier New" w:hint="default"/>
      </w:rPr>
    </w:lvl>
    <w:lvl w:ilvl="8" w:tplc="04240005" w:tentative="1">
      <w:start w:val="1"/>
      <w:numFmt w:val="bullet"/>
      <w:lvlText w:val=""/>
      <w:lvlJc w:val="left"/>
      <w:pPr>
        <w:tabs>
          <w:tab w:val="num" w:pos="6485"/>
        </w:tabs>
        <w:ind w:left="6485" w:hanging="360"/>
      </w:pPr>
      <w:rPr>
        <w:rFonts w:ascii="Wingdings" w:hAnsi="Wingdings" w:hint="default"/>
      </w:rPr>
    </w:lvl>
  </w:abstractNum>
  <w:abstractNum w:abstractNumId="29" w15:restartNumberingAfterBreak="0">
    <w:nsid w:val="11565313"/>
    <w:multiLevelType w:val="multilevel"/>
    <w:tmpl w:val="8EF6141A"/>
    <w:lvl w:ilvl="0">
      <w:start w:val="1"/>
      <w:numFmt w:val="decimal"/>
      <w:lvlText w:val="%1."/>
      <w:lvlJc w:val="left"/>
      <w:pPr>
        <w:ind w:left="360" w:hanging="360"/>
      </w:pPr>
    </w:lvl>
    <w:lvl w:ilvl="1">
      <w:start w:val="1"/>
      <w:numFmt w:val="decimal"/>
      <w:pStyle w:val="javnanaroilapodnaslov"/>
      <w:lvlText w:val="%1.%2."/>
      <w:lvlJc w:val="left"/>
      <w:pPr>
        <w:ind w:left="227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11E666F1"/>
    <w:multiLevelType w:val="hybridMultilevel"/>
    <w:tmpl w:val="0C2E8FC0"/>
    <w:lvl w:ilvl="0" w:tplc="46A831D6">
      <w:start w:val="10"/>
      <w:numFmt w:val="bullet"/>
      <w:pStyle w:val="Slog56"/>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14942356"/>
    <w:multiLevelType w:val="hybridMultilevel"/>
    <w:tmpl w:val="8EB07032"/>
    <w:lvl w:ilvl="0" w:tplc="C9E62ED0">
      <w:start w:val="10"/>
      <w:numFmt w:val="bullet"/>
      <w:pStyle w:val="Slog105"/>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32" w15:restartNumberingAfterBreak="0">
    <w:nsid w:val="14E97492"/>
    <w:multiLevelType w:val="hybridMultilevel"/>
    <w:tmpl w:val="AAA04914"/>
    <w:lvl w:ilvl="0" w:tplc="15DE3B8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15271D33"/>
    <w:multiLevelType w:val="hybridMultilevel"/>
    <w:tmpl w:val="E27EB7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15785CFE"/>
    <w:multiLevelType w:val="hybridMultilevel"/>
    <w:tmpl w:val="917A65CC"/>
    <w:lvl w:ilvl="0" w:tplc="C5F4D45C">
      <w:start w:val="10"/>
      <w:numFmt w:val="bullet"/>
      <w:pStyle w:val="Slog10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15AE79AA"/>
    <w:multiLevelType w:val="hybridMultilevel"/>
    <w:tmpl w:val="86CA73BA"/>
    <w:lvl w:ilvl="0" w:tplc="54629AAC">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16A56557"/>
    <w:multiLevelType w:val="hybridMultilevel"/>
    <w:tmpl w:val="08F895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16A72DD2"/>
    <w:multiLevelType w:val="hybridMultilevel"/>
    <w:tmpl w:val="24E23F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182B61D8"/>
    <w:multiLevelType w:val="hybridMultilevel"/>
    <w:tmpl w:val="C390FC3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183D0B7E"/>
    <w:multiLevelType w:val="hybridMultilevel"/>
    <w:tmpl w:val="8304D2E6"/>
    <w:lvl w:ilvl="0" w:tplc="3DCE8F00">
      <w:numFmt w:val="bullet"/>
      <w:pStyle w:val="Slog123"/>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189E1BA3"/>
    <w:multiLevelType w:val="hybridMultilevel"/>
    <w:tmpl w:val="E4FE6940"/>
    <w:lvl w:ilvl="0" w:tplc="49F6E4B0">
      <w:start w:val="1"/>
      <w:numFmt w:val="lowerLetter"/>
      <w:pStyle w:val="Slog97"/>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1B042C0E"/>
    <w:multiLevelType w:val="hybridMultilevel"/>
    <w:tmpl w:val="A44C8A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1C1D39A4"/>
    <w:multiLevelType w:val="hybridMultilevel"/>
    <w:tmpl w:val="EE1437E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1C1D3E8C"/>
    <w:multiLevelType w:val="hybridMultilevel"/>
    <w:tmpl w:val="9EB62A62"/>
    <w:lvl w:ilvl="0" w:tplc="5E52CB82">
      <w:start w:val="10"/>
      <w:numFmt w:val="bullet"/>
      <w:pStyle w:val="Slog7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1CA1086F"/>
    <w:multiLevelType w:val="hybridMultilevel"/>
    <w:tmpl w:val="AAF8644A"/>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1CF77235"/>
    <w:multiLevelType w:val="hybridMultilevel"/>
    <w:tmpl w:val="F47E179C"/>
    <w:lvl w:ilvl="0" w:tplc="16FE4F06">
      <w:start w:val="10"/>
      <w:numFmt w:val="bullet"/>
      <w:pStyle w:val="Slog62"/>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46" w15:restartNumberingAfterBreak="0">
    <w:nsid w:val="1D254DBE"/>
    <w:multiLevelType w:val="multilevel"/>
    <w:tmpl w:val="8BC449F2"/>
    <w:lvl w:ilvl="0">
      <w:start w:val="4"/>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7" w15:restartNumberingAfterBreak="0">
    <w:nsid w:val="1E847378"/>
    <w:multiLevelType w:val="hybridMultilevel"/>
    <w:tmpl w:val="A7503770"/>
    <w:lvl w:ilvl="0" w:tplc="4FEA4EA4">
      <w:start w:val="10"/>
      <w:numFmt w:val="bullet"/>
      <w:pStyle w:val="Slog70"/>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1EC80326"/>
    <w:multiLevelType w:val="hybridMultilevel"/>
    <w:tmpl w:val="F964FED8"/>
    <w:name w:val="WW8Num172"/>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0" w15:restartNumberingAfterBreak="0">
    <w:nsid w:val="1F443CE8"/>
    <w:multiLevelType w:val="hybridMultilevel"/>
    <w:tmpl w:val="97D2BC02"/>
    <w:lvl w:ilvl="0" w:tplc="3ADC9CC4">
      <w:start w:val="10"/>
      <w:numFmt w:val="bullet"/>
      <w:pStyle w:val="Slog114"/>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51" w15:restartNumberingAfterBreak="0">
    <w:nsid w:val="20092524"/>
    <w:multiLevelType w:val="hybridMultilevel"/>
    <w:tmpl w:val="0EC05C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20841887"/>
    <w:multiLevelType w:val="hybridMultilevel"/>
    <w:tmpl w:val="33FC9164"/>
    <w:lvl w:ilvl="0" w:tplc="940651CC">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3" w15:restartNumberingAfterBreak="0">
    <w:nsid w:val="20A8137E"/>
    <w:multiLevelType w:val="hybridMultilevel"/>
    <w:tmpl w:val="F8C0A7F4"/>
    <w:lvl w:ilvl="0" w:tplc="CD4A119C">
      <w:start w:val="10"/>
      <w:numFmt w:val="bullet"/>
      <w:pStyle w:val="Slog4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4"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5" w15:restartNumberingAfterBreak="0">
    <w:nsid w:val="22110E41"/>
    <w:multiLevelType w:val="hybridMultilevel"/>
    <w:tmpl w:val="BB6A417C"/>
    <w:lvl w:ilvl="0" w:tplc="AE300A7C">
      <w:start w:val="10"/>
      <w:numFmt w:val="bullet"/>
      <w:pStyle w:val="Slog4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6" w15:restartNumberingAfterBreak="0">
    <w:nsid w:val="2509094F"/>
    <w:multiLevelType w:val="hybridMultilevel"/>
    <w:tmpl w:val="938041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25C82FE1"/>
    <w:multiLevelType w:val="hybridMultilevel"/>
    <w:tmpl w:val="8D50DA2A"/>
    <w:lvl w:ilvl="0" w:tplc="B142A796">
      <w:start w:val="10"/>
      <w:numFmt w:val="bullet"/>
      <w:pStyle w:val="Slog5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8" w15:restartNumberingAfterBreak="0">
    <w:nsid w:val="265723F1"/>
    <w:multiLevelType w:val="hybridMultilevel"/>
    <w:tmpl w:val="EA6A7A4C"/>
    <w:lvl w:ilvl="0" w:tplc="547A6384">
      <w:start w:val="10"/>
      <w:numFmt w:val="bullet"/>
      <w:pStyle w:val="Slog4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9" w15:restartNumberingAfterBreak="0">
    <w:nsid w:val="28FA3280"/>
    <w:multiLevelType w:val="hybridMultilevel"/>
    <w:tmpl w:val="DFAEC660"/>
    <w:lvl w:ilvl="0" w:tplc="F32809D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0" w15:restartNumberingAfterBreak="0">
    <w:nsid w:val="29031518"/>
    <w:multiLevelType w:val="hybridMultilevel"/>
    <w:tmpl w:val="A8A8EA60"/>
    <w:lvl w:ilvl="0" w:tplc="E7400D9A">
      <w:start w:val="10"/>
      <w:numFmt w:val="bullet"/>
      <w:pStyle w:val="Slog4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2" w15:restartNumberingAfterBreak="0">
    <w:nsid w:val="2A5E16CC"/>
    <w:multiLevelType w:val="hybridMultilevel"/>
    <w:tmpl w:val="F872C91A"/>
    <w:lvl w:ilvl="0" w:tplc="799CEB16">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3"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64" w15:restartNumberingAfterBreak="0">
    <w:nsid w:val="2CA04247"/>
    <w:multiLevelType w:val="hybridMultilevel"/>
    <w:tmpl w:val="06B8400C"/>
    <w:lvl w:ilvl="0" w:tplc="85EC117E">
      <w:start w:val="10"/>
      <w:numFmt w:val="bullet"/>
      <w:pStyle w:val="Slog9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5" w15:restartNumberingAfterBreak="0">
    <w:nsid w:val="2DA3095F"/>
    <w:multiLevelType w:val="hybridMultilevel"/>
    <w:tmpl w:val="CF98A3B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2E24586C"/>
    <w:multiLevelType w:val="hybridMultilevel"/>
    <w:tmpl w:val="AEEC290A"/>
    <w:lvl w:ilvl="0" w:tplc="C96E26F2">
      <w:start w:val="1"/>
      <w:numFmt w:val="decimal"/>
      <w:pStyle w:val="Slog94"/>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7" w15:restartNumberingAfterBreak="0">
    <w:nsid w:val="2E301EC2"/>
    <w:multiLevelType w:val="hybridMultilevel"/>
    <w:tmpl w:val="4038FC88"/>
    <w:lvl w:ilvl="0" w:tplc="A09862DA">
      <w:start w:val="10"/>
      <w:numFmt w:val="bullet"/>
      <w:pStyle w:val="Slog3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8" w15:restartNumberingAfterBreak="0">
    <w:nsid w:val="2E5B172F"/>
    <w:multiLevelType w:val="hybridMultilevel"/>
    <w:tmpl w:val="CEE83290"/>
    <w:lvl w:ilvl="0" w:tplc="243EDDC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15:restartNumberingAfterBreak="0">
    <w:nsid w:val="2F446E71"/>
    <w:multiLevelType w:val="hybridMultilevel"/>
    <w:tmpl w:val="9766BE26"/>
    <w:lvl w:ilvl="0" w:tplc="503C87EE">
      <w:start w:val="10"/>
      <w:numFmt w:val="bullet"/>
      <w:pStyle w:val="Slog109"/>
      <w:lvlText w:val="-"/>
      <w:lvlJc w:val="left"/>
      <w:pPr>
        <w:ind w:left="502" w:hanging="360"/>
      </w:pPr>
      <w:rPr>
        <w:rFonts w:ascii="Times New Roman" w:eastAsia="Times New Roman" w:hAnsi="Times New Roman" w:cs="Times New Roman" w:hint="default"/>
        <w:color w:val="auto"/>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70"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2" w15:restartNumberingAfterBreak="0">
    <w:nsid w:val="306F486B"/>
    <w:multiLevelType w:val="hybridMultilevel"/>
    <w:tmpl w:val="F490C532"/>
    <w:lvl w:ilvl="0" w:tplc="9B1636DC">
      <w:start w:val="10"/>
      <w:numFmt w:val="bullet"/>
      <w:pStyle w:val="Slog7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307360F3"/>
    <w:multiLevelType w:val="hybridMultilevel"/>
    <w:tmpl w:val="6E84522C"/>
    <w:lvl w:ilvl="0" w:tplc="CB704558">
      <w:start w:val="10"/>
      <w:numFmt w:val="bullet"/>
      <w:pStyle w:val="Slog10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30DD4C12"/>
    <w:multiLevelType w:val="hybridMultilevel"/>
    <w:tmpl w:val="C1CE6EC6"/>
    <w:lvl w:ilvl="0" w:tplc="07280102">
      <w:start w:val="10"/>
      <w:numFmt w:val="bullet"/>
      <w:pStyle w:val="Slog100"/>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31164E40"/>
    <w:multiLevelType w:val="hybridMultilevel"/>
    <w:tmpl w:val="F23230BA"/>
    <w:lvl w:ilvl="0" w:tplc="BCC67242">
      <w:start w:val="10"/>
      <w:numFmt w:val="bullet"/>
      <w:pStyle w:val="Slog4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6" w15:restartNumberingAfterBreak="0">
    <w:nsid w:val="334049C8"/>
    <w:multiLevelType w:val="hybridMultilevel"/>
    <w:tmpl w:val="6832A7D0"/>
    <w:lvl w:ilvl="0" w:tplc="749873F0">
      <w:start w:val="10"/>
      <w:numFmt w:val="bullet"/>
      <w:pStyle w:val="Slog10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36535201"/>
    <w:multiLevelType w:val="hybridMultilevel"/>
    <w:tmpl w:val="0A026CC8"/>
    <w:lvl w:ilvl="0" w:tplc="D41A9F5A">
      <w:start w:val="10"/>
      <w:numFmt w:val="bullet"/>
      <w:pStyle w:val="Slog116"/>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78" w15:restartNumberingAfterBreak="0">
    <w:nsid w:val="3661577D"/>
    <w:multiLevelType w:val="hybridMultilevel"/>
    <w:tmpl w:val="09F2C832"/>
    <w:lvl w:ilvl="0" w:tplc="9F528A9C">
      <w:start w:val="10"/>
      <w:numFmt w:val="bullet"/>
      <w:pStyle w:val="Slog107"/>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0" w15:restartNumberingAfterBreak="0">
    <w:nsid w:val="36953234"/>
    <w:multiLevelType w:val="hybridMultilevel"/>
    <w:tmpl w:val="FED261BE"/>
    <w:lvl w:ilvl="0" w:tplc="22D6EE9A">
      <w:start w:val="10"/>
      <w:numFmt w:val="bullet"/>
      <w:pStyle w:val="Slog4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1" w15:restartNumberingAfterBreak="0">
    <w:nsid w:val="376A0A2A"/>
    <w:multiLevelType w:val="hybridMultilevel"/>
    <w:tmpl w:val="8B0E2868"/>
    <w:lvl w:ilvl="0" w:tplc="8E20E51A">
      <w:start w:val="10"/>
      <w:numFmt w:val="bullet"/>
      <w:pStyle w:val="Slog57"/>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378D60B1"/>
    <w:multiLevelType w:val="hybridMultilevel"/>
    <w:tmpl w:val="56C89C2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3" w15:restartNumberingAfterBreak="0">
    <w:nsid w:val="37F61482"/>
    <w:multiLevelType w:val="hybridMultilevel"/>
    <w:tmpl w:val="BE02E24A"/>
    <w:lvl w:ilvl="0" w:tplc="EB3887EC">
      <w:start w:val="1"/>
      <w:numFmt w:val="decimal"/>
      <w:pStyle w:val="Slog25"/>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4"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5" w15:restartNumberingAfterBreak="0">
    <w:nsid w:val="386B2FEC"/>
    <w:multiLevelType w:val="hybridMultilevel"/>
    <w:tmpl w:val="57A02CCA"/>
    <w:lvl w:ilvl="0" w:tplc="B500309A">
      <w:start w:val="10"/>
      <w:numFmt w:val="bullet"/>
      <w:pStyle w:val="Slog121"/>
      <w:lvlText w:val="-"/>
      <w:lvlJc w:val="left"/>
      <w:pPr>
        <w:ind w:left="786" w:hanging="360"/>
      </w:pPr>
      <w:rPr>
        <w:rFonts w:ascii="Times New Roman" w:eastAsia="Times New Roman" w:hAnsi="Times New Roman" w:cs="Times New Roman"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86" w15:restartNumberingAfterBreak="0">
    <w:nsid w:val="39326C5A"/>
    <w:multiLevelType w:val="hybridMultilevel"/>
    <w:tmpl w:val="07CA4704"/>
    <w:lvl w:ilvl="0" w:tplc="F74E3580">
      <w:start w:val="10"/>
      <w:numFmt w:val="bullet"/>
      <w:pStyle w:val="Slog6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7" w15:restartNumberingAfterBreak="0">
    <w:nsid w:val="39907B95"/>
    <w:multiLevelType w:val="hybridMultilevel"/>
    <w:tmpl w:val="ED6258B6"/>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8"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9" w15:restartNumberingAfterBreak="0">
    <w:nsid w:val="3A9C424B"/>
    <w:multiLevelType w:val="hybridMultilevel"/>
    <w:tmpl w:val="82D832FE"/>
    <w:lvl w:ilvl="0" w:tplc="C6763184">
      <w:start w:val="1"/>
      <w:numFmt w:val="bullet"/>
      <w:pStyle w:val="Slog125"/>
      <w:lvlText w:val=""/>
      <w:lvlJc w:val="left"/>
      <w:pPr>
        <w:ind w:left="720" w:hanging="360"/>
      </w:pPr>
      <w:rPr>
        <w:rFonts w:ascii="Symbol" w:hAnsi="Symbol" w:hint="default"/>
        <w:lang w:val="sl-S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0"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1" w15:restartNumberingAfterBreak="0">
    <w:nsid w:val="3BC52532"/>
    <w:multiLevelType w:val="hybridMultilevel"/>
    <w:tmpl w:val="3572B0B8"/>
    <w:lvl w:ilvl="0" w:tplc="04240001">
      <w:start w:val="1"/>
      <w:numFmt w:val="bullet"/>
      <w:lvlText w:val=""/>
      <w:lvlJc w:val="left"/>
      <w:pPr>
        <w:tabs>
          <w:tab w:val="num" w:pos="725"/>
        </w:tabs>
        <w:ind w:left="725" w:hanging="360"/>
      </w:pPr>
      <w:rPr>
        <w:rFonts w:ascii="Symbol" w:hAnsi="Symbol" w:hint="default"/>
      </w:rPr>
    </w:lvl>
    <w:lvl w:ilvl="1" w:tplc="04240003" w:tentative="1">
      <w:start w:val="1"/>
      <w:numFmt w:val="bullet"/>
      <w:lvlText w:val="o"/>
      <w:lvlJc w:val="left"/>
      <w:pPr>
        <w:tabs>
          <w:tab w:val="num" w:pos="1445"/>
        </w:tabs>
        <w:ind w:left="1445" w:hanging="360"/>
      </w:pPr>
      <w:rPr>
        <w:rFonts w:ascii="Courier New" w:hAnsi="Courier New" w:cs="Courier New" w:hint="default"/>
      </w:rPr>
    </w:lvl>
    <w:lvl w:ilvl="2" w:tplc="04240005" w:tentative="1">
      <w:start w:val="1"/>
      <w:numFmt w:val="bullet"/>
      <w:lvlText w:val=""/>
      <w:lvlJc w:val="left"/>
      <w:pPr>
        <w:tabs>
          <w:tab w:val="num" w:pos="2165"/>
        </w:tabs>
        <w:ind w:left="2165" w:hanging="360"/>
      </w:pPr>
      <w:rPr>
        <w:rFonts w:ascii="Wingdings" w:hAnsi="Wingdings" w:hint="default"/>
      </w:rPr>
    </w:lvl>
    <w:lvl w:ilvl="3" w:tplc="04240001" w:tentative="1">
      <w:start w:val="1"/>
      <w:numFmt w:val="bullet"/>
      <w:lvlText w:val=""/>
      <w:lvlJc w:val="left"/>
      <w:pPr>
        <w:tabs>
          <w:tab w:val="num" w:pos="2885"/>
        </w:tabs>
        <w:ind w:left="2885" w:hanging="360"/>
      </w:pPr>
      <w:rPr>
        <w:rFonts w:ascii="Symbol" w:hAnsi="Symbol" w:hint="default"/>
      </w:rPr>
    </w:lvl>
    <w:lvl w:ilvl="4" w:tplc="04240003" w:tentative="1">
      <w:start w:val="1"/>
      <w:numFmt w:val="bullet"/>
      <w:lvlText w:val="o"/>
      <w:lvlJc w:val="left"/>
      <w:pPr>
        <w:tabs>
          <w:tab w:val="num" w:pos="3605"/>
        </w:tabs>
        <w:ind w:left="3605" w:hanging="360"/>
      </w:pPr>
      <w:rPr>
        <w:rFonts w:ascii="Courier New" w:hAnsi="Courier New" w:cs="Courier New" w:hint="default"/>
      </w:rPr>
    </w:lvl>
    <w:lvl w:ilvl="5" w:tplc="04240005" w:tentative="1">
      <w:start w:val="1"/>
      <w:numFmt w:val="bullet"/>
      <w:lvlText w:val=""/>
      <w:lvlJc w:val="left"/>
      <w:pPr>
        <w:tabs>
          <w:tab w:val="num" w:pos="4325"/>
        </w:tabs>
        <w:ind w:left="4325" w:hanging="360"/>
      </w:pPr>
      <w:rPr>
        <w:rFonts w:ascii="Wingdings" w:hAnsi="Wingdings" w:hint="default"/>
      </w:rPr>
    </w:lvl>
    <w:lvl w:ilvl="6" w:tplc="04240001" w:tentative="1">
      <w:start w:val="1"/>
      <w:numFmt w:val="bullet"/>
      <w:lvlText w:val=""/>
      <w:lvlJc w:val="left"/>
      <w:pPr>
        <w:tabs>
          <w:tab w:val="num" w:pos="5045"/>
        </w:tabs>
        <w:ind w:left="5045" w:hanging="360"/>
      </w:pPr>
      <w:rPr>
        <w:rFonts w:ascii="Symbol" w:hAnsi="Symbol" w:hint="default"/>
      </w:rPr>
    </w:lvl>
    <w:lvl w:ilvl="7" w:tplc="04240003" w:tentative="1">
      <w:start w:val="1"/>
      <w:numFmt w:val="bullet"/>
      <w:lvlText w:val="o"/>
      <w:lvlJc w:val="left"/>
      <w:pPr>
        <w:tabs>
          <w:tab w:val="num" w:pos="5765"/>
        </w:tabs>
        <w:ind w:left="5765" w:hanging="360"/>
      </w:pPr>
      <w:rPr>
        <w:rFonts w:ascii="Courier New" w:hAnsi="Courier New" w:cs="Courier New" w:hint="default"/>
      </w:rPr>
    </w:lvl>
    <w:lvl w:ilvl="8" w:tplc="04240005" w:tentative="1">
      <w:start w:val="1"/>
      <w:numFmt w:val="bullet"/>
      <w:lvlText w:val=""/>
      <w:lvlJc w:val="left"/>
      <w:pPr>
        <w:tabs>
          <w:tab w:val="num" w:pos="6485"/>
        </w:tabs>
        <w:ind w:left="6485" w:hanging="360"/>
      </w:pPr>
      <w:rPr>
        <w:rFonts w:ascii="Wingdings" w:hAnsi="Wingdings" w:hint="default"/>
      </w:rPr>
    </w:lvl>
  </w:abstractNum>
  <w:abstractNum w:abstractNumId="92" w15:restartNumberingAfterBreak="0">
    <w:nsid w:val="3C7056AD"/>
    <w:multiLevelType w:val="hybridMultilevel"/>
    <w:tmpl w:val="235E2C6E"/>
    <w:lvl w:ilvl="0" w:tplc="00AAB26A">
      <w:start w:val="10"/>
      <w:numFmt w:val="bullet"/>
      <w:pStyle w:val="Slog119"/>
      <w:lvlText w:val="-"/>
      <w:lvlJc w:val="left"/>
      <w:pPr>
        <w:ind w:left="1070" w:hanging="360"/>
      </w:pPr>
      <w:rPr>
        <w:rFonts w:ascii="Times New Roman" w:eastAsia="Times New Roman" w:hAnsi="Times New Roman" w:cs="Times New Roman" w:hint="default"/>
      </w:rPr>
    </w:lvl>
    <w:lvl w:ilvl="1" w:tplc="04240003" w:tentative="1">
      <w:start w:val="1"/>
      <w:numFmt w:val="bullet"/>
      <w:lvlText w:val="o"/>
      <w:lvlJc w:val="left"/>
      <w:pPr>
        <w:ind w:left="1790" w:hanging="360"/>
      </w:pPr>
      <w:rPr>
        <w:rFonts w:ascii="Courier New" w:hAnsi="Courier New" w:cs="Courier New" w:hint="default"/>
      </w:rPr>
    </w:lvl>
    <w:lvl w:ilvl="2" w:tplc="04240005" w:tentative="1">
      <w:start w:val="1"/>
      <w:numFmt w:val="bullet"/>
      <w:lvlText w:val=""/>
      <w:lvlJc w:val="left"/>
      <w:pPr>
        <w:ind w:left="2510" w:hanging="360"/>
      </w:pPr>
      <w:rPr>
        <w:rFonts w:ascii="Wingdings" w:hAnsi="Wingdings" w:hint="default"/>
      </w:rPr>
    </w:lvl>
    <w:lvl w:ilvl="3" w:tplc="04240001" w:tentative="1">
      <w:start w:val="1"/>
      <w:numFmt w:val="bullet"/>
      <w:lvlText w:val=""/>
      <w:lvlJc w:val="left"/>
      <w:pPr>
        <w:ind w:left="3230" w:hanging="360"/>
      </w:pPr>
      <w:rPr>
        <w:rFonts w:ascii="Symbol" w:hAnsi="Symbol" w:hint="default"/>
      </w:rPr>
    </w:lvl>
    <w:lvl w:ilvl="4" w:tplc="04240003" w:tentative="1">
      <w:start w:val="1"/>
      <w:numFmt w:val="bullet"/>
      <w:lvlText w:val="o"/>
      <w:lvlJc w:val="left"/>
      <w:pPr>
        <w:ind w:left="3950" w:hanging="360"/>
      </w:pPr>
      <w:rPr>
        <w:rFonts w:ascii="Courier New" w:hAnsi="Courier New" w:cs="Courier New" w:hint="default"/>
      </w:rPr>
    </w:lvl>
    <w:lvl w:ilvl="5" w:tplc="04240005" w:tentative="1">
      <w:start w:val="1"/>
      <w:numFmt w:val="bullet"/>
      <w:lvlText w:val=""/>
      <w:lvlJc w:val="left"/>
      <w:pPr>
        <w:ind w:left="4670" w:hanging="360"/>
      </w:pPr>
      <w:rPr>
        <w:rFonts w:ascii="Wingdings" w:hAnsi="Wingdings" w:hint="default"/>
      </w:rPr>
    </w:lvl>
    <w:lvl w:ilvl="6" w:tplc="04240001" w:tentative="1">
      <w:start w:val="1"/>
      <w:numFmt w:val="bullet"/>
      <w:lvlText w:val=""/>
      <w:lvlJc w:val="left"/>
      <w:pPr>
        <w:ind w:left="5390" w:hanging="360"/>
      </w:pPr>
      <w:rPr>
        <w:rFonts w:ascii="Symbol" w:hAnsi="Symbol" w:hint="default"/>
      </w:rPr>
    </w:lvl>
    <w:lvl w:ilvl="7" w:tplc="04240003" w:tentative="1">
      <w:start w:val="1"/>
      <w:numFmt w:val="bullet"/>
      <w:lvlText w:val="o"/>
      <w:lvlJc w:val="left"/>
      <w:pPr>
        <w:ind w:left="6110" w:hanging="360"/>
      </w:pPr>
      <w:rPr>
        <w:rFonts w:ascii="Courier New" w:hAnsi="Courier New" w:cs="Courier New" w:hint="default"/>
      </w:rPr>
    </w:lvl>
    <w:lvl w:ilvl="8" w:tplc="04240005" w:tentative="1">
      <w:start w:val="1"/>
      <w:numFmt w:val="bullet"/>
      <w:lvlText w:val=""/>
      <w:lvlJc w:val="left"/>
      <w:pPr>
        <w:ind w:left="6830" w:hanging="360"/>
      </w:pPr>
      <w:rPr>
        <w:rFonts w:ascii="Wingdings" w:hAnsi="Wingdings" w:hint="default"/>
      </w:rPr>
    </w:lvl>
  </w:abstractNum>
  <w:abstractNum w:abstractNumId="93" w15:restartNumberingAfterBreak="0">
    <w:nsid w:val="3FB7147B"/>
    <w:multiLevelType w:val="hybridMultilevel"/>
    <w:tmpl w:val="C74EA76C"/>
    <w:lvl w:ilvl="0" w:tplc="940651CC">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4" w15:restartNumberingAfterBreak="0">
    <w:nsid w:val="41354A21"/>
    <w:multiLevelType w:val="hybridMultilevel"/>
    <w:tmpl w:val="29645A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5" w15:restartNumberingAfterBreak="0">
    <w:nsid w:val="41442100"/>
    <w:multiLevelType w:val="hybridMultilevel"/>
    <w:tmpl w:val="8838642E"/>
    <w:lvl w:ilvl="0" w:tplc="0424000F">
      <w:start w:val="1"/>
      <w:numFmt w:val="decimal"/>
      <w:lvlText w:val="%1."/>
      <w:lvlJc w:val="left"/>
      <w:pPr>
        <w:ind w:left="862" w:hanging="360"/>
      </w:pPr>
    </w:lvl>
    <w:lvl w:ilvl="1" w:tplc="04240019" w:tentative="1">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96"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97" w15:restartNumberingAfterBreak="0">
    <w:nsid w:val="42A43DFD"/>
    <w:multiLevelType w:val="hybridMultilevel"/>
    <w:tmpl w:val="242C35BE"/>
    <w:lvl w:ilvl="0" w:tplc="0888CAC2">
      <w:start w:val="10"/>
      <w:numFmt w:val="bullet"/>
      <w:pStyle w:val="Slog7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8"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9" w15:restartNumberingAfterBreak="0">
    <w:nsid w:val="43DA4B01"/>
    <w:multiLevelType w:val="hybridMultilevel"/>
    <w:tmpl w:val="FFDEACE2"/>
    <w:lvl w:ilvl="0" w:tplc="F78EA82C">
      <w:start w:val="10"/>
      <w:numFmt w:val="bullet"/>
      <w:pStyle w:val="Slog9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0" w15:restartNumberingAfterBreak="0">
    <w:nsid w:val="440E1141"/>
    <w:multiLevelType w:val="hybridMultilevel"/>
    <w:tmpl w:val="2CFAD5B6"/>
    <w:lvl w:ilvl="0" w:tplc="A3569676">
      <w:start w:val="10"/>
      <w:numFmt w:val="bullet"/>
      <w:pStyle w:val="Slog7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1" w15:restartNumberingAfterBreak="0">
    <w:nsid w:val="444540CB"/>
    <w:multiLevelType w:val="hybridMultilevel"/>
    <w:tmpl w:val="A89610E0"/>
    <w:lvl w:ilvl="0" w:tplc="A18615A0">
      <w:start w:val="10"/>
      <w:numFmt w:val="bullet"/>
      <w:pStyle w:val="Slog3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2"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103" w15:restartNumberingAfterBreak="0">
    <w:nsid w:val="46432DB7"/>
    <w:multiLevelType w:val="hybridMultilevel"/>
    <w:tmpl w:val="F93651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4" w15:restartNumberingAfterBreak="0">
    <w:nsid w:val="46A90CCB"/>
    <w:multiLevelType w:val="hybridMultilevel"/>
    <w:tmpl w:val="DDEE9698"/>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5" w15:restartNumberingAfterBreak="0">
    <w:nsid w:val="47A67411"/>
    <w:multiLevelType w:val="hybridMultilevel"/>
    <w:tmpl w:val="A410833C"/>
    <w:lvl w:ilvl="0" w:tplc="F4A87518">
      <w:start w:val="10"/>
      <w:numFmt w:val="bullet"/>
      <w:pStyle w:val="Slog7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6" w15:restartNumberingAfterBreak="0">
    <w:nsid w:val="47A96272"/>
    <w:multiLevelType w:val="hybridMultilevel"/>
    <w:tmpl w:val="EAC2BE6E"/>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7" w15:restartNumberingAfterBreak="0">
    <w:nsid w:val="47B81D9C"/>
    <w:multiLevelType w:val="hybridMultilevel"/>
    <w:tmpl w:val="AF665364"/>
    <w:lvl w:ilvl="0" w:tplc="A80426E2">
      <w:start w:val="1"/>
      <w:numFmt w:val="bullet"/>
      <w:pStyle w:val="Slog72"/>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8" w15:restartNumberingAfterBreak="0">
    <w:nsid w:val="48564F7D"/>
    <w:multiLevelType w:val="hybridMultilevel"/>
    <w:tmpl w:val="485429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9" w15:restartNumberingAfterBreak="0">
    <w:nsid w:val="48D1486F"/>
    <w:multiLevelType w:val="hybridMultilevel"/>
    <w:tmpl w:val="AC745C64"/>
    <w:lvl w:ilvl="0" w:tplc="D8A48D5C">
      <w:start w:val="10"/>
      <w:numFmt w:val="bullet"/>
      <w:pStyle w:val="Slog6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0" w15:restartNumberingAfterBreak="0">
    <w:nsid w:val="4A5972BE"/>
    <w:multiLevelType w:val="hybridMultilevel"/>
    <w:tmpl w:val="635636CA"/>
    <w:lvl w:ilvl="0" w:tplc="54629AAC">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1" w15:restartNumberingAfterBreak="0">
    <w:nsid w:val="4AB000B2"/>
    <w:multiLevelType w:val="hybridMultilevel"/>
    <w:tmpl w:val="E44482A0"/>
    <w:lvl w:ilvl="0" w:tplc="ABF6AA18">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2" w15:restartNumberingAfterBreak="0">
    <w:nsid w:val="4B5D7BF3"/>
    <w:multiLevelType w:val="hybridMultilevel"/>
    <w:tmpl w:val="E23E274E"/>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3" w15:restartNumberingAfterBreak="0">
    <w:nsid w:val="4C436354"/>
    <w:multiLevelType w:val="hybridMultilevel"/>
    <w:tmpl w:val="C13EDB62"/>
    <w:lvl w:ilvl="0" w:tplc="FEBC096C">
      <w:start w:val="10"/>
      <w:numFmt w:val="bullet"/>
      <w:pStyle w:val="Slog117"/>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14"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5" w15:restartNumberingAfterBreak="0">
    <w:nsid w:val="4CB86FCE"/>
    <w:multiLevelType w:val="hybridMultilevel"/>
    <w:tmpl w:val="3C0890F4"/>
    <w:lvl w:ilvl="0" w:tplc="484E357C">
      <w:numFmt w:val="bullet"/>
      <w:pStyle w:val="Slog65"/>
      <w:lvlText w:val="-"/>
      <w:lvlJc w:val="left"/>
      <w:pPr>
        <w:ind w:left="360" w:hanging="360"/>
      </w:pPr>
      <w:rPr>
        <w:rFonts w:ascii="Calibri Light" w:eastAsia="Times New Roman" w:hAnsi="Calibri Light"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6" w15:restartNumberingAfterBreak="0">
    <w:nsid w:val="4CE06DCF"/>
    <w:multiLevelType w:val="hybridMultilevel"/>
    <w:tmpl w:val="FBBCDE26"/>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7" w15:restartNumberingAfterBreak="0">
    <w:nsid w:val="4DA907E4"/>
    <w:multiLevelType w:val="hybridMultilevel"/>
    <w:tmpl w:val="D83041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8"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9" w15:restartNumberingAfterBreak="0">
    <w:nsid w:val="505B0287"/>
    <w:multiLevelType w:val="multilevel"/>
    <w:tmpl w:val="2F3EC4F2"/>
    <w:lvl w:ilvl="0">
      <w:start w:val="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0" w15:restartNumberingAfterBreak="0">
    <w:nsid w:val="51E87836"/>
    <w:multiLevelType w:val="hybridMultilevel"/>
    <w:tmpl w:val="3CE6C0AE"/>
    <w:lvl w:ilvl="0" w:tplc="49B63BF6">
      <w:start w:val="10"/>
      <w:numFmt w:val="bullet"/>
      <w:pStyle w:val="Slog113"/>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21" w15:restartNumberingAfterBreak="0">
    <w:nsid w:val="51F72F9D"/>
    <w:multiLevelType w:val="hybridMultilevel"/>
    <w:tmpl w:val="6338F6EE"/>
    <w:lvl w:ilvl="0" w:tplc="04240001">
      <w:start w:val="1"/>
      <w:numFmt w:val="bullet"/>
      <w:lvlText w:val=""/>
      <w:lvlJc w:val="left"/>
      <w:pPr>
        <w:ind w:left="720" w:hanging="360"/>
      </w:pPr>
      <w:rPr>
        <w:rFonts w:ascii="Symbol" w:hAnsi="Symbol" w:hint="default"/>
      </w:rPr>
    </w:lvl>
    <w:lvl w:ilvl="1" w:tplc="8AF45924">
      <w:start w:val="6"/>
      <w:numFmt w:val="bullet"/>
      <w:lvlText w:val="-"/>
      <w:lvlJc w:val="left"/>
      <w:pPr>
        <w:ind w:left="1800" w:hanging="72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2" w15:restartNumberingAfterBreak="0">
    <w:nsid w:val="528A4AEF"/>
    <w:multiLevelType w:val="hybridMultilevel"/>
    <w:tmpl w:val="8750817C"/>
    <w:lvl w:ilvl="0" w:tplc="1AA462DA">
      <w:start w:val="10"/>
      <w:numFmt w:val="bullet"/>
      <w:pStyle w:val="Slog112"/>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23" w15:restartNumberingAfterBreak="0">
    <w:nsid w:val="52BF3627"/>
    <w:multiLevelType w:val="hybridMultilevel"/>
    <w:tmpl w:val="D5C6843A"/>
    <w:lvl w:ilvl="0" w:tplc="4518F6CA">
      <w:start w:val="10"/>
      <w:numFmt w:val="bullet"/>
      <w:pStyle w:val="Slog4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4" w15:restartNumberingAfterBreak="0">
    <w:nsid w:val="52CD55BD"/>
    <w:multiLevelType w:val="hybridMultilevel"/>
    <w:tmpl w:val="1B201A5A"/>
    <w:lvl w:ilvl="0" w:tplc="313068A4">
      <w:start w:val="10"/>
      <w:numFmt w:val="bullet"/>
      <w:pStyle w:val="Slog3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5" w15:restartNumberingAfterBreak="0">
    <w:nsid w:val="53552836"/>
    <w:multiLevelType w:val="hybridMultilevel"/>
    <w:tmpl w:val="7D7C882A"/>
    <w:lvl w:ilvl="0" w:tplc="53F2E31A">
      <w:start w:val="10"/>
      <w:numFmt w:val="bullet"/>
      <w:pStyle w:val="Slog5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6"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7" w15:restartNumberingAfterBreak="0">
    <w:nsid w:val="54FD29D0"/>
    <w:multiLevelType w:val="hybridMultilevel"/>
    <w:tmpl w:val="210C362E"/>
    <w:lvl w:ilvl="0" w:tplc="DB283454">
      <w:start w:val="10"/>
      <w:numFmt w:val="bullet"/>
      <w:pStyle w:val="Slog111"/>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28" w15:restartNumberingAfterBreak="0">
    <w:nsid w:val="55A73CA4"/>
    <w:multiLevelType w:val="hybridMultilevel"/>
    <w:tmpl w:val="33AA607C"/>
    <w:lvl w:ilvl="0" w:tplc="007CD20E">
      <w:start w:val="10"/>
      <w:numFmt w:val="bullet"/>
      <w:pStyle w:val="Slog6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9" w15:restartNumberingAfterBreak="0">
    <w:nsid w:val="568E44D3"/>
    <w:multiLevelType w:val="hybridMultilevel"/>
    <w:tmpl w:val="8AF67110"/>
    <w:lvl w:ilvl="0" w:tplc="F690A310">
      <w:start w:val="10"/>
      <w:numFmt w:val="bullet"/>
      <w:pStyle w:val="Slog6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0" w15:restartNumberingAfterBreak="0">
    <w:nsid w:val="57313795"/>
    <w:multiLevelType w:val="hybridMultilevel"/>
    <w:tmpl w:val="FD16F264"/>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1"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2" w15:restartNumberingAfterBreak="0">
    <w:nsid w:val="5AC20404"/>
    <w:multiLevelType w:val="hybridMultilevel"/>
    <w:tmpl w:val="8EE671EA"/>
    <w:lvl w:ilvl="0" w:tplc="AA4A732A">
      <w:start w:val="10"/>
      <w:numFmt w:val="bullet"/>
      <w:pStyle w:val="Slog5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3" w15:restartNumberingAfterBreak="0">
    <w:nsid w:val="5B2A292A"/>
    <w:multiLevelType w:val="multilevel"/>
    <w:tmpl w:val="7C52C83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4" w15:restartNumberingAfterBreak="0">
    <w:nsid w:val="5E2B74F6"/>
    <w:multiLevelType w:val="hybridMultilevel"/>
    <w:tmpl w:val="586828D4"/>
    <w:lvl w:ilvl="0" w:tplc="B5E6B28C">
      <w:start w:val="10"/>
      <w:numFmt w:val="bullet"/>
      <w:pStyle w:val="Slog8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5" w15:restartNumberingAfterBreak="0">
    <w:nsid w:val="5EEB3581"/>
    <w:multiLevelType w:val="hybridMultilevel"/>
    <w:tmpl w:val="3DDA466A"/>
    <w:lvl w:ilvl="0" w:tplc="B9C8AAEC">
      <w:start w:val="10"/>
      <w:numFmt w:val="bullet"/>
      <w:pStyle w:val="Slog58"/>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6" w15:restartNumberingAfterBreak="0">
    <w:nsid w:val="5F283D0F"/>
    <w:multiLevelType w:val="hybridMultilevel"/>
    <w:tmpl w:val="51C42816"/>
    <w:lvl w:ilvl="0" w:tplc="0424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7"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8" w15:restartNumberingAfterBreak="0">
    <w:nsid w:val="5F3A734C"/>
    <w:multiLevelType w:val="hybridMultilevel"/>
    <w:tmpl w:val="BE66F048"/>
    <w:lvl w:ilvl="0" w:tplc="B5C00A7E">
      <w:start w:val="10"/>
      <w:numFmt w:val="bullet"/>
      <w:pStyle w:val="Slog104"/>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39" w15:restartNumberingAfterBreak="0">
    <w:nsid w:val="5F714B43"/>
    <w:multiLevelType w:val="hybridMultilevel"/>
    <w:tmpl w:val="1826BC68"/>
    <w:lvl w:ilvl="0" w:tplc="2F74BC3E">
      <w:start w:val="10"/>
      <w:numFmt w:val="bullet"/>
      <w:pStyle w:val="Slog5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0" w15:restartNumberingAfterBreak="0">
    <w:nsid w:val="5F7B3B9E"/>
    <w:multiLevelType w:val="hybridMultilevel"/>
    <w:tmpl w:val="B4887A22"/>
    <w:lvl w:ilvl="0" w:tplc="54629AAC">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1" w15:restartNumberingAfterBreak="0">
    <w:nsid w:val="5FB43CFF"/>
    <w:multiLevelType w:val="hybridMultilevel"/>
    <w:tmpl w:val="F1A8772A"/>
    <w:lvl w:ilvl="0" w:tplc="201E6968">
      <w:start w:val="10"/>
      <w:numFmt w:val="bullet"/>
      <w:pStyle w:val="Slog6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2" w15:restartNumberingAfterBreak="0">
    <w:nsid w:val="60945698"/>
    <w:multiLevelType w:val="hybridMultilevel"/>
    <w:tmpl w:val="88048950"/>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3" w15:restartNumberingAfterBreak="0">
    <w:nsid w:val="6110672A"/>
    <w:multiLevelType w:val="hybridMultilevel"/>
    <w:tmpl w:val="1CFC58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4" w15:restartNumberingAfterBreak="0">
    <w:nsid w:val="612B06D3"/>
    <w:multiLevelType w:val="hybridMultilevel"/>
    <w:tmpl w:val="2A94BE16"/>
    <w:lvl w:ilvl="0" w:tplc="0D969B68">
      <w:start w:val="10"/>
      <w:numFmt w:val="bullet"/>
      <w:pStyle w:val="Slog4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5"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6"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7" w15:restartNumberingAfterBreak="0">
    <w:nsid w:val="623259B9"/>
    <w:multiLevelType w:val="hybridMultilevel"/>
    <w:tmpl w:val="B388F0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8"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49" w15:restartNumberingAfterBreak="0">
    <w:nsid w:val="63672D73"/>
    <w:multiLevelType w:val="hybridMultilevel"/>
    <w:tmpl w:val="870C503C"/>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0" w15:restartNumberingAfterBreak="0">
    <w:nsid w:val="654E2529"/>
    <w:multiLevelType w:val="hybridMultilevel"/>
    <w:tmpl w:val="A07AF248"/>
    <w:lvl w:ilvl="0" w:tplc="5AA4A21C">
      <w:start w:val="10"/>
      <w:numFmt w:val="bullet"/>
      <w:pStyle w:val="Slog7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1"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2" w15:restartNumberingAfterBreak="0">
    <w:nsid w:val="65651C87"/>
    <w:multiLevelType w:val="hybridMultilevel"/>
    <w:tmpl w:val="72E8AFBC"/>
    <w:lvl w:ilvl="0" w:tplc="66F0A19C">
      <w:start w:val="10"/>
      <w:numFmt w:val="bullet"/>
      <w:pStyle w:val="Slog3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3" w15:restartNumberingAfterBreak="0">
    <w:nsid w:val="6580327F"/>
    <w:multiLevelType w:val="hybridMultilevel"/>
    <w:tmpl w:val="EA042EC0"/>
    <w:lvl w:ilvl="0" w:tplc="D0E2E89A">
      <w:start w:val="10"/>
      <w:numFmt w:val="bullet"/>
      <w:pStyle w:val="Slog4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4" w15:restartNumberingAfterBreak="0">
    <w:nsid w:val="65DA1D1F"/>
    <w:multiLevelType w:val="hybridMultilevel"/>
    <w:tmpl w:val="024437C6"/>
    <w:lvl w:ilvl="0" w:tplc="F6EE9340">
      <w:start w:val="10"/>
      <w:numFmt w:val="bullet"/>
      <w:pStyle w:val="Slog108"/>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5" w15:restartNumberingAfterBreak="0">
    <w:nsid w:val="66EB0768"/>
    <w:multiLevelType w:val="hybridMultilevel"/>
    <w:tmpl w:val="8A0EB09E"/>
    <w:lvl w:ilvl="0" w:tplc="BA2A4FC6">
      <w:start w:val="10"/>
      <w:numFmt w:val="bullet"/>
      <w:pStyle w:val="Slog5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6" w15:restartNumberingAfterBreak="0">
    <w:nsid w:val="66F16753"/>
    <w:multiLevelType w:val="multilevel"/>
    <w:tmpl w:val="23D4DF48"/>
    <w:styleLink w:val="WW8Num8"/>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57" w15:restartNumberingAfterBreak="0">
    <w:nsid w:val="675D26A6"/>
    <w:multiLevelType w:val="hybridMultilevel"/>
    <w:tmpl w:val="B2423984"/>
    <w:lvl w:ilvl="0" w:tplc="CDE8EDE8">
      <w:start w:val="10"/>
      <w:numFmt w:val="bullet"/>
      <w:pStyle w:val="Slog7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8" w15:restartNumberingAfterBreak="0">
    <w:nsid w:val="678A796A"/>
    <w:multiLevelType w:val="hybridMultilevel"/>
    <w:tmpl w:val="0FD26CEC"/>
    <w:lvl w:ilvl="0" w:tplc="199E046C">
      <w:start w:val="10"/>
      <w:numFmt w:val="bullet"/>
      <w:pStyle w:val="Slog115"/>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59" w15:restartNumberingAfterBreak="0">
    <w:nsid w:val="6A3C5C7E"/>
    <w:multiLevelType w:val="hybridMultilevel"/>
    <w:tmpl w:val="159099EE"/>
    <w:lvl w:ilvl="0" w:tplc="CAACA17C">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0"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1" w15:restartNumberingAfterBreak="0">
    <w:nsid w:val="6B92025A"/>
    <w:multiLevelType w:val="hybridMultilevel"/>
    <w:tmpl w:val="E610BB74"/>
    <w:lvl w:ilvl="0" w:tplc="F6F47404">
      <w:start w:val="10"/>
      <w:numFmt w:val="bullet"/>
      <w:pStyle w:val="Slog122"/>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62" w15:restartNumberingAfterBreak="0">
    <w:nsid w:val="6E905494"/>
    <w:multiLevelType w:val="hybridMultilevel"/>
    <w:tmpl w:val="02003AB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3" w15:restartNumberingAfterBreak="0">
    <w:nsid w:val="6EAB63AD"/>
    <w:multiLevelType w:val="hybridMultilevel"/>
    <w:tmpl w:val="6D689F0C"/>
    <w:lvl w:ilvl="0" w:tplc="01823C80">
      <w:start w:val="10"/>
      <w:numFmt w:val="bullet"/>
      <w:pStyle w:val="Slog106"/>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64" w15:restartNumberingAfterBreak="0">
    <w:nsid w:val="6F322D29"/>
    <w:multiLevelType w:val="hybridMultilevel"/>
    <w:tmpl w:val="878C75A2"/>
    <w:lvl w:ilvl="0" w:tplc="31CCDA2E">
      <w:start w:val="10"/>
      <w:numFmt w:val="bullet"/>
      <w:pStyle w:val="Slog4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5" w15:restartNumberingAfterBreak="0">
    <w:nsid w:val="6FB24E1C"/>
    <w:multiLevelType w:val="hybridMultilevel"/>
    <w:tmpl w:val="B4A22158"/>
    <w:lvl w:ilvl="0" w:tplc="54629AAC">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6" w15:restartNumberingAfterBreak="0">
    <w:nsid w:val="6FC07A3C"/>
    <w:multiLevelType w:val="multilevel"/>
    <w:tmpl w:val="6192AED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7" w15:restartNumberingAfterBreak="0">
    <w:nsid w:val="712E3590"/>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68" w15:restartNumberingAfterBreak="0">
    <w:nsid w:val="716F6D12"/>
    <w:multiLevelType w:val="hybridMultilevel"/>
    <w:tmpl w:val="319210D2"/>
    <w:lvl w:ilvl="0" w:tplc="92728ACA">
      <w:start w:val="5"/>
      <w:numFmt w:val="bullet"/>
      <w:pStyle w:val="Slog28"/>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9" w15:restartNumberingAfterBreak="0">
    <w:nsid w:val="71AB0413"/>
    <w:multiLevelType w:val="hybridMultilevel"/>
    <w:tmpl w:val="02306BE2"/>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0" w15:restartNumberingAfterBreak="0">
    <w:nsid w:val="71B87EC1"/>
    <w:multiLevelType w:val="hybridMultilevel"/>
    <w:tmpl w:val="ED8475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1" w15:restartNumberingAfterBreak="0">
    <w:nsid w:val="72002E98"/>
    <w:multiLevelType w:val="hybridMultilevel"/>
    <w:tmpl w:val="6E94B0B4"/>
    <w:lvl w:ilvl="0" w:tplc="54629AAC">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2" w15:restartNumberingAfterBreak="0">
    <w:nsid w:val="72F03A01"/>
    <w:multiLevelType w:val="hybridMultilevel"/>
    <w:tmpl w:val="142A05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3"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174" w15:restartNumberingAfterBreak="0">
    <w:nsid w:val="749600BD"/>
    <w:multiLevelType w:val="hybridMultilevel"/>
    <w:tmpl w:val="2312D9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5" w15:restartNumberingAfterBreak="0">
    <w:nsid w:val="784D796A"/>
    <w:multiLevelType w:val="hybridMultilevel"/>
    <w:tmpl w:val="4314C4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6" w15:restartNumberingAfterBreak="0">
    <w:nsid w:val="7888538D"/>
    <w:multiLevelType w:val="hybridMultilevel"/>
    <w:tmpl w:val="1E1C8FF0"/>
    <w:lvl w:ilvl="0" w:tplc="8C68EFFE">
      <w:start w:val="10"/>
      <w:numFmt w:val="bullet"/>
      <w:pStyle w:val="Slog9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7" w15:restartNumberingAfterBreak="0">
    <w:nsid w:val="7C8006DC"/>
    <w:multiLevelType w:val="hybridMultilevel"/>
    <w:tmpl w:val="AD763214"/>
    <w:lvl w:ilvl="0" w:tplc="3B2EC17E">
      <w:start w:val="1"/>
      <w:numFmt w:val="decimal"/>
      <w:pStyle w:val="Slog87"/>
      <w:lvlText w:val="%1."/>
      <w:lvlJc w:val="left"/>
      <w:pPr>
        <w:ind w:left="720" w:hanging="360"/>
      </w:pPr>
      <w:rPr>
        <w:rFonts w:hint="default"/>
      </w:rPr>
    </w:lvl>
    <w:lvl w:ilvl="1" w:tplc="03E23698">
      <w:start w:val="1"/>
      <w:numFmt w:val="lowerLetter"/>
      <w:pStyle w:val="Slog92"/>
      <w:lvlText w:val="%2."/>
      <w:lvlJc w:val="left"/>
      <w:pPr>
        <w:ind w:left="1440" w:hanging="360"/>
      </w:pPr>
    </w:lvl>
    <w:lvl w:ilvl="2" w:tplc="73F039EC">
      <w:start w:val="1"/>
      <w:numFmt w:val="lowerRoman"/>
      <w:pStyle w:val="Slog93"/>
      <w:lvlText w:val="%3."/>
      <w:lvlJc w:val="right"/>
      <w:pPr>
        <w:ind w:left="2160" w:hanging="180"/>
      </w:pPr>
      <w:rPr>
        <w:b w:val="0"/>
        <w:bCs w:val="0"/>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8" w15:restartNumberingAfterBreak="0">
    <w:nsid w:val="7E055C7A"/>
    <w:multiLevelType w:val="hybridMultilevel"/>
    <w:tmpl w:val="A352308C"/>
    <w:lvl w:ilvl="0" w:tplc="E4F4F1C0">
      <w:start w:val="10"/>
      <w:numFmt w:val="bullet"/>
      <w:pStyle w:val="Slog7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9" w15:restartNumberingAfterBreak="0">
    <w:nsid w:val="7EAC5742"/>
    <w:multiLevelType w:val="hybridMultilevel"/>
    <w:tmpl w:val="851AA0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0" w15:restartNumberingAfterBreak="0">
    <w:nsid w:val="7EF8494A"/>
    <w:multiLevelType w:val="hybridMultilevel"/>
    <w:tmpl w:val="E1A4DED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1" w15:restartNumberingAfterBreak="0">
    <w:nsid w:val="7F1924E9"/>
    <w:multiLevelType w:val="hybridMultilevel"/>
    <w:tmpl w:val="00CE594C"/>
    <w:lvl w:ilvl="0" w:tplc="09A67240">
      <w:start w:val="1"/>
      <w:numFmt w:val="decimal"/>
      <w:pStyle w:val="Slog118"/>
      <w:lvlText w:val="%1."/>
      <w:lvlJc w:val="left"/>
      <w:pPr>
        <w:ind w:left="502" w:hanging="360"/>
      </w:pPr>
      <w:rPr>
        <w:b w:val="0"/>
        <w:bCs/>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num w:numId="1" w16cid:durableId="621035904">
    <w:abstractNumId w:val="173"/>
  </w:num>
  <w:num w:numId="2" w16cid:durableId="88627722">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96733552">
    <w:abstractNumId w:val="131"/>
  </w:num>
  <w:num w:numId="4" w16cid:durableId="631331029">
    <w:abstractNumId w:val="102"/>
  </w:num>
  <w:num w:numId="5" w16cid:durableId="890725749">
    <w:abstractNumId w:val="61"/>
  </w:num>
  <w:num w:numId="6" w16cid:durableId="1091663602">
    <w:abstractNumId w:val="156"/>
  </w:num>
  <w:num w:numId="7" w16cid:durableId="663632143">
    <w:abstractNumId w:val="71"/>
  </w:num>
  <w:num w:numId="8" w16cid:durableId="751315245">
    <w:abstractNumId w:val="160"/>
  </w:num>
  <w:num w:numId="9" w16cid:durableId="353700046">
    <w:abstractNumId w:val="17"/>
  </w:num>
  <w:num w:numId="10" w16cid:durableId="955210973">
    <w:abstractNumId w:val="167"/>
  </w:num>
  <w:num w:numId="11" w16cid:durableId="797264816">
    <w:abstractNumId w:val="54"/>
  </w:num>
  <w:num w:numId="12" w16cid:durableId="643848131">
    <w:abstractNumId w:val="133"/>
  </w:num>
  <w:num w:numId="13" w16cid:durableId="1874919808">
    <w:abstractNumId w:val="166"/>
  </w:num>
  <w:num w:numId="14" w16cid:durableId="2054724">
    <w:abstractNumId w:val="29"/>
  </w:num>
  <w:num w:numId="15" w16cid:durableId="888224894">
    <w:abstractNumId w:val="22"/>
  </w:num>
  <w:num w:numId="16" w16cid:durableId="1389495539">
    <w:abstractNumId w:val="26"/>
  </w:num>
  <w:num w:numId="17" w16cid:durableId="1935505536">
    <w:abstractNumId w:val="107"/>
  </w:num>
  <w:num w:numId="18" w16cid:durableId="1899053274">
    <w:abstractNumId w:val="21"/>
  </w:num>
  <w:num w:numId="19" w16cid:durableId="1946032181">
    <w:abstractNumId w:val="79"/>
  </w:num>
  <w:num w:numId="20" w16cid:durableId="717239437">
    <w:abstractNumId w:val="32"/>
  </w:num>
  <w:num w:numId="21" w16cid:durableId="1668316314">
    <w:abstractNumId w:val="145"/>
  </w:num>
  <w:num w:numId="22" w16cid:durableId="451480335">
    <w:abstractNumId w:val="118"/>
  </w:num>
  <w:num w:numId="23" w16cid:durableId="1718505598">
    <w:abstractNumId w:val="146"/>
  </w:num>
  <w:num w:numId="24" w16cid:durableId="1725641062">
    <w:abstractNumId w:val="90"/>
  </w:num>
  <w:num w:numId="25" w16cid:durableId="797378621">
    <w:abstractNumId w:val="137"/>
  </w:num>
  <w:num w:numId="26" w16cid:durableId="1607806145">
    <w:abstractNumId w:val="68"/>
  </w:num>
  <w:num w:numId="27" w16cid:durableId="1868987281">
    <w:abstractNumId w:val="68"/>
    <w:lvlOverride w:ilvl="0">
      <w:startOverride w:val="1"/>
    </w:lvlOverride>
  </w:num>
  <w:num w:numId="28" w16cid:durableId="1233733637">
    <w:abstractNumId w:val="126"/>
  </w:num>
  <w:num w:numId="29" w16cid:durableId="2065249032">
    <w:abstractNumId w:val="88"/>
  </w:num>
  <w:num w:numId="30" w16cid:durableId="901599470">
    <w:abstractNumId w:val="114"/>
  </w:num>
  <w:num w:numId="31" w16cid:durableId="4476200">
    <w:abstractNumId w:val="48"/>
  </w:num>
  <w:num w:numId="32" w16cid:durableId="685910255">
    <w:abstractNumId w:val="83"/>
  </w:num>
  <w:num w:numId="33" w16cid:durableId="1936590838">
    <w:abstractNumId w:val="84"/>
  </w:num>
  <w:num w:numId="34" w16cid:durableId="1771927091">
    <w:abstractNumId w:val="27"/>
  </w:num>
  <w:num w:numId="35" w16cid:durableId="1116563258">
    <w:abstractNumId w:val="168"/>
  </w:num>
  <w:num w:numId="36" w16cid:durableId="1384136624">
    <w:abstractNumId w:val="98"/>
  </w:num>
  <w:num w:numId="37" w16cid:durableId="1291326570">
    <w:abstractNumId w:val="46"/>
  </w:num>
  <w:num w:numId="38" w16cid:durableId="605770948">
    <w:abstractNumId w:val="151"/>
  </w:num>
  <w:num w:numId="39" w16cid:durableId="411120561">
    <w:abstractNumId w:val="111"/>
  </w:num>
  <w:num w:numId="40" w16cid:durableId="674456754">
    <w:abstractNumId w:val="159"/>
  </w:num>
  <w:num w:numId="41" w16cid:durableId="1742368562">
    <w:abstractNumId w:val="62"/>
  </w:num>
  <w:num w:numId="42" w16cid:durableId="252786170">
    <w:abstractNumId w:val="59"/>
  </w:num>
  <w:num w:numId="43" w16cid:durableId="455178710">
    <w:abstractNumId w:val="67"/>
  </w:num>
  <w:num w:numId="44" w16cid:durableId="695618952">
    <w:abstractNumId w:val="152"/>
  </w:num>
  <w:num w:numId="45" w16cid:durableId="1890607811">
    <w:abstractNumId w:val="101"/>
  </w:num>
  <w:num w:numId="46" w16cid:durableId="1915316475">
    <w:abstractNumId w:val="124"/>
  </w:num>
  <w:num w:numId="47" w16cid:durableId="369498671">
    <w:abstractNumId w:val="87"/>
  </w:num>
  <w:num w:numId="48" w16cid:durableId="100270697">
    <w:abstractNumId w:val="96"/>
  </w:num>
  <w:num w:numId="49" w16cid:durableId="1312174171">
    <w:abstractNumId w:val="86"/>
  </w:num>
  <w:num w:numId="50" w16cid:durableId="280965971">
    <w:abstractNumId w:val="23"/>
  </w:num>
  <w:num w:numId="51" w16cid:durableId="1882477498">
    <w:abstractNumId w:val="105"/>
  </w:num>
  <w:num w:numId="52" w16cid:durableId="1148208769">
    <w:abstractNumId w:val="157"/>
  </w:num>
  <w:num w:numId="53" w16cid:durableId="690113070">
    <w:abstractNumId w:val="75"/>
  </w:num>
  <w:num w:numId="54" w16cid:durableId="562523253">
    <w:abstractNumId w:val="148"/>
  </w:num>
  <w:num w:numId="55" w16cid:durableId="1158424831">
    <w:abstractNumId w:val="60"/>
  </w:num>
  <w:num w:numId="56" w16cid:durableId="1241478155">
    <w:abstractNumId w:val="80"/>
  </w:num>
  <w:num w:numId="57" w16cid:durableId="1904635856">
    <w:abstractNumId w:val="70"/>
  </w:num>
  <w:num w:numId="58" w16cid:durableId="115417884">
    <w:abstractNumId w:val="123"/>
  </w:num>
  <w:num w:numId="59" w16cid:durableId="431122300">
    <w:abstractNumId w:val="58"/>
  </w:num>
  <w:num w:numId="60" w16cid:durableId="60563754">
    <w:abstractNumId w:val="164"/>
  </w:num>
  <w:num w:numId="61" w16cid:durableId="1654524409">
    <w:abstractNumId w:val="153"/>
  </w:num>
  <w:num w:numId="62" w16cid:durableId="676617492">
    <w:abstractNumId w:val="144"/>
  </w:num>
  <w:num w:numId="63" w16cid:durableId="2103254824">
    <w:abstractNumId w:val="53"/>
  </w:num>
  <w:num w:numId="64" w16cid:durableId="206336944">
    <w:abstractNumId w:val="55"/>
  </w:num>
  <w:num w:numId="65" w16cid:durableId="251205552">
    <w:abstractNumId w:val="24"/>
  </w:num>
  <w:num w:numId="66" w16cid:durableId="1745445832">
    <w:abstractNumId w:val="125"/>
  </w:num>
  <w:num w:numId="67" w16cid:durableId="89159381">
    <w:abstractNumId w:val="155"/>
  </w:num>
  <w:num w:numId="68" w16cid:durableId="82380264">
    <w:abstractNumId w:val="57"/>
  </w:num>
  <w:num w:numId="69" w16cid:durableId="57555859">
    <w:abstractNumId w:val="139"/>
  </w:num>
  <w:num w:numId="70" w16cid:durableId="1788234226">
    <w:abstractNumId w:val="30"/>
  </w:num>
  <w:num w:numId="71" w16cid:durableId="1511874560">
    <w:abstractNumId w:val="81"/>
  </w:num>
  <w:num w:numId="72" w16cid:durableId="598953673">
    <w:abstractNumId w:val="135"/>
  </w:num>
  <w:num w:numId="73" w16cid:durableId="711468027">
    <w:abstractNumId w:val="132"/>
  </w:num>
  <w:num w:numId="74" w16cid:durableId="1036613699">
    <w:abstractNumId w:val="45"/>
  </w:num>
  <w:num w:numId="75" w16cid:durableId="1226333057">
    <w:abstractNumId w:val="115"/>
  </w:num>
  <w:num w:numId="76" w16cid:durableId="1985307470">
    <w:abstractNumId w:val="129"/>
  </w:num>
  <w:num w:numId="77" w16cid:durableId="430319712">
    <w:abstractNumId w:val="128"/>
  </w:num>
  <w:num w:numId="78" w16cid:durableId="1964579849">
    <w:abstractNumId w:val="109"/>
  </w:num>
  <w:num w:numId="79" w16cid:durableId="938683097">
    <w:abstractNumId w:val="141"/>
  </w:num>
  <w:num w:numId="80" w16cid:durableId="889611494">
    <w:abstractNumId w:val="47"/>
  </w:num>
  <w:num w:numId="81" w16cid:durableId="1385256781">
    <w:abstractNumId w:val="72"/>
  </w:num>
  <w:num w:numId="82" w16cid:durableId="471824700">
    <w:abstractNumId w:val="150"/>
  </w:num>
  <w:num w:numId="83" w16cid:durableId="322778338">
    <w:abstractNumId w:val="43"/>
  </w:num>
  <w:num w:numId="84" w16cid:durableId="550924041">
    <w:abstractNumId w:val="178"/>
  </w:num>
  <w:num w:numId="85" w16cid:durableId="1301812551">
    <w:abstractNumId w:val="100"/>
  </w:num>
  <w:num w:numId="86" w16cid:durableId="90974851">
    <w:abstractNumId w:val="97"/>
  </w:num>
  <w:num w:numId="87" w16cid:durableId="1884635246">
    <w:abstractNumId w:val="165"/>
  </w:num>
  <w:num w:numId="88" w16cid:durableId="2132623599">
    <w:abstractNumId w:val="134"/>
  </w:num>
  <w:num w:numId="89" w16cid:durableId="1955597331">
    <w:abstractNumId w:val="177"/>
  </w:num>
  <w:num w:numId="90" w16cid:durableId="416445918">
    <w:abstractNumId w:val="66"/>
  </w:num>
  <w:num w:numId="91" w16cid:durableId="1724332374">
    <w:abstractNumId w:val="176"/>
  </w:num>
  <w:num w:numId="92" w16cid:durableId="465053059">
    <w:abstractNumId w:val="99"/>
  </w:num>
  <w:num w:numId="93" w16cid:durableId="1842692711">
    <w:abstractNumId w:val="40"/>
  </w:num>
  <w:num w:numId="94" w16cid:durableId="1638294813">
    <w:abstractNumId w:val="64"/>
  </w:num>
  <w:num w:numId="95" w16cid:durableId="1101486204">
    <w:abstractNumId w:val="140"/>
  </w:num>
  <w:num w:numId="96" w16cid:durableId="1736933183">
    <w:abstractNumId w:val="74"/>
  </w:num>
  <w:num w:numId="97" w16cid:durableId="1366908684">
    <w:abstractNumId w:val="35"/>
  </w:num>
  <w:num w:numId="98" w16cid:durableId="708649219">
    <w:abstractNumId w:val="34"/>
  </w:num>
  <w:num w:numId="99" w16cid:durableId="1227642452">
    <w:abstractNumId w:val="171"/>
  </w:num>
  <w:num w:numId="100" w16cid:durableId="938754886">
    <w:abstractNumId w:val="73"/>
  </w:num>
  <w:num w:numId="101" w16cid:durableId="1675376976">
    <w:abstractNumId w:val="110"/>
  </w:num>
  <w:num w:numId="102" w16cid:durableId="533806418">
    <w:abstractNumId w:val="76"/>
  </w:num>
  <w:num w:numId="103" w16cid:durableId="751195560">
    <w:abstractNumId w:val="138"/>
  </w:num>
  <w:num w:numId="104" w16cid:durableId="1785227888">
    <w:abstractNumId w:val="31"/>
  </w:num>
  <w:num w:numId="105" w16cid:durableId="1205630005">
    <w:abstractNumId w:val="163"/>
  </w:num>
  <w:num w:numId="106" w16cid:durableId="724597792">
    <w:abstractNumId w:val="78"/>
  </w:num>
  <w:num w:numId="107" w16cid:durableId="378868926">
    <w:abstractNumId w:val="154"/>
  </w:num>
  <w:num w:numId="108" w16cid:durableId="2074963485">
    <w:abstractNumId w:val="69"/>
  </w:num>
  <w:num w:numId="109" w16cid:durableId="376054702">
    <w:abstractNumId w:val="9"/>
  </w:num>
  <w:num w:numId="110" w16cid:durableId="1854295213">
    <w:abstractNumId w:val="127"/>
  </w:num>
  <w:num w:numId="111" w16cid:durableId="73280853">
    <w:abstractNumId w:val="122"/>
  </w:num>
  <w:num w:numId="112" w16cid:durableId="2091807293">
    <w:abstractNumId w:val="120"/>
  </w:num>
  <w:num w:numId="113" w16cid:durableId="1873226044">
    <w:abstractNumId w:val="50"/>
  </w:num>
  <w:num w:numId="114" w16cid:durableId="2045011660">
    <w:abstractNumId w:val="158"/>
  </w:num>
  <w:num w:numId="115" w16cid:durableId="1946182903">
    <w:abstractNumId w:val="77"/>
  </w:num>
  <w:num w:numId="116" w16cid:durableId="1527140252">
    <w:abstractNumId w:val="113"/>
  </w:num>
  <w:num w:numId="117" w16cid:durableId="1095512103">
    <w:abstractNumId w:val="181"/>
  </w:num>
  <w:num w:numId="118" w16cid:durableId="640967424">
    <w:abstractNumId w:val="92"/>
  </w:num>
  <w:num w:numId="119" w16cid:durableId="502404318">
    <w:abstractNumId w:val="95"/>
  </w:num>
  <w:num w:numId="120" w16cid:durableId="637414197">
    <w:abstractNumId w:val="85"/>
  </w:num>
  <w:num w:numId="121" w16cid:durableId="1391071555">
    <w:abstractNumId w:val="161"/>
  </w:num>
  <w:num w:numId="122" w16cid:durableId="2020809880">
    <w:abstractNumId w:val="39"/>
  </w:num>
  <w:num w:numId="123" w16cid:durableId="1302074464">
    <w:abstractNumId w:val="42"/>
  </w:num>
  <w:num w:numId="124" w16cid:durableId="1534805777">
    <w:abstractNumId w:val="91"/>
  </w:num>
  <w:num w:numId="125" w16cid:durableId="257177761">
    <w:abstractNumId w:val="28"/>
  </w:num>
  <w:num w:numId="126" w16cid:durableId="255554629">
    <w:abstractNumId w:val="82"/>
  </w:num>
  <w:num w:numId="127" w16cid:durableId="1981381944">
    <w:abstractNumId w:val="38"/>
  </w:num>
  <w:num w:numId="128" w16cid:durableId="1428112754">
    <w:abstractNumId w:val="174"/>
  </w:num>
  <w:num w:numId="129" w16cid:durableId="125899270">
    <w:abstractNumId w:val="51"/>
  </w:num>
  <w:num w:numId="130" w16cid:durableId="1687712181">
    <w:abstractNumId w:val="16"/>
  </w:num>
  <w:num w:numId="131" w16cid:durableId="933975936">
    <w:abstractNumId w:val="33"/>
  </w:num>
  <w:num w:numId="132" w16cid:durableId="1962806923">
    <w:abstractNumId w:val="56"/>
  </w:num>
  <w:num w:numId="133" w16cid:durableId="1667856510">
    <w:abstractNumId w:val="103"/>
  </w:num>
  <w:num w:numId="134" w16cid:durableId="1702825920">
    <w:abstractNumId w:val="172"/>
  </w:num>
  <w:num w:numId="135" w16cid:durableId="1012488039">
    <w:abstractNumId w:val="143"/>
  </w:num>
  <w:num w:numId="136" w16cid:durableId="2060517476">
    <w:abstractNumId w:val="41"/>
  </w:num>
  <w:num w:numId="137" w16cid:durableId="69809779">
    <w:abstractNumId w:val="36"/>
  </w:num>
  <w:num w:numId="138" w16cid:durableId="43721881">
    <w:abstractNumId w:val="94"/>
  </w:num>
  <w:num w:numId="139" w16cid:durableId="1492793387">
    <w:abstractNumId w:val="37"/>
  </w:num>
  <w:num w:numId="140" w16cid:durableId="1041978979">
    <w:abstractNumId w:val="147"/>
  </w:num>
  <w:num w:numId="141" w16cid:durableId="447938662">
    <w:abstractNumId w:val="12"/>
  </w:num>
  <w:num w:numId="142" w16cid:durableId="2033410661">
    <w:abstractNumId w:val="175"/>
  </w:num>
  <w:num w:numId="143" w16cid:durableId="377899563">
    <w:abstractNumId w:val="25"/>
  </w:num>
  <w:num w:numId="144" w16cid:durableId="1908150918">
    <w:abstractNumId w:val="106"/>
  </w:num>
  <w:num w:numId="145" w16cid:durableId="14160579">
    <w:abstractNumId w:val="162"/>
  </w:num>
  <w:num w:numId="146" w16cid:durableId="554317321">
    <w:abstractNumId w:val="108"/>
  </w:num>
  <w:num w:numId="147" w16cid:durableId="1156804510">
    <w:abstractNumId w:val="117"/>
  </w:num>
  <w:num w:numId="148" w16cid:durableId="1202401913">
    <w:abstractNumId w:val="20"/>
  </w:num>
  <w:num w:numId="149" w16cid:durableId="174543073">
    <w:abstractNumId w:val="18"/>
  </w:num>
  <w:num w:numId="150" w16cid:durableId="957027170">
    <w:abstractNumId w:val="121"/>
  </w:num>
  <w:num w:numId="151" w16cid:durableId="288971162">
    <w:abstractNumId w:val="65"/>
  </w:num>
  <w:num w:numId="152" w16cid:durableId="1892879333">
    <w:abstractNumId w:val="169"/>
  </w:num>
  <w:num w:numId="153" w16cid:durableId="679938263">
    <w:abstractNumId w:val="44"/>
  </w:num>
  <w:num w:numId="154" w16cid:durableId="1994678341">
    <w:abstractNumId w:val="10"/>
  </w:num>
  <w:num w:numId="155" w16cid:durableId="551621409">
    <w:abstractNumId w:val="179"/>
  </w:num>
  <w:num w:numId="156" w16cid:durableId="1570578216">
    <w:abstractNumId w:val="170"/>
  </w:num>
  <w:num w:numId="157" w16cid:durableId="1530490692">
    <w:abstractNumId w:val="142"/>
  </w:num>
  <w:num w:numId="158" w16cid:durableId="1000735912">
    <w:abstractNumId w:val="104"/>
  </w:num>
  <w:num w:numId="159" w16cid:durableId="988755264">
    <w:abstractNumId w:val="136"/>
  </w:num>
  <w:num w:numId="160" w16cid:durableId="2088459826">
    <w:abstractNumId w:val="149"/>
  </w:num>
  <w:num w:numId="161" w16cid:durableId="1183977474">
    <w:abstractNumId w:val="130"/>
  </w:num>
  <w:num w:numId="162" w16cid:durableId="1229999017">
    <w:abstractNumId w:val="112"/>
  </w:num>
  <w:num w:numId="163" w16cid:durableId="1123502123">
    <w:abstractNumId w:val="116"/>
  </w:num>
  <w:num w:numId="164" w16cid:durableId="255986948">
    <w:abstractNumId w:val="19"/>
  </w:num>
  <w:num w:numId="165" w16cid:durableId="710804819">
    <w:abstractNumId w:val="11"/>
  </w:num>
  <w:num w:numId="166" w16cid:durableId="1245719644">
    <w:abstractNumId w:val="15"/>
  </w:num>
  <w:num w:numId="167" w16cid:durableId="1115829925">
    <w:abstractNumId w:val="14"/>
  </w:num>
  <w:num w:numId="168" w16cid:durableId="796332788">
    <w:abstractNumId w:val="93"/>
  </w:num>
  <w:num w:numId="169" w16cid:durableId="676733348">
    <w:abstractNumId w:val="89"/>
  </w:num>
  <w:num w:numId="170" w16cid:durableId="1470439002">
    <w:abstractNumId w:val="52"/>
  </w:num>
  <w:num w:numId="171" w16cid:durableId="1790276912">
    <w:abstractNumId w:val="180"/>
  </w:num>
  <w:num w:numId="172" w16cid:durableId="1325083633">
    <w:abstractNumId w:val="167"/>
  </w:num>
  <w:num w:numId="173" w16cid:durableId="1413351535">
    <w:abstractNumId w:val="181"/>
  </w:num>
  <w:num w:numId="174" w16cid:durableId="775254500">
    <w:abstractNumId w:val="13"/>
  </w:num>
  <w:num w:numId="175" w16cid:durableId="364645304">
    <w:abstractNumId w:val="119"/>
  </w:num>
  <w:numIdMacAtCleanup w:val="1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2E1"/>
    <w:rsid w:val="000006BC"/>
    <w:rsid w:val="00001A0B"/>
    <w:rsid w:val="000024FD"/>
    <w:rsid w:val="00002976"/>
    <w:rsid w:val="000032E4"/>
    <w:rsid w:val="0000342B"/>
    <w:rsid w:val="000043D1"/>
    <w:rsid w:val="00004558"/>
    <w:rsid w:val="000046E4"/>
    <w:rsid w:val="00004AD2"/>
    <w:rsid w:val="00004C41"/>
    <w:rsid w:val="00005948"/>
    <w:rsid w:val="00005BE7"/>
    <w:rsid w:val="00006AC7"/>
    <w:rsid w:val="00010104"/>
    <w:rsid w:val="00011453"/>
    <w:rsid w:val="000118BA"/>
    <w:rsid w:val="00011E16"/>
    <w:rsid w:val="0001218F"/>
    <w:rsid w:val="00012D7B"/>
    <w:rsid w:val="0001549D"/>
    <w:rsid w:val="00015FF3"/>
    <w:rsid w:val="00016272"/>
    <w:rsid w:val="00016A14"/>
    <w:rsid w:val="0001725D"/>
    <w:rsid w:val="00017753"/>
    <w:rsid w:val="00017B98"/>
    <w:rsid w:val="00017CB2"/>
    <w:rsid w:val="00020494"/>
    <w:rsid w:val="000207AF"/>
    <w:rsid w:val="00020E49"/>
    <w:rsid w:val="0002133D"/>
    <w:rsid w:val="00021904"/>
    <w:rsid w:val="00021945"/>
    <w:rsid w:val="00022BA6"/>
    <w:rsid w:val="000232EB"/>
    <w:rsid w:val="0002378C"/>
    <w:rsid w:val="00023D57"/>
    <w:rsid w:val="00024A96"/>
    <w:rsid w:val="00024B75"/>
    <w:rsid w:val="0002506C"/>
    <w:rsid w:val="00025B57"/>
    <w:rsid w:val="00025D54"/>
    <w:rsid w:val="00026171"/>
    <w:rsid w:val="00026BA9"/>
    <w:rsid w:val="00026F12"/>
    <w:rsid w:val="0002737A"/>
    <w:rsid w:val="00027970"/>
    <w:rsid w:val="00027A08"/>
    <w:rsid w:val="0003045E"/>
    <w:rsid w:val="000305A4"/>
    <w:rsid w:val="00030C49"/>
    <w:rsid w:val="00030ECD"/>
    <w:rsid w:val="000323C7"/>
    <w:rsid w:val="000327F9"/>
    <w:rsid w:val="00032C49"/>
    <w:rsid w:val="00032F58"/>
    <w:rsid w:val="00033C84"/>
    <w:rsid w:val="000341A9"/>
    <w:rsid w:val="00035068"/>
    <w:rsid w:val="00035AF1"/>
    <w:rsid w:val="00035C67"/>
    <w:rsid w:val="00036430"/>
    <w:rsid w:val="00036FB0"/>
    <w:rsid w:val="00037133"/>
    <w:rsid w:val="0003761B"/>
    <w:rsid w:val="00037B96"/>
    <w:rsid w:val="00037C14"/>
    <w:rsid w:val="00037D6D"/>
    <w:rsid w:val="000407D1"/>
    <w:rsid w:val="00041422"/>
    <w:rsid w:val="0004143F"/>
    <w:rsid w:val="000424C9"/>
    <w:rsid w:val="000425F5"/>
    <w:rsid w:val="00043438"/>
    <w:rsid w:val="0004374C"/>
    <w:rsid w:val="00043864"/>
    <w:rsid w:val="00044040"/>
    <w:rsid w:val="00045086"/>
    <w:rsid w:val="00045205"/>
    <w:rsid w:val="0004582F"/>
    <w:rsid w:val="00045E2A"/>
    <w:rsid w:val="00046222"/>
    <w:rsid w:val="00046E2A"/>
    <w:rsid w:val="00046FD2"/>
    <w:rsid w:val="00047141"/>
    <w:rsid w:val="000474F7"/>
    <w:rsid w:val="000500F5"/>
    <w:rsid w:val="00050360"/>
    <w:rsid w:val="000503C1"/>
    <w:rsid w:val="00050770"/>
    <w:rsid w:val="00051ACB"/>
    <w:rsid w:val="00051DDA"/>
    <w:rsid w:val="0005295E"/>
    <w:rsid w:val="00053417"/>
    <w:rsid w:val="00054210"/>
    <w:rsid w:val="000542CF"/>
    <w:rsid w:val="000547A7"/>
    <w:rsid w:val="0005497D"/>
    <w:rsid w:val="00054C93"/>
    <w:rsid w:val="00054DB0"/>
    <w:rsid w:val="00054F3E"/>
    <w:rsid w:val="000553F4"/>
    <w:rsid w:val="00055483"/>
    <w:rsid w:val="0005707B"/>
    <w:rsid w:val="00057273"/>
    <w:rsid w:val="0005737F"/>
    <w:rsid w:val="00057460"/>
    <w:rsid w:val="00057A4D"/>
    <w:rsid w:val="00060DBC"/>
    <w:rsid w:val="000620CE"/>
    <w:rsid w:val="00062161"/>
    <w:rsid w:val="00062BC7"/>
    <w:rsid w:val="00063343"/>
    <w:rsid w:val="000638C1"/>
    <w:rsid w:val="00064063"/>
    <w:rsid w:val="00064F15"/>
    <w:rsid w:val="00065134"/>
    <w:rsid w:val="00065299"/>
    <w:rsid w:val="000655CE"/>
    <w:rsid w:val="000655E4"/>
    <w:rsid w:val="000661F1"/>
    <w:rsid w:val="00066658"/>
    <w:rsid w:val="000666FC"/>
    <w:rsid w:val="000668BC"/>
    <w:rsid w:val="00070064"/>
    <w:rsid w:val="000700EA"/>
    <w:rsid w:val="00072964"/>
    <w:rsid w:val="00072BFE"/>
    <w:rsid w:val="00072FBC"/>
    <w:rsid w:val="00073F58"/>
    <w:rsid w:val="00074502"/>
    <w:rsid w:val="0007517A"/>
    <w:rsid w:val="00075D94"/>
    <w:rsid w:val="00075EA1"/>
    <w:rsid w:val="00076161"/>
    <w:rsid w:val="00076399"/>
    <w:rsid w:val="00076499"/>
    <w:rsid w:val="0007668B"/>
    <w:rsid w:val="00077638"/>
    <w:rsid w:val="00077A22"/>
    <w:rsid w:val="00077EBF"/>
    <w:rsid w:val="00080279"/>
    <w:rsid w:val="0008045A"/>
    <w:rsid w:val="00080558"/>
    <w:rsid w:val="00081980"/>
    <w:rsid w:val="00081F5B"/>
    <w:rsid w:val="00082115"/>
    <w:rsid w:val="000831DB"/>
    <w:rsid w:val="000834DF"/>
    <w:rsid w:val="000844A6"/>
    <w:rsid w:val="0008451B"/>
    <w:rsid w:val="0008458E"/>
    <w:rsid w:val="00084C1A"/>
    <w:rsid w:val="00084FF0"/>
    <w:rsid w:val="00085D7E"/>
    <w:rsid w:val="0008639D"/>
    <w:rsid w:val="00086847"/>
    <w:rsid w:val="00086BD9"/>
    <w:rsid w:val="0008737C"/>
    <w:rsid w:val="00090129"/>
    <w:rsid w:val="0009028C"/>
    <w:rsid w:val="00090C42"/>
    <w:rsid w:val="00090D67"/>
    <w:rsid w:val="00091053"/>
    <w:rsid w:val="00091B23"/>
    <w:rsid w:val="00092210"/>
    <w:rsid w:val="000931E0"/>
    <w:rsid w:val="00093B24"/>
    <w:rsid w:val="00094BDC"/>
    <w:rsid w:val="00095F61"/>
    <w:rsid w:val="00096800"/>
    <w:rsid w:val="0009699B"/>
    <w:rsid w:val="00097F30"/>
    <w:rsid w:val="000A0178"/>
    <w:rsid w:val="000A07FF"/>
    <w:rsid w:val="000A0F33"/>
    <w:rsid w:val="000A10C4"/>
    <w:rsid w:val="000A3812"/>
    <w:rsid w:val="000A4FC5"/>
    <w:rsid w:val="000A5493"/>
    <w:rsid w:val="000A6651"/>
    <w:rsid w:val="000A67ED"/>
    <w:rsid w:val="000A6D0E"/>
    <w:rsid w:val="000A73FE"/>
    <w:rsid w:val="000B0159"/>
    <w:rsid w:val="000B0773"/>
    <w:rsid w:val="000B0A79"/>
    <w:rsid w:val="000B0C35"/>
    <w:rsid w:val="000B0F12"/>
    <w:rsid w:val="000B0F95"/>
    <w:rsid w:val="000B1645"/>
    <w:rsid w:val="000B1A67"/>
    <w:rsid w:val="000B20B0"/>
    <w:rsid w:val="000B25FC"/>
    <w:rsid w:val="000B3A55"/>
    <w:rsid w:val="000B3BE2"/>
    <w:rsid w:val="000B3E92"/>
    <w:rsid w:val="000B4125"/>
    <w:rsid w:val="000B41D9"/>
    <w:rsid w:val="000B4AC4"/>
    <w:rsid w:val="000B5069"/>
    <w:rsid w:val="000B52E3"/>
    <w:rsid w:val="000B5855"/>
    <w:rsid w:val="000B607C"/>
    <w:rsid w:val="000B6D3D"/>
    <w:rsid w:val="000B6DDA"/>
    <w:rsid w:val="000B7837"/>
    <w:rsid w:val="000B7CDE"/>
    <w:rsid w:val="000C0D76"/>
    <w:rsid w:val="000C1380"/>
    <w:rsid w:val="000C1468"/>
    <w:rsid w:val="000C15DD"/>
    <w:rsid w:val="000C16E9"/>
    <w:rsid w:val="000C1860"/>
    <w:rsid w:val="000C30B3"/>
    <w:rsid w:val="000C397E"/>
    <w:rsid w:val="000C4B35"/>
    <w:rsid w:val="000C4D95"/>
    <w:rsid w:val="000C5494"/>
    <w:rsid w:val="000C5996"/>
    <w:rsid w:val="000C6B73"/>
    <w:rsid w:val="000C71CC"/>
    <w:rsid w:val="000C777D"/>
    <w:rsid w:val="000D0AED"/>
    <w:rsid w:val="000D0D17"/>
    <w:rsid w:val="000D2419"/>
    <w:rsid w:val="000D2F5C"/>
    <w:rsid w:val="000D2FEB"/>
    <w:rsid w:val="000D525D"/>
    <w:rsid w:val="000D5AF9"/>
    <w:rsid w:val="000D5CE7"/>
    <w:rsid w:val="000D5E5B"/>
    <w:rsid w:val="000D5F3B"/>
    <w:rsid w:val="000D6613"/>
    <w:rsid w:val="000D6B26"/>
    <w:rsid w:val="000E0184"/>
    <w:rsid w:val="000E023E"/>
    <w:rsid w:val="000E0D07"/>
    <w:rsid w:val="000E1A07"/>
    <w:rsid w:val="000E1FA7"/>
    <w:rsid w:val="000E42D5"/>
    <w:rsid w:val="000E5174"/>
    <w:rsid w:val="000E5871"/>
    <w:rsid w:val="000E6B45"/>
    <w:rsid w:val="000F0844"/>
    <w:rsid w:val="000F0870"/>
    <w:rsid w:val="000F0E2B"/>
    <w:rsid w:val="000F12CB"/>
    <w:rsid w:val="000F1591"/>
    <w:rsid w:val="000F2C61"/>
    <w:rsid w:val="000F2D4A"/>
    <w:rsid w:val="000F2EF5"/>
    <w:rsid w:val="000F2F27"/>
    <w:rsid w:val="000F3347"/>
    <w:rsid w:val="000F371E"/>
    <w:rsid w:val="000F3C6C"/>
    <w:rsid w:val="000F410A"/>
    <w:rsid w:val="000F41D2"/>
    <w:rsid w:val="000F5035"/>
    <w:rsid w:val="000F50AE"/>
    <w:rsid w:val="000F58D5"/>
    <w:rsid w:val="000F596A"/>
    <w:rsid w:val="000F6DC4"/>
    <w:rsid w:val="000F75B3"/>
    <w:rsid w:val="000F7A57"/>
    <w:rsid w:val="000F7EFC"/>
    <w:rsid w:val="00100978"/>
    <w:rsid w:val="001015E1"/>
    <w:rsid w:val="0010266E"/>
    <w:rsid w:val="00102ABE"/>
    <w:rsid w:val="00102C27"/>
    <w:rsid w:val="00103035"/>
    <w:rsid w:val="001039F2"/>
    <w:rsid w:val="00104308"/>
    <w:rsid w:val="0010571A"/>
    <w:rsid w:val="00105B04"/>
    <w:rsid w:val="00105EDC"/>
    <w:rsid w:val="0011040A"/>
    <w:rsid w:val="00110466"/>
    <w:rsid w:val="0011133E"/>
    <w:rsid w:val="00112940"/>
    <w:rsid w:val="00112A0C"/>
    <w:rsid w:val="00112DA4"/>
    <w:rsid w:val="00113049"/>
    <w:rsid w:val="0011336D"/>
    <w:rsid w:val="00113C83"/>
    <w:rsid w:val="00114A51"/>
    <w:rsid w:val="00115A7F"/>
    <w:rsid w:val="00117661"/>
    <w:rsid w:val="00120423"/>
    <w:rsid w:val="00121222"/>
    <w:rsid w:val="00123B22"/>
    <w:rsid w:val="00123EFC"/>
    <w:rsid w:val="001243C8"/>
    <w:rsid w:val="0012518F"/>
    <w:rsid w:val="00125974"/>
    <w:rsid w:val="00125CC8"/>
    <w:rsid w:val="001260A0"/>
    <w:rsid w:val="0012629E"/>
    <w:rsid w:val="00126343"/>
    <w:rsid w:val="00126A6E"/>
    <w:rsid w:val="00126FAE"/>
    <w:rsid w:val="0013019B"/>
    <w:rsid w:val="00130802"/>
    <w:rsid w:val="0013095A"/>
    <w:rsid w:val="001315A5"/>
    <w:rsid w:val="00131DBF"/>
    <w:rsid w:val="00132A86"/>
    <w:rsid w:val="0013303E"/>
    <w:rsid w:val="00133A54"/>
    <w:rsid w:val="0013468E"/>
    <w:rsid w:val="00134FBD"/>
    <w:rsid w:val="00135315"/>
    <w:rsid w:val="00135D79"/>
    <w:rsid w:val="001373C9"/>
    <w:rsid w:val="00137491"/>
    <w:rsid w:val="00137A84"/>
    <w:rsid w:val="00137BA1"/>
    <w:rsid w:val="00137BC9"/>
    <w:rsid w:val="001403EB"/>
    <w:rsid w:val="001408E4"/>
    <w:rsid w:val="00140932"/>
    <w:rsid w:val="00141B07"/>
    <w:rsid w:val="00142EA7"/>
    <w:rsid w:val="0014612A"/>
    <w:rsid w:val="0014747B"/>
    <w:rsid w:val="00147EE2"/>
    <w:rsid w:val="001506C0"/>
    <w:rsid w:val="00151246"/>
    <w:rsid w:val="0015223C"/>
    <w:rsid w:val="001534A0"/>
    <w:rsid w:val="00153503"/>
    <w:rsid w:val="00154171"/>
    <w:rsid w:val="00154D08"/>
    <w:rsid w:val="00156226"/>
    <w:rsid w:val="00156D71"/>
    <w:rsid w:val="001573B1"/>
    <w:rsid w:val="001606AC"/>
    <w:rsid w:val="00160AE2"/>
    <w:rsid w:val="0016142B"/>
    <w:rsid w:val="00161A57"/>
    <w:rsid w:val="00161B7F"/>
    <w:rsid w:val="00161C6F"/>
    <w:rsid w:val="00162AD7"/>
    <w:rsid w:val="00162F6F"/>
    <w:rsid w:val="00163F96"/>
    <w:rsid w:val="00164343"/>
    <w:rsid w:val="00165362"/>
    <w:rsid w:val="001661B6"/>
    <w:rsid w:val="00166362"/>
    <w:rsid w:val="00166C62"/>
    <w:rsid w:val="00166D2E"/>
    <w:rsid w:val="00166EBD"/>
    <w:rsid w:val="00166F94"/>
    <w:rsid w:val="00167966"/>
    <w:rsid w:val="00167DCD"/>
    <w:rsid w:val="00170009"/>
    <w:rsid w:val="0017054E"/>
    <w:rsid w:val="00171491"/>
    <w:rsid w:val="0017153B"/>
    <w:rsid w:val="00172940"/>
    <w:rsid w:val="00173341"/>
    <w:rsid w:val="00173384"/>
    <w:rsid w:val="00173A38"/>
    <w:rsid w:val="00173BE6"/>
    <w:rsid w:val="00173EF6"/>
    <w:rsid w:val="0017591C"/>
    <w:rsid w:val="00175DC4"/>
    <w:rsid w:val="00175E77"/>
    <w:rsid w:val="00180376"/>
    <w:rsid w:val="001805E3"/>
    <w:rsid w:val="00180AD1"/>
    <w:rsid w:val="0018176C"/>
    <w:rsid w:val="00181B65"/>
    <w:rsid w:val="00181E19"/>
    <w:rsid w:val="001820F7"/>
    <w:rsid w:val="00182895"/>
    <w:rsid w:val="00182B9E"/>
    <w:rsid w:val="00182CD7"/>
    <w:rsid w:val="001830EA"/>
    <w:rsid w:val="001833B6"/>
    <w:rsid w:val="001834A4"/>
    <w:rsid w:val="00183D99"/>
    <w:rsid w:val="00184562"/>
    <w:rsid w:val="0018521A"/>
    <w:rsid w:val="00185576"/>
    <w:rsid w:val="00185C49"/>
    <w:rsid w:val="0018692E"/>
    <w:rsid w:val="00186C6C"/>
    <w:rsid w:val="0018721A"/>
    <w:rsid w:val="00187843"/>
    <w:rsid w:val="0019005E"/>
    <w:rsid w:val="00191780"/>
    <w:rsid w:val="00193969"/>
    <w:rsid w:val="00193A93"/>
    <w:rsid w:val="00194A17"/>
    <w:rsid w:val="00194EB7"/>
    <w:rsid w:val="00195B9D"/>
    <w:rsid w:val="001962E1"/>
    <w:rsid w:val="00196C37"/>
    <w:rsid w:val="00196DD0"/>
    <w:rsid w:val="001A02B0"/>
    <w:rsid w:val="001A0E1B"/>
    <w:rsid w:val="001A10FF"/>
    <w:rsid w:val="001A1721"/>
    <w:rsid w:val="001A19EC"/>
    <w:rsid w:val="001A21CE"/>
    <w:rsid w:val="001A2983"/>
    <w:rsid w:val="001A2F2B"/>
    <w:rsid w:val="001A4112"/>
    <w:rsid w:val="001A5657"/>
    <w:rsid w:val="001A5BB2"/>
    <w:rsid w:val="001A66D5"/>
    <w:rsid w:val="001A68D9"/>
    <w:rsid w:val="001A7B66"/>
    <w:rsid w:val="001B0C68"/>
    <w:rsid w:val="001B15EF"/>
    <w:rsid w:val="001B16F0"/>
    <w:rsid w:val="001B1F82"/>
    <w:rsid w:val="001B2B4D"/>
    <w:rsid w:val="001B3457"/>
    <w:rsid w:val="001B3ACC"/>
    <w:rsid w:val="001B3B13"/>
    <w:rsid w:val="001B3ECD"/>
    <w:rsid w:val="001B4496"/>
    <w:rsid w:val="001B4EF5"/>
    <w:rsid w:val="001B5969"/>
    <w:rsid w:val="001B6111"/>
    <w:rsid w:val="001B6E75"/>
    <w:rsid w:val="001B764A"/>
    <w:rsid w:val="001C109D"/>
    <w:rsid w:val="001C1DDD"/>
    <w:rsid w:val="001C2146"/>
    <w:rsid w:val="001C281E"/>
    <w:rsid w:val="001C2C15"/>
    <w:rsid w:val="001C3184"/>
    <w:rsid w:val="001C3BB3"/>
    <w:rsid w:val="001C3D71"/>
    <w:rsid w:val="001C3FA4"/>
    <w:rsid w:val="001C4AE4"/>
    <w:rsid w:val="001C5B54"/>
    <w:rsid w:val="001C6472"/>
    <w:rsid w:val="001C6583"/>
    <w:rsid w:val="001C6A35"/>
    <w:rsid w:val="001C6C5F"/>
    <w:rsid w:val="001D05A3"/>
    <w:rsid w:val="001D06FC"/>
    <w:rsid w:val="001D0E0E"/>
    <w:rsid w:val="001D2393"/>
    <w:rsid w:val="001D3818"/>
    <w:rsid w:val="001D3AAF"/>
    <w:rsid w:val="001D4A13"/>
    <w:rsid w:val="001D4BB9"/>
    <w:rsid w:val="001D60D6"/>
    <w:rsid w:val="001D6317"/>
    <w:rsid w:val="001D654A"/>
    <w:rsid w:val="001D69BA"/>
    <w:rsid w:val="001D69E2"/>
    <w:rsid w:val="001D6A5F"/>
    <w:rsid w:val="001D6E6C"/>
    <w:rsid w:val="001D6F2C"/>
    <w:rsid w:val="001D74A7"/>
    <w:rsid w:val="001D7AAF"/>
    <w:rsid w:val="001D7F8D"/>
    <w:rsid w:val="001E0252"/>
    <w:rsid w:val="001E05DF"/>
    <w:rsid w:val="001E1201"/>
    <w:rsid w:val="001E121E"/>
    <w:rsid w:val="001E1DBE"/>
    <w:rsid w:val="001E2072"/>
    <w:rsid w:val="001E27C1"/>
    <w:rsid w:val="001E2FAE"/>
    <w:rsid w:val="001E44C1"/>
    <w:rsid w:val="001E6492"/>
    <w:rsid w:val="001E6E24"/>
    <w:rsid w:val="001E7841"/>
    <w:rsid w:val="001E7C4F"/>
    <w:rsid w:val="001E7DB4"/>
    <w:rsid w:val="001F00BB"/>
    <w:rsid w:val="001F017A"/>
    <w:rsid w:val="001F0B4E"/>
    <w:rsid w:val="001F0E39"/>
    <w:rsid w:val="001F0E9A"/>
    <w:rsid w:val="001F0F13"/>
    <w:rsid w:val="001F38E6"/>
    <w:rsid w:val="001F3E3F"/>
    <w:rsid w:val="001F4358"/>
    <w:rsid w:val="001F524D"/>
    <w:rsid w:val="001F688E"/>
    <w:rsid w:val="001F711B"/>
    <w:rsid w:val="001F74EE"/>
    <w:rsid w:val="001F78B3"/>
    <w:rsid w:val="00200CFB"/>
    <w:rsid w:val="00201F59"/>
    <w:rsid w:val="00202551"/>
    <w:rsid w:val="00202584"/>
    <w:rsid w:val="00206A5D"/>
    <w:rsid w:val="002077C2"/>
    <w:rsid w:val="00207A89"/>
    <w:rsid w:val="00207ADC"/>
    <w:rsid w:val="00207DE5"/>
    <w:rsid w:val="00210462"/>
    <w:rsid w:val="00210545"/>
    <w:rsid w:val="00210D4E"/>
    <w:rsid w:val="002116FD"/>
    <w:rsid w:val="002128B4"/>
    <w:rsid w:val="002129C5"/>
    <w:rsid w:val="00212D3D"/>
    <w:rsid w:val="00213101"/>
    <w:rsid w:val="00214336"/>
    <w:rsid w:val="00214C9B"/>
    <w:rsid w:val="00214DA6"/>
    <w:rsid w:val="00215289"/>
    <w:rsid w:val="002156A3"/>
    <w:rsid w:val="00215C97"/>
    <w:rsid w:val="00215CE0"/>
    <w:rsid w:val="00215DEE"/>
    <w:rsid w:val="00216061"/>
    <w:rsid w:val="00216682"/>
    <w:rsid w:val="002166DC"/>
    <w:rsid w:val="00217365"/>
    <w:rsid w:val="0021761B"/>
    <w:rsid w:val="00217E7D"/>
    <w:rsid w:val="002204F0"/>
    <w:rsid w:val="00220546"/>
    <w:rsid w:val="0022110B"/>
    <w:rsid w:val="00221D40"/>
    <w:rsid w:val="00221DFA"/>
    <w:rsid w:val="00222A37"/>
    <w:rsid w:val="002235C9"/>
    <w:rsid w:val="00225B43"/>
    <w:rsid w:val="002260AF"/>
    <w:rsid w:val="0022650D"/>
    <w:rsid w:val="00226760"/>
    <w:rsid w:val="002270DC"/>
    <w:rsid w:val="0022719E"/>
    <w:rsid w:val="00227F24"/>
    <w:rsid w:val="00230382"/>
    <w:rsid w:val="00230A7D"/>
    <w:rsid w:val="00230C71"/>
    <w:rsid w:val="00231BD9"/>
    <w:rsid w:val="002322E1"/>
    <w:rsid w:val="00232D51"/>
    <w:rsid w:val="002330AC"/>
    <w:rsid w:val="00233455"/>
    <w:rsid w:val="00235117"/>
    <w:rsid w:val="00235243"/>
    <w:rsid w:val="00235A0E"/>
    <w:rsid w:val="00235B25"/>
    <w:rsid w:val="0023707C"/>
    <w:rsid w:val="00237E7C"/>
    <w:rsid w:val="00241BD3"/>
    <w:rsid w:val="00242759"/>
    <w:rsid w:val="00242A4C"/>
    <w:rsid w:val="002431CF"/>
    <w:rsid w:val="0024369F"/>
    <w:rsid w:val="00244020"/>
    <w:rsid w:val="0024458D"/>
    <w:rsid w:val="002456D7"/>
    <w:rsid w:val="002466BC"/>
    <w:rsid w:val="002472F9"/>
    <w:rsid w:val="002472FA"/>
    <w:rsid w:val="0025103F"/>
    <w:rsid w:val="0025191F"/>
    <w:rsid w:val="00251EE3"/>
    <w:rsid w:val="002525CC"/>
    <w:rsid w:val="00252BD1"/>
    <w:rsid w:val="0025303B"/>
    <w:rsid w:val="00254186"/>
    <w:rsid w:val="0025438E"/>
    <w:rsid w:val="002547DF"/>
    <w:rsid w:val="00255124"/>
    <w:rsid w:val="002555C0"/>
    <w:rsid w:val="00257277"/>
    <w:rsid w:val="0025786B"/>
    <w:rsid w:val="00257D50"/>
    <w:rsid w:val="002600E8"/>
    <w:rsid w:val="002604E5"/>
    <w:rsid w:val="00260697"/>
    <w:rsid w:val="002606B1"/>
    <w:rsid w:val="002628E3"/>
    <w:rsid w:val="0026293D"/>
    <w:rsid w:val="00262A48"/>
    <w:rsid w:val="00262BA8"/>
    <w:rsid w:val="0026365C"/>
    <w:rsid w:val="00263873"/>
    <w:rsid w:val="00263B1E"/>
    <w:rsid w:val="00263EE3"/>
    <w:rsid w:val="0026588F"/>
    <w:rsid w:val="002674DE"/>
    <w:rsid w:val="00270350"/>
    <w:rsid w:val="002708CB"/>
    <w:rsid w:val="00270BC9"/>
    <w:rsid w:val="002712B1"/>
    <w:rsid w:val="002713B1"/>
    <w:rsid w:val="0027268F"/>
    <w:rsid w:val="00272E80"/>
    <w:rsid w:val="00273722"/>
    <w:rsid w:val="0027461A"/>
    <w:rsid w:val="002763E3"/>
    <w:rsid w:val="002772DC"/>
    <w:rsid w:val="00277488"/>
    <w:rsid w:val="00277712"/>
    <w:rsid w:val="00277EEA"/>
    <w:rsid w:val="00280135"/>
    <w:rsid w:val="0028083F"/>
    <w:rsid w:val="00280ADA"/>
    <w:rsid w:val="00281512"/>
    <w:rsid w:val="0028194B"/>
    <w:rsid w:val="00281F55"/>
    <w:rsid w:val="00284A88"/>
    <w:rsid w:val="00286431"/>
    <w:rsid w:val="00286867"/>
    <w:rsid w:val="00291894"/>
    <w:rsid w:val="002924DA"/>
    <w:rsid w:val="00292FB1"/>
    <w:rsid w:val="002937DB"/>
    <w:rsid w:val="00294564"/>
    <w:rsid w:val="002946C9"/>
    <w:rsid w:val="002965F3"/>
    <w:rsid w:val="00296D91"/>
    <w:rsid w:val="00296F93"/>
    <w:rsid w:val="0029702B"/>
    <w:rsid w:val="0029767B"/>
    <w:rsid w:val="002A1DC2"/>
    <w:rsid w:val="002A225B"/>
    <w:rsid w:val="002A29D7"/>
    <w:rsid w:val="002A2FCF"/>
    <w:rsid w:val="002A31CF"/>
    <w:rsid w:val="002A3459"/>
    <w:rsid w:val="002A3E31"/>
    <w:rsid w:val="002A4FEC"/>
    <w:rsid w:val="002A6218"/>
    <w:rsid w:val="002A72CB"/>
    <w:rsid w:val="002A7D9D"/>
    <w:rsid w:val="002B06D7"/>
    <w:rsid w:val="002B09D1"/>
    <w:rsid w:val="002B120F"/>
    <w:rsid w:val="002B16D3"/>
    <w:rsid w:val="002B1C93"/>
    <w:rsid w:val="002B224F"/>
    <w:rsid w:val="002B2908"/>
    <w:rsid w:val="002B29F4"/>
    <w:rsid w:val="002B2BD8"/>
    <w:rsid w:val="002B2C61"/>
    <w:rsid w:val="002B3DA8"/>
    <w:rsid w:val="002B4EDC"/>
    <w:rsid w:val="002B5093"/>
    <w:rsid w:val="002B569D"/>
    <w:rsid w:val="002B573F"/>
    <w:rsid w:val="002B65DE"/>
    <w:rsid w:val="002B768B"/>
    <w:rsid w:val="002B7808"/>
    <w:rsid w:val="002B7A87"/>
    <w:rsid w:val="002C000B"/>
    <w:rsid w:val="002C168B"/>
    <w:rsid w:val="002C2580"/>
    <w:rsid w:val="002C2982"/>
    <w:rsid w:val="002C2A9A"/>
    <w:rsid w:val="002C2BF3"/>
    <w:rsid w:val="002C2FB1"/>
    <w:rsid w:val="002C3C74"/>
    <w:rsid w:val="002C3E73"/>
    <w:rsid w:val="002C5939"/>
    <w:rsid w:val="002D0186"/>
    <w:rsid w:val="002D031C"/>
    <w:rsid w:val="002D22FF"/>
    <w:rsid w:val="002D2CEA"/>
    <w:rsid w:val="002D3270"/>
    <w:rsid w:val="002D35AA"/>
    <w:rsid w:val="002D3873"/>
    <w:rsid w:val="002D45D6"/>
    <w:rsid w:val="002D462F"/>
    <w:rsid w:val="002D47DB"/>
    <w:rsid w:val="002D4D9C"/>
    <w:rsid w:val="002D69A5"/>
    <w:rsid w:val="002D6BE0"/>
    <w:rsid w:val="002E043B"/>
    <w:rsid w:val="002E0457"/>
    <w:rsid w:val="002E1A43"/>
    <w:rsid w:val="002E1D1D"/>
    <w:rsid w:val="002E258F"/>
    <w:rsid w:val="002E313C"/>
    <w:rsid w:val="002E31FF"/>
    <w:rsid w:val="002E3921"/>
    <w:rsid w:val="002E3D2F"/>
    <w:rsid w:val="002E4CC4"/>
    <w:rsid w:val="002E4F30"/>
    <w:rsid w:val="002E59B4"/>
    <w:rsid w:val="002E5E1A"/>
    <w:rsid w:val="002E6D4B"/>
    <w:rsid w:val="002E78E4"/>
    <w:rsid w:val="002E7BE2"/>
    <w:rsid w:val="002E7D3C"/>
    <w:rsid w:val="002F0071"/>
    <w:rsid w:val="002F071C"/>
    <w:rsid w:val="002F13E3"/>
    <w:rsid w:val="002F1728"/>
    <w:rsid w:val="002F1EB5"/>
    <w:rsid w:val="002F2013"/>
    <w:rsid w:val="002F248C"/>
    <w:rsid w:val="002F2EE9"/>
    <w:rsid w:val="002F346E"/>
    <w:rsid w:val="002F38E9"/>
    <w:rsid w:val="002F3A1A"/>
    <w:rsid w:val="002F3A1D"/>
    <w:rsid w:val="002F53D6"/>
    <w:rsid w:val="002F574E"/>
    <w:rsid w:val="002F6520"/>
    <w:rsid w:val="002F6625"/>
    <w:rsid w:val="002F6D4E"/>
    <w:rsid w:val="002F7066"/>
    <w:rsid w:val="002F788C"/>
    <w:rsid w:val="002F7E14"/>
    <w:rsid w:val="00301791"/>
    <w:rsid w:val="00301B75"/>
    <w:rsid w:val="00303FD7"/>
    <w:rsid w:val="003048AC"/>
    <w:rsid w:val="003052EF"/>
    <w:rsid w:val="0030551C"/>
    <w:rsid w:val="0030790A"/>
    <w:rsid w:val="00310544"/>
    <w:rsid w:val="00310DA0"/>
    <w:rsid w:val="00311363"/>
    <w:rsid w:val="003121D8"/>
    <w:rsid w:val="00312259"/>
    <w:rsid w:val="00312B3C"/>
    <w:rsid w:val="00314C1A"/>
    <w:rsid w:val="00314C40"/>
    <w:rsid w:val="0031572C"/>
    <w:rsid w:val="00315C7C"/>
    <w:rsid w:val="0032039A"/>
    <w:rsid w:val="003203C5"/>
    <w:rsid w:val="0032048A"/>
    <w:rsid w:val="00321317"/>
    <w:rsid w:val="00321918"/>
    <w:rsid w:val="00321987"/>
    <w:rsid w:val="0032262A"/>
    <w:rsid w:val="00322661"/>
    <w:rsid w:val="00322C39"/>
    <w:rsid w:val="003232E6"/>
    <w:rsid w:val="00323552"/>
    <w:rsid w:val="0032390C"/>
    <w:rsid w:val="00323D9E"/>
    <w:rsid w:val="003256B7"/>
    <w:rsid w:val="00325795"/>
    <w:rsid w:val="003261A9"/>
    <w:rsid w:val="00326225"/>
    <w:rsid w:val="0032654B"/>
    <w:rsid w:val="003306B0"/>
    <w:rsid w:val="00331221"/>
    <w:rsid w:val="00331534"/>
    <w:rsid w:val="00332D84"/>
    <w:rsid w:val="0033381D"/>
    <w:rsid w:val="00333AF5"/>
    <w:rsid w:val="00333F00"/>
    <w:rsid w:val="00334223"/>
    <w:rsid w:val="00334CFF"/>
    <w:rsid w:val="00335A24"/>
    <w:rsid w:val="00335A78"/>
    <w:rsid w:val="0033608A"/>
    <w:rsid w:val="00336119"/>
    <w:rsid w:val="00340AD7"/>
    <w:rsid w:val="00340CFB"/>
    <w:rsid w:val="00341D39"/>
    <w:rsid w:val="0034500C"/>
    <w:rsid w:val="003467DF"/>
    <w:rsid w:val="00346845"/>
    <w:rsid w:val="00346B50"/>
    <w:rsid w:val="00346B8E"/>
    <w:rsid w:val="00347C4C"/>
    <w:rsid w:val="00350DA1"/>
    <w:rsid w:val="00351728"/>
    <w:rsid w:val="00351C94"/>
    <w:rsid w:val="00353B48"/>
    <w:rsid w:val="00354823"/>
    <w:rsid w:val="00354BB0"/>
    <w:rsid w:val="00354F63"/>
    <w:rsid w:val="00355002"/>
    <w:rsid w:val="0035532D"/>
    <w:rsid w:val="00355D9B"/>
    <w:rsid w:val="00356BE1"/>
    <w:rsid w:val="0035733B"/>
    <w:rsid w:val="00357C39"/>
    <w:rsid w:val="00360114"/>
    <w:rsid w:val="00360127"/>
    <w:rsid w:val="00360873"/>
    <w:rsid w:val="00360CAF"/>
    <w:rsid w:val="003612C4"/>
    <w:rsid w:val="00361455"/>
    <w:rsid w:val="00361D81"/>
    <w:rsid w:val="00362696"/>
    <w:rsid w:val="00362740"/>
    <w:rsid w:val="003628EC"/>
    <w:rsid w:val="003634D9"/>
    <w:rsid w:val="00367333"/>
    <w:rsid w:val="00370260"/>
    <w:rsid w:val="00370303"/>
    <w:rsid w:val="00370388"/>
    <w:rsid w:val="00370B36"/>
    <w:rsid w:val="00371C83"/>
    <w:rsid w:val="003722CA"/>
    <w:rsid w:val="00373776"/>
    <w:rsid w:val="00373DF2"/>
    <w:rsid w:val="00374DF8"/>
    <w:rsid w:val="003752D2"/>
    <w:rsid w:val="003757AB"/>
    <w:rsid w:val="003760C9"/>
    <w:rsid w:val="00376487"/>
    <w:rsid w:val="0037748C"/>
    <w:rsid w:val="0037781B"/>
    <w:rsid w:val="003809E6"/>
    <w:rsid w:val="003811F2"/>
    <w:rsid w:val="003822A8"/>
    <w:rsid w:val="00382583"/>
    <w:rsid w:val="0038307C"/>
    <w:rsid w:val="0038361F"/>
    <w:rsid w:val="00383D30"/>
    <w:rsid w:val="00384732"/>
    <w:rsid w:val="00384ECA"/>
    <w:rsid w:val="003863DF"/>
    <w:rsid w:val="00386DD6"/>
    <w:rsid w:val="00391095"/>
    <w:rsid w:val="00392405"/>
    <w:rsid w:val="0039346E"/>
    <w:rsid w:val="0039356F"/>
    <w:rsid w:val="003938A2"/>
    <w:rsid w:val="00393966"/>
    <w:rsid w:val="00395E3A"/>
    <w:rsid w:val="00395F7C"/>
    <w:rsid w:val="0039655B"/>
    <w:rsid w:val="00396E0A"/>
    <w:rsid w:val="00396E7F"/>
    <w:rsid w:val="00397ECF"/>
    <w:rsid w:val="003A0AE6"/>
    <w:rsid w:val="003A1571"/>
    <w:rsid w:val="003A237F"/>
    <w:rsid w:val="003A2708"/>
    <w:rsid w:val="003A29BD"/>
    <w:rsid w:val="003A29FB"/>
    <w:rsid w:val="003A2A63"/>
    <w:rsid w:val="003A2FE5"/>
    <w:rsid w:val="003A42B7"/>
    <w:rsid w:val="003A5967"/>
    <w:rsid w:val="003A606E"/>
    <w:rsid w:val="003A729D"/>
    <w:rsid w:val="003A785C"/>
    <w:rsid w:val="003B13C6"/>
    <w:rsid w:val="003B164F"/>
    <w:rsid w:val="003B1CE6"/>
    <w:rsid w:val="003B2A80"/>
    <w:rsid w:val="003B33CA"/>
    <w:rsid w:val="003B3461"/>
    <w:rsid w:val="003B40F9"/>
    <w:rsid w:val="003B522E"/>
    <w:rsid w:val="003B52B7"/>
    <w:rsid w:val="003B5876"/>
    <w:rsid w:val="003B5E4A"/>
    <w:rsid w:val="003B6185"/>
    <w:rsid w:val="003B64A2"/>
    <w:rsid w:val="003B65FF"/>
    <w:rsid w:val="003B6B32"/>
    <w:rsid w:val="003B7F9F"/>
    <w:rsid w:val="003C02E0"/>
    <w:rsid w:val="003C0608"/>
    <w:rsid w:val="003C06C2"/>
    <w:rsid w:val="003C0EB0"/>
    <w:rsid w:val="003C19A1"/>
    <w:rsid w:val="003C33B8"/>
    <w:rsid w:val="003C3E95"/>
    <w:rsid w:val="003C40C7"/>
    <w:rsid w:val="003C41A3"/>
    <w:rsid w:val="003C484C"/>
    <w:rsid w:val="003C603E"/>
    <w:rsid w:val="003C6D92"/>
    <w:rsid w:val="003C7208"/>
    <w:rsid w:val="003C7B44"/>
    <w:rsid w:val="003D035B"/>
    <w:rsid w:val="003D10F8"/>
    <w:rsid w:val="003D166A"/>
    <w:rsid w:val="003D2AA3"/>
    <w:rsid w:val="003D2DAA"/>
    <w:rsid w:val="003D2EA7"/>
    <w:rsid w:val="003D3786"/>
    <w:rsid w:val="003D37C2"/>
    <w:rsid w:val="003D3D54"/>
    <w:rsid w:val="003D43AD"/>
    <w:rsid w:val="003D473E"/>
    <w:rsid w:val="003D4B82"/>
    <w:rsid w:val="003D6823"/>
    <w:rsid w:val="003D6D6D"/>
    <w:rsid w:val="003D6F38"/>
    <w:rsid w:val="003D76A1"/>
    <w:rsid w:val="003E0404"/>
    <w:rsid w:val="003E166F"/>
    <w:rsid w:val="003E1AE1"/>
    <w:rsid w:val="003E31D2"/>
    <w:rsid w:val="003E33A4"/>
    <w:rsid w:val="003E3975"/>
    <w:rsid w:val="003E455B"/>
    <w:rsid w:val="003E4F45"/>
    <w:rsid w:val="003E500D"/>
    <w:rsid w:val="003E515B"/>
    <w:rsid w:val="003E52BE"/>
    <w:rsid w:val="003E5363"/>
    <w:rsid w:val="003E5387"/>
    <w:rsid w:val="003E6A96"/>
    <w:rsid w:val="003F16AB"/>
    <w:rsid w:val="003F1DDB"/>
    <w:rsid w:val="003F2715"/>
    <w:rsid w:val="003F287C"/>
    <w:rsid w:val="003F2CB6"/>
    <w:rsid w:val="003F3A07"/>
    <w:rsid w:val="003F3A6B"/>
    <w:rsid w:val="003F4976"/>
    <w:rsid w:val="003F4DC8"/>
    <w:rsid w:val="003F5070"/>
    <w:rsid w:val="003F592F"/>
    <w:rsid w:val="003F68FB"/>
    <w:rsid w:val="003F6B31"/>
    <w:rsid w:val="003F6DCE"/>
    <w:rsid w:val="0040015E"/>
    <w:rsid w:val="00400D81"/>
    <w:rsid w:val="004020E2"/>
    <w:rsid w:val="00402FF5"/>
    <w:rsid w:val="00403448"/>
    <w:rsid w:val="0040370A"/>
    <w:rsid w:val="00404BDB"/>
    <w:rsid w:val="0040590E"/>
    <w:rsid w:val="00406F2B"/>
    <w:rsid w:val="004076E7"/>
    <w:rsid w:val="0041000D"/>
    <w:rsid w:val="00410352"/>
    <w:rsid w:val="00410996"/>
    <w:rsid w:val="00410C28"/>
    <w:rsid w:val="00410D02"/>
    <w:rsid w:val="0041246E"/>
    <w:rsid w:val="0041266E"/>
    <w:rsid w:val="00413672"/>
    <w:rsid w:val="00413D88"/>
    <w:rsid w:val="00414BE1"/>
    <w:rsid w:val="00415379"/>
    <w:rsid w:val="00416A25"/>
    <w:rsid w:val="00416E4F"/>
    <w:rsid w:val="004170D4"/>
    <w:rsid w:val="00417181"/>
    <w:rsid w:val="00417228"/>
    <w:rsid w:val="00417391"/>
    <w:rsid w:val="00417406"/>
    <w:rsid w:val="0041741E"/>
    <w:rsid w:val="00417DC6"/>
    <w:rsid w:val="00417E88"/>
    <w:rsid w:val="0042030D"/>
    <w:rsid w:val="0042063D"/>
    <w:rsid w:val="00421410"/>
    <w:rsid w:val="004228A2"/>
    <w:rsid w:val="0042377B"/>
    <w:rsid w:val="004250D7"/>
    <w:rsid w:val="00425CDE"/>
    <w:rsid w:val="0042602D"/>
    <w:rsid w:val="00426100"/>
    <w:rsid w:val="004267E1"/>
    <w:rsid w:val="00426DCB"/>
    <w:rsid w:val="0042735A"/>
    <w:rsid w:val="00427A02"/>
    <w:rsid w:val="004305AC"/>
    <w:rsid w:val="00431712"/>
    <w:rsid w:val="00431F83"/>
    <w:rsid w:val="0043210B"/>
    <w:rsid w:val="0043269F"/>
    <w:rsid w:val="0043297A"/>
    <w:rsid w:val="00432E21"/>
    <w:rsid w:val="0043341E"/>
    <w:rsid w:val="00433737"/>
    <w:rsid w:val="0043383A"/>
    <w:rsid w:val="0043401C"/>
    <w:rsid w:val="00435254"/>
    <w:rsid w:val="00436527"/>
    <w:rsid w:val="00436FAB"/>
    <w:rsid w:val="00437B2F"/>
    <w:rsid w:val="00441B02"/>
    <w:rsid w:val="00441C71"/>
    <w:rsid w:val="00442C1D"/>
    <w:rsid w:val="00444BDD"/>
    <w:rsid w:val="00445C07"/>
    <w:rsid w:val="00446D41"/>
    <w:rsid w:val="00446D69"/>
    <w:rsid w:val="00446DED"/>
    <w:rsid w:val="004471F4"/>
    <w:rsid w:val="00450D94"/>
    <w:rsid w:val="0045141A"/>
    <w:rsid w:val="004516FA"/>
    <w:rsid w:val="00451735"/>
    <w:rsid w:val="00451D77"/>
    <w:rsid w:val="00452844"/>
    <w:rsid w:val="00453C5B"/>
    <w:rsid w:val="00454229"/>
    <w:rsid w:val="004554C5"/>
    <w:rsid w:val="00456C01"/>
    <w:rsid w:val="004603CD"/>
    <w:rsid w:val="0046084E"/>
    <w:rsid w:val="00460D61"/>
    <w:rsid w:val="00461B50"/>
    <w:rsid w:val="004627BE"/>
    <w:rsid w:val="00462D20"/>
    <w:rsid w:val="004633D2"/>
    <w:rsid w:val="00463658"/>
    <w:rsid w:val="00463CBF"/>
    <w:rsid w:val="00464196"/>
    <w:rsid w:val="00464463"/>
    <w:rsid w:val="00464A6E"/>
    <w:rsid w:val="0046634D"/>
    <w:rsid w:val="004701C0"/>
    <w:rsid w:val="004704AB"/>
    <w:rsid w:val="00470C64"/>
    <w:rsid w:val="00471425"/>
    <w:rsid w:val="00471C0A"/>
    <w:rsid w:val="004720B1"/>
    <w:rsid w:val="00475662"/>
    <w:rsid w:val="00476691"/>
    <w:rsid w:val="0048371E"/>
    <w:rsid w:val="004841C4"/>
    <w:rsid w:val="00484E7F"/>
    <w:rsid w:val="004858EA"/>
    <w:rsid w:val="00485C6B"/>
    <w:rsid w:val="00486CC3"/>
    <w:rsid w:val="004875C1"/>
    <w:rsid w:val="00487A4B"/>
    <w:rsid w:val="00487B80"/>
    <w:rsid w:val="004905CF"/>
    <w:rsid w:val="0049083A"/>
    <w:rsid w:val="004914A8"/>
    <w:rsid w:val="00491A82"/>
    <w:rsid w:val="004927AD"/>
    <w:rsid w:val="00493D0B"/>
    <w:rsid w:val="004940AD"/>
    <w:rsid w:val="00494586"/>
    <w:rsid w:val="004947A7"/>
    <w:rsid w:val="00495417"/>
    <w:rsid w:val="00495FCA"/>
    <w:rsid w:val="004966AC"/>
    <w:rsid w:val="0049674E"/>
    <w:rsid w:val="00497003"/>
    <w:rsid w:val="00497279"/>
    <w:rsid w:val="004A02B8"/>
    <w:rsid w:val="004A0A5F"/>
    <w:rsid w:val="004A0AE0"/>
    <w:rsid w:val="004A1789"/>
    <w:rsid w:val="004A17CF"/>
    <w:rsid w:val="004A2BDD"/>
    <w:rsid w:val="004A2E42"/>
    <w:rsid w:val="004A3D4D"/>
    <w:rsid w:val="004A3DE1"/>
    <w:rsid w:val="004A4293"/>
    <w:rsid w:val="004A4914"/>
    <w:rsid w:val="004A4BAB"/>
    <w:rsid w:val="004A550D"/>
    <w:rsid w:val="004A6E47"/>
    <w:rsid w:val="004A7E4E"/>
    <w:rsid w:val="004B017E"/>
    <w:rsid w:val="004B01A8"/>
    <w:rsid w:val="004B031E"/>
    <w:rsid w:val="004B0999"/>
    <w:rsid w:val="004B1AD6"/>
    <w:rsid w:val="004B432C"/>
    <w:rsid w:val="004B49B6"/>
    <w:rsid w:val="004B5499"/>
    <w:rsid w:val="004B64AC"/>
    <w:rsid w:val="004B7D55"/>
    <w:rsid w:val="004C0429"/>
    <w:rsid w:val="004C16B4"/>
    <w:rsid w:val="004C1B2E"/>
    <w:rsid w:val="004C1E87"/>
    <w:rsid w:val="004C2231"/>
    <w:rsid w:val="004C2A84"/>
    <w:rsid w:val="004C4A4A"/>
    <w:rsid w:val="004C4A4C"/>
    <w:rsid w:val="004C4BD6"/>
    <w:rsid w:val="004C4E94"/>
    <w:rsid w:val="004C58E8"/>
    <w:rsid w:val="004C58ED"/>
    <w:rsid w:val="004C6A70"/>
    <w:rsid w:val="004C6FE5"/>
    <w:rsid w:val="004C737B"/>
    <w:rsid w:val="004C7ECA"/>
    <w:rsid w:val="004D1B8D"/>
    <w:rsid w:val="004D29E5"/>
    <w:rsid w:val="004D2A0A"/>
    <w:rsid w:val="004D339A"/>
    <w:rsid w:val="004D3503"/>
    <w:rsid w:val="004D4200"/>
    <w:rsid w:val="004D4345"/>
    <w:rsid w:val="004D57E2"/>
    <w:rsid w:val="004D5A66"/>
    <w:rsid w:val="004D5F32"/>
    <w:rsid w:val="004D65F2"/>
    <w:rsid w:val="004D7455"/>
    <w:rsid w:val="004D751B"/>
    <w:rsid w:val="004D7C27"/>
    <w:rsid w:val="004E016C"/>
    <w:rsid w:val="004E0F69"/>
    <w:rsid w:val="004E1AC8"/>
    <w:rsid w:val="004E1AFC"/>
    <w:rsid w:val="004E1C57"/>
    <w:rsid w:val="004E2316"/>
    <w:rsid w:val="004E2534"/>
    <w:rsid w:val="004E3CC6"/>
    <w:rsid w:val="004E3CFC"/>
    <w:rsid w:val="004E4B62"/>
    <w:rsid w:val="004E4C45"/>
    <w:rsid w:val="004E5319"/>
    <w:rsid w:val="004E60BB"/>
    <w:rsid w:val="004E6266"/>
    <w:rsid w:val="004E7868"/>
    <w:rsid w:val="004E79B6"/>
    <w:rsid w:val="004F04D4"/>
    <w:rsid w:val="004F1866"/>
    <w:rsid w:val="004F18A9"/>
    <w:rsid w:val="004F1F43"/>
    <w:rsid w:val="004F2288"/>
    <w:rsid w:val="004F23A9"/>
    <w:rsid w:val="004F2AEE"/>
    <w:rsid w:val="004F39C5"/>
    <w:rsid w:val="004F3AC9"/>
    <w:rsid w:val="004F587C"/>
    <w:rsid w:val="004F76FB"/>
    <w:rsid w:val="00501867"/>
    <w:rsid w:val="00501A24"/>
    <w:rsid w:val="005025CE"/>
    <w:rsid w:val="0050313A"/>
    <w:rsid w:val="0050313C"/>
    <w:rsid w:val="0050380D"/>
    <w:rsid w:val="005046F0"/>
    <w:rsid w:val="00505AF7"/>
    <w:rsid w:val="005061EB"/>
    <w:rsid w:val="00506710"/>
    <w:rsid w:val="005067A9"/>
    <w:rsid w:val="00506DAF"/>
    <w:rsid w:val="00506DCF"/>
    <w:rsid w:val="00511580"/>
    <w:rsid w:val="00511D8D"/>
    <w:rsid w:val="00511E15"/>
    <w:rsid w:val="0051232E"/>
    <w:rsid w:val="00512E80"/>
    <w:rsid w:val="005138BE"/>
    <w:rsid w:val="00513E2C"/>
    <w:rsid w:val="005203B9"/>
    <w:rsid w:val="005205E1"/>
    <w:rsid w:val="00520662"/>
    <w:rsid w:val="00521697"/>
    <w:rsid w:val="00521A47"/>
    <w:rsid w:val="0052231D"/>
    <w:rsid w:val="00523171"/>
    <w:rsid w:val="00523957"/>
    <w:rsid w:val="00523FE0"/>
    <w:rsid w:val="00523FE5"/>
    <w:rsid w:val="00525287"/>
    <w:rsid w:val="00525547"/>
    <w:rsid w:val="00525A2A"/>
    <w:rsid w:val="005262E8"/>
    <w:rsid w:val="005263E8"/>
    <w:rsid w:val="00526A73"/>
    <w:rsid w:val="0052719C"/>
    <w:rsid w:val="00527E74"/>
    <w:rsid w:val="00530081"/>
    <w:rsid w:val="0053055A"/>
    <w:rsid w:val="00530644"/>
    <w:rsid w:val="005312B7"/>
    <w:rsid w:val="0053131D"/>
    <w:rsid w:val="00533CF3"/>
    <w:rsid w:val="00533E40"/>
    <w:rsid w:val="00534C52"/>
    <w:rsid w:val="00534D42"/>
    <w:rsid w:val="00535790"/>
    <w:rsid w:val="00537216"/>
    <w:rsid w:val="00537A08"/>
    <w:rsid w:val="00537A6E"/>
    <w:rsid w:val="00537B10"/>
    <w:rsid w:val="005407F8"/>
    <w:rsid w:val="00540C05"/>
    <w:rsid w:val="00540C55"/>
    <w:rsid w:val="005414FA"/>
    <w:rsid w:val="0054151A"/>
    <w:rsid w:val="00541930"/>
    <w:rsid w:val="00541FB7"/>
    <w:rsid w:val="005424C3"/>
    <w:rsid w:val="00542864"/>
    <w:rsid w:val="00542CCF"/>
    <w:rsid w:val="00544CF6"/>
    <w:rsid w:val="00546297"/>
    <w:rsid w:val="005462D0"/>
    <w:rsid w:val="005464EB"/>
    <w:rsid w:val="005467B3"/>
    <w:rsid w:val="00546C08"/>
    <w:rsid w:val="005476F6"/>
    <w:rsid w:val="00547D65"/>
    <w:rsid w:val="00550DEC"/>
    <w:rsid w:val="00550EE9"/>
    <w:rsid w:val="0055160E"/>
    <w:rsid w:val="00551C5C"/>
    <w:rsid w:val="0055228A"/>
    <w:rsid w:val="00552654"/>
    <w:rsid w:val="00552B34"/>
    <w:rsid w:val="005535AD"/>
    <w:rsid w:val="00553643"/>
    <w:rsid w:val="00553D16"/>
    <w:rsid w:val="005544B1"/>
    <w:rsid w:val="00556C05"/>
    <w:rsid w:val="00557A31"/>
    <w:rsid w:val="00560084"/>
    <w:rsid w:val="005600B9"/>
    <w:rsid w:val="00560111"/>
    <w:rsid w:val="00561675"/>
    <w:rsid w:val="00562035"/>
    <w:rsid w:val="00562F4D"/>
    <w:rsid w:val="005631FC"/>
    <w:rsid w:val="00564212"/>
    <w:rsid w:val="00564668"/>
    <w:rsid w:val="00564B05"/>
    <w:rsid w:val="00564DF7"/>
    <w:rsid w:val="00565140"/>
    <w:rsid w:val="005664AB"/>
    <w:rsid w:val="00566C94"/>
    <w:rsid w:val="005672C0"/>
    <w:rsid w:val="0056738B"/>
    <w:rsid w:val="00570D9D"/>
    <w:rsid w:val="00571275"/>
    <w:rsid w:val="005716CF"/>
    <w:rsid w:val="005719F7"/>
    <w:rsid w:val="00574E9F"/>
    <w:rsid w:val="005752E2"/>
    <w:rsid w:val="0057535E"/>
    <w:rsid w:val="00575657"/>
    <w:rsid w:val="00576A6D"/>
    <w:rsid w:val="00577059"/>
    <w:rsid w:val="005802AE"/>
    <w:rsid w:val="0058124C"/>
    <w:rsid w:val="0058190F"/>
    <w:rsid w:val="00581C23"/>
    <w:rsid w:val="005846F7"/>
    <w:rsid w:val="0058484D"/>
    <w:rsid w:val="00585100"/>
    <w:rsid w:val="00585DC6"/>
    <w:rsid w:val="005864E3"/>
    <w:rsid w:val="0058688D"/>
    <w:rsid w:val="00586D2D"/>
    <w:rsid w:val="00587358"/>
    <w:rsid w:val="00590240"/>
    <w:rsid w:val="00590C95"/>
    <w:rsid w:val="00590DEC"/>
    <w:rsid w:val="00591FEF"/>
    <w:rsid w:val="005929D8"/>
    <w:rsid w:val="00593369"/>
    <w:rsid w:val="00593799"/>
    <w:rsid w:val="005943D7"/>
    <w:rsid w:val="005945BA"/>
    <w:rsid w:val="00594A96"/>
    <w:rsid w:val="00594FD1"/>
    <w:rsid w:val="00596796"/>
    <w:rsid w:val="00596EC9"/>
    <w:rsid w:val="005971F9"/>
    <w:rsid w:val="005973F3"/>
    <w:rsid w:val="005A01C5"/>
    <w:rsid w:val="005A0418"/>
    <w:rsid w:val="005A0676"/>
    <w:rsid w:val="005A084A"/>
    <w:rsid w:val="005A08FF"/>
    <w:rsid w:val="005A1429"/>
    <w:rsid w:val="005A1470"/>
    <w:rsid w:val="005A17AC"/>
    <w:rsid w:val="005A1D21"/>
    <w:rsid w:val="005A1D9F"/>
    <w:rsid w:val="005A298D"/>
    <w:rsid w:val="005A2FE1"/>
    <w:rsid w:val="005A37FD"/>
    <w:rsid w:val="005A4254"/>
    <w:rsid w:val="005A4392"/>
    <w:rsid w:val="005A557C"/>
    <w:rsid w:val="005A663D"/>
    <w:rsid w:val="005A66B9"/>
    <w:rsid w:val="005A6A14"/>
    <w:rsid w:val="005A6BFC"/>
    <w:rsid w:val="005A6E36"/>
    <w:rsid w:val="005A6F41"/>
    <w:rsid w:val="005A6F42"/>
    <w:rsid w:val="005A74C4"/>
    <w:rsid w:val="005A7C47"/>
    <w:rsid w:val="005B04BF"/>
    <w:rsid w:val="005B29D2"/>
    <w:rsid w:val="005B35B8"/>
    <w:rsid w:val="005B3909"/>
    <w:rsid w:val="005B3F9D"/>
    <w:rsid w:val="005B44C1"/>
    <w:rsid w:val="005B4AE6"/>
    <w:rsid w:val="005B6BF6"/>
    <w:rsid w:val="005B7C05"/>
    <w:rsid w:val="005C0E40"/>
    <w:rsid w:val="005C114D"/>
    <w:rsid w:val="005C2ACD"/>
    <w:rsid w:val="005C2F00"/>
    <w:rsid w:val="005C3B2C"/>
    <w:rsid w:val="005C40E6"/>
    <w:rsid w:val="005C4290"/>
    <w:rsid w:val="005C4B7D"/>
    <w:rsid w:val="005C53F8"/>
    <w:rsid w:val="005C5668"/>
    <w:rsid w:val="005C57CD"/>
    <w:rsid w:val="005C5CE3"/>
    <w:rsid w:val="005C5DE6"/>
    <w:rsid w:val="005C62C8"/>
    <w:rsid w:val="005C7083"/>
    <w:rsid w:val="005C742F"/>
    <w:rsid w:val="005C7663"/>
    <w:rsid w:val="005C7774"/>
    <w:rsid w:val="005D141E"/>
    <w:rsid w:val="005D28E6"/>
    <w:rsid w:val="005D2906"/>
    <w:rsid w:val="005D2AEB"/>
    <w:rsid w:val="005D2E95"/>
    <w:rsid w:val="005D34AC"/>
    <w:rsid w:val="005D3D30"/>
    <w:rsid w:val="005D3E69"/>
    <w:rsid w:val="005D446D"/>
    <w:rsid w:val="005D500D"/>
    <w:rsid w:val="005D5446"/>
    <w:rsid w:val="005D5B61"/>
    <w:rsid w:val="005D6019"/>
    <w:rsid w:val="005D646E"/>
    <w:rsid w:val="005D6974"/>
    <w:rsid w:val="005D6DE0"/>
    <w:rsid w:val="005E0907"/>
    <w:rsid w:val="005E09BE"/>
    <w:rsid w:val="005E11EC"/>
    <w:rsid w:val="005E21B7"/>
    <w:rsid w:val="005E2240"/>
    <w:rsid w:val="005E2354"/>
    <w:rsid w:val="005E297C"/>
    <w:rsid w:val="005E32C1"/>
    <w:rsid w:val="005E4057"/>
    <w:rsid w:val="005E5985"/>
    <w:rsid w:val="005E5CB7"/>
    <w:rsid w:val="005E5DB8"/>
    <w:rsid w:val="005E67F8"/>
    <w:rsid w:val="005E6990"/>
    <w:rsid w:val="005E741B"/>
    <w:rsid w:val="005F040F"/>
    <w:rsid w:val="005F0CD6"/>
    <w:rsid w:val="005F1547"/>
    <w:rsid w:val="005F1939"/>
    <w:rsid w:val="005F1DBB"/>
    <w:rsid w:val="005F1E3B"/>
    <w:rsid w:val="005F3279"/>
    <w:rsid w:val="005F394D"/>
    <w:rsid w:val="005F3C92"/>
    <w:rsid w:val="005F4016"/>
    <w:rsid w:val="005F4429"/>
    <w:rsid w:val="005F4BAC"/>
    <w:rsid w:val="005F58EA"/>
    <w:rsid w:val="005F5E75"/>
    <w:rsid w:val="005F615A"/>
    <w:rsid w:val="005F6563"/>
    <w:rsid w:val="005F6D64"/>
    <w:rsid w:val="005F6DAE"/>
    <w:rsid w:val="005F78A5"/>
    <w:rsid w:val="005F78D6"/>
    <w:rsid w:val="005F7B50"/>
    <w:rsid w:val="0060019D"/>
    <w:rsid w:val="006005B8"/>
    <w:rsid w:val="006008ED"/>
    <w:rsid w:val="0060093E"/>
    <w:rsid w:val="00600A85"/>
    <w:rsid w:val="006018F9"/>
    <w:rsid w:val="00603B86"/>
    <w:rsid w:val="00603DA3"/>
    <w:rsid w:val="00604B8E"/>
    <w:rsid w:val="006050ED"/>
    <w:rsid w:val="00605A5D"/>
    <w:rsid w:val="0060667A"/>
    <w:rsid w:val="0061004A"/>
    <w:rsid w:val="00610221"/>
    <w:rsid w:val="00611281"/>
    <w:rsid w:val="006113AE"/>
    <w:rsid w:val="00611683"/>
    <w:rsid w:val="00611739"/>
    <w:rsid w:val="00611923"/>
    <w:rsid w:val="00611FA7"/>
    <w:rsid w:val="00613227"/>
    <w:rsid w:val="0061325F"/>
    <w:rsid w:val="00614515"/>
    <w:rsid w:val="006148D7"/>
    <w:rsid w:val="00614C64"/>
    <w:rsid w:val="00615223"/>
    <w:rsid w:val="00615400"/>
    <w:rsid w:val="0061666C"/>
    <w:rsid w:val="00616DFA"/>
    <w:rsid w:val="00620165"/>
    <w:rsid w:val="006207DF"/>
    <w:rsid w:val="00621D07"/>
    <w:rsid w:val="00622B34"/>
    <w:rsid w:val="00622E6D"/>
    <w:rsid w:val="006234F6"/>
    <w:rsid w:val="0062476A"/>
    <w:rsid w:val="006257D5"/>
    <w:rsid w:val="00626B6A"/>
    <w:rsid w:val="00626E93"/>
    <w:rsid w:val="00626EF4"/>
    <w:rsid w:val="00627448"/>
    <w:rsid w:val="0063015B"/>
    <w:rsid w:val="00630361"/>
    <w:rsid w:val="00630F16"/>
    <w:rsid w:val="00630F77"/>
    <w:rsid w:val="00631085"/>
    <w:rsid w:val="0063242A"/>
    <w:rsid w:val="0063282A"/>
    <w:rsid w:val="00632CE4"/>
    <w:rsid w:val="00632EF8"/>
    <w:rsid w:val="006335A8"/>
    <w:rsid w:val="00635325"/>
    <w:rsid w:val="006355D9"/>
    <w:rsid w:val="006358BC"/>
    <w:rsid w:val="00635B02"/>
    <w:rsid w:val="00635CF3"/>
    <w:rsid w:val="006362FA"/>
    <w:rsid w:val="00636868"/>
    <w:rsid w:val="00636887"/>
    <w:rsid w:val="006369B7"/>
    <w:rsid w:val="00636F6C"/>
    <w:rsid w:val="00637008"/>
    <w:rsid w:val="006371EC"/>
    <w:rsid w:val="00637561"/>
    <w:rsid w:val="00637B9C"/>
    <w:rsid w:val="00637BB0"/>
    <w:rsid w:val="00637DDD"/>
    <w:rsid w:val="00640116"/>
    <w:rsid w:val="00640723"/>
    <w:rsid w:val="006409C6"/>
    <w:rsid w:val="00640DB8"/>
    <w:rsid w:val="006410AD"/>
    <w:rsid w:val="00642B19"/>
    <w:rsid w:val="0064302C"/>
    <w:rsid w:val="0064325B"/>
    <w:rsid w:val="006432F8"/>
    <w:rsid w:val="00643491"/>
    <w:rsid w:val="00643947"/>
    <w:rsid w:val="006439F4"/>
    <w:rsid w:val="00643DDD"/>
    <w:rsid w:val="006441CC"/>
    <w:rsid w:val="0064427A"/>
    <w:rsid w:val="00644C70"/>
    <w:rsid w:val="00644D08"/>
    <w:rsid w:val="00644DB8"/>
    <w:rsid w:val="0064601A"/>
    <w:rsid w:val="00646B0E"/>
    <w:rsid w:val="00646BD7"/>
    <w:rsid w:val="00647BC7"/>
    <w:rsid w:val="006501A9"/>
    <w:rsid w:val="00650465"/>
    <w:rsid w:val="006505F0"/>
    <w:rsid w:val="00650BF2"/>
    <w:rsid w:val="0065218A"/>
    <w:rsid w:val="00652E22"/>
    <w:rsid w:val="00654611"/>
    <w:rsid w:val="00654A86"/>
    <w:rsid w:val="00654CFA"/>
    <w:rsid w:val="0065609D"/>
    <w:rsid w:val="0065656E"/>
    <w:rsid w:val="00657C80"/>
    <w:rsid w:val="00660E0D"/>
    <w:rsid w:val="00660FB4"/>
    <w:rsid w:val="0066182F"/>
    <w:rsid w:val="00662992"/>
    <w:rsid w:val="00662B11"/>
    <w:rsid w:val="00662BB0"/>
    <w:rsid w:val="00662CC9"/>
    <w:rsid w:val="00663588"/>
    <w:rsid w:val="0066477F"/>
    <w:rsid w:val="006668B7"/>
    <w:rsid w:val="00666CCC"/>
    <w:rsid w:val="00666DE8"/>
    <w:rsid w:val="00667D9C"/>
    <w:rsid w:val="006701FA"/>
    <w:rsid w:val="00670F7F"/>
    <w:rsid w:val="0067128C"/>
    <w:rsid w:val="006718F5"/>
    <w:rsid w:val="00671903"/>
    <w:rsid w:val="00672DE7"/>
    <w:rsid w:val="00672DFF"/>
    <w:rsid w:val="00672FA9"/>
    <w:rsid w:val="0067314D"/>
    <w:rsid w:val="0067408C"/>
    <w:rsid w:val="006745BD"/>
    <w:rsid w:val="0067483D"/>
    <w:rsid w:val="0067496E"/>
    <w:rsid w:val="00674A97"/>
    <w:rsid w:val="00674FC5"/>
    <w:rsid w:val="0067503D"/>
    <w:rsid w:val="006751BF"/>
    <w:rsid w:val="0067563E"/>
    <w:rsid w:val="00676376"/>
    <w:rsid w:val="006763CD"/>
    <w:rsid w:val="00676536"/>
    <w:rsid w:val="00680221"/>
    <w:rsid w:val="00680BE1"/>
    <w:rsid w:val="0068198D"/>
    <w:rsid w:val="00681F2F"/>
    <w:rsid w:val="00682656"/>
    <w:rsid w:val="00682896"/>
    <w:rsid w:val="006831AD"/>
    <w:rsid w:val="0068333B"/>
    <w:rsid w:val="00684605"/>
    <w:rsid w:val="00684F2D"/>
    <w:rsid w:val="00690C77"/>
    <w:rsid w:val="006912CD"/>
    <w:rsid w:val="00691461"/>
    <w:rsid w:val="00691816"/>
    <w:rsid w:val="00692A2D"/>
    <w:rsid w:val="00692D8C"/>
    <w:rsid w:val="00692DF0"/>
    <w:rsid w:val="00693200"/>
    <w:rsid w:val="0069573C"/>
    <w:rsid w:val="0069576B"/>
    <w:rsid w:val="0069630D"/>
    <w:rsid w:val="00696388"/>
    <w:rsid w:val="006971EE"/>
    <w:rsid w:val="006979DC"/>
    <w:rsid w:val="00697C1A"/>
    <w:rsid w:val="006A0326"/>
    <w:rsid w:val="006A0BA0"/>
    <w:rsid w:val="006A269B"/>
    <w:rsid w:val="006A2F77"/>
    <w:rsid w:val="006A3150"/>
    <w:rsid w:val="006A32A7"/>
    <w:rsid w:val="006A3FE5"/>
    <w:rsid w:val="006A4D01"/>
    <w:rsid w:val="006A4F4B"/>
    <w:rsid w:val="006A4FE0"/>
    <w:rsid w:val="006A5060"/>
    <w:rsid w:val="006A59FE"/>
    <w:rsid w:val="006A5ACA"/>
    <w:rsid w:val="006A5E31"/>
    <w:rsid w:val="006A673F"/>
    <w:rsid w:val="006A6A36"/>
    <w:rsid w:val="006A73C4"/>
    <w:rsid w:val="006A76CA"/>
    <w:rsid w:val="006B06E8"/>
    <w:rsid w:val="006B1CAE"/>
    <w:rsid w:val="006B2750"/>
    <w:rsid w:val="006B349D"/>
    <w:rsid w:val="006B3E80"/>
    <w:rsid w:val="006B4612"/>
    <w:rsid w:val="006B4D7F"/>
    <w:rsid w:val="006B5374"/>
    <w:rsid w:val="006B7274"/>
    <w:rsid w:val="006B79C6"/>
    <w:rsid w:val="006C070B"/>
    <w:rsid w:val="006C0AC4"/>
    <w:rsid w:val="006C159B"/>
    <w:rsid w:val="006C1682"/>
    <w:rsid w:val="006C17D6"/>
    <w:rsid w:val="006C1DE1"/>
    <w:rsid w:val="006C2CCD"/>
    <w:rsid w:val="006C2E31"/>
    <w:rsid w:val="006C39C4"/>
    <w:rsid w:val="006C3F7C"/>
    <w:rsid w:val="006C455E"/>
    <w:rsid w:val="006C5113"/>
    <w:rsid w:val="006C5A9E"/>
    <w:rsid w:val="006C5E83"/>
    <w:rsid w:val="006C5F40"/>
    <w:rsid w:val="006C7886"/>
    <w:rsid w:val="006D0021"/>
    <w:rsid w:val="006D0A55"/>
    <w:rsid w:val="006D0F43"/>
    <w:rsid w:val="006D1EF6"/>
    <w:rsid w:val="006D2CCC"/>
    <w:rsid w:val="006D3797"/>
    <w:rsid w:val="006D3E43"/>
    <w:rsid w:val="006D43AE"/>
    <w:rsid w:val="006D4498"/>
    <w:rsid w:val="006D4FAE"/>
    <w:rsid w:val="006D524A"/>
    <w:rsid w:val="006D5A47"/>
    <w:rsid w:val="006D76F0"/>
    <w:rsid w:val="006D78CE"/>
    <w:rsid w:val="006D7AEF"/>
    <w:rsid w:val="006D7DAD"/>
    <w:rsid w:val="006E0F18"/>
    <w:rsid w:val="006E1E2D"/>
    <w:rsid w:val="006E2017"/>
    <w:rsid w:val="006E394C"/>
    <w:rsid w:val="006E41CC"/>
    <w:rsid w:val="006E4901"/>
    <w:rsid w:val="006E4C1D"/>
    <w:rsid w:val="006E5E96"/>
    <w:rsid w:val="006E633C"/>
    <w:rsid w:val="006E64E0"/>
    <w:rsid w:val="006E6C5B"/>
    <w:rsid w:val="006E78AC"/>
    <w:rsid w:val="006E7BDA"/>
    <w:rsid w:val="006F0133"/>
    <w:rsid w:val="006F0264"/>
    <w:rsid w:val="006F04B2"/>
    <w:rsid w:val="006F1A4C"/>
    <w:rsid w:val="006F1E93"/>
    <w:rsid w:val="006F1FA2"/>
    <w:rsid w:val="006F31BA"/>
    <w:rsid w:val="006F4011"/>
    <w:rsid w:val="006F455D"/>
    <w:rsid w:val="006F6741"/>
    <w:rsid w:val="006F6CDC"/>
    <w:rsid w:val="006F7E61"/>
    <w:rsid w:val="007000D1"/>
    <w:rsid w:val="0070092D"/>
    <w:rsid w:val="00700BF9"/>
    <w:rsid w:val="00701025"/>
    <w:rsid w:val="00701113"/>
    <w:rsid w:val="00701D54"/>
    <w:rsid w:val="00702A5E"/>
    <w:rsid w:val="00702B7A"/>
    <w:rsid w:val="00703379"/>
    <w:rsid w:val="00703E42"/>
    <w:rsid w:val="007046A2"/>
    <w:rsid w:val="00707C56"/>
    <w:rsid w:val="00710CD9"/>
    <w:rsid w:val="00711B43"/>
    <w:rsid w:val="0071214E"/>
    <w:rsid w:val="007125F8"/>
    <w:rsid w:val="00713956"/>
    <w:rsid w:val="007148A0"/>
    <w:rsid w:val="00714955"/>
    <w:rsid w:val="00714F09"/>
    <w:rsid w:val="007176DE"/>
    <w:rsid w:val="007205C3"/>
    <w:rsid w:val="00720AD3"/>
    <w:rsid w:val="00720ECA"/>
    <w:rsid w:val="0072365B"/>
    <w:rsid w:val="0072404F"/>
    <w:rsid w:val="00724DF2"/>
    <w:rsid w:val="0072549E"/>
    <w:rsid w:val="00725B23"/>
    <w:rsid w:val="00725D89"/>
    <w:rsid w:val="00726030"/>
    <w:rsid w:val="007261A0"/>
    <w:rsid w:val="0072678B"/>
    <w:rsid w:val="00727BA1"/>
    <w:rsid w:val="00730EFD"/>
    <w:rsid w:val="00731241"/>
    <w:rsid w:val="007319B6"/>
    <w:rsid w:val="00731AA0"/>
    <w:rsid w:val="0073298A"/>
    <w:rsid w:val="0073451E"/>
    <w:rsid w:val="00734861"/>
    <w:rsid w:val="00734C5E"/>
    <w:rsid w:val="00735C03"/>
    <w:rsid w:val="00736396"/>
    <w:rsid w:val="0073653B"/>
    <w:rsid w:val="00736661"/>
    <w:rsid w:val="007370CA"/>
    <w:rsid w:val="007372B8"/>
    <w:rsid w:val="0073753C"/>
    <w:rsid w:val="007403A7"/>
    <w:rsid w:val="007405DB"/>
    <w:rsid w:val="00740620"/>
    <w:rsid w:val="00741C37"/>
    <w:rsid w:val="00741D38"/>
    <w:rsid w:val="00741F2E"/>
    <w:rsid w:val="0074257F"/>
    <w:rsid w:val="00743186"/>
    <w:rsid w:val="00743459"/>
    <w:rsid w:val="0074373B"/>
    <w:rsid w:val="00744993"/>
    <w:rsid w:val="00744B93"/>
    <w:rsid w:val="00745B69"/>
    <w:rsid w:val="00746E84"/>
    <w:rsid w:val="0074740C"/>
    <w:rsid w:val="00747684"/>
    <w:rsid w:val="00747DC5"/>
    <w:rsid w:val="007503A6"/>
    <w:rsid w:val="0075076A"/>
    <w:rsid w:val="00750C34"/>
    <w:rsid w:val="00751B42"/>
    <w:rsid w:val="00751BB3"/>
    <w:rsid w:val="00751E46"/>
    <w:rsid w:val="00752619"/>
    <w:rsid w:val="00753E48"/>
    <w:rsid w:val="00753E49"/>
    <w:rsid w:val="00753F19"/>
    <w:rsid w:val="0075427B"/>
    <w:rsid w:val="0075562C"/>
    <w:rsid w:val="007575F3"/>
    <w:rsid w:val="00757835"/>
    <w:rsid w:val="007579CF"/>
    <w:rsid w:val="007603DC"/>
    <w:rsid w:val="0076080F"/>
    <w:rsid w:val="0076121E"/>
    <w:rsid w:val="00761338"/>
    <w:rsid w:val="00761AB6"/>
    <w:rsid w:val="007622C1"/>
    <w:rsid w:val="007628D2"/>
    <w:rsid w:val="00762937"/>
    <w:rsid w:val="00762B23"/>
    <w:rsid w:val="0076337F"/>
    <w:rsid w:val="00763A6D"/>
    <w:rsid w:val="00763D0F"/>
    <w:rsid w:val="00765190"/>
    <w:rsid w:val="00766536"/>
    <w:rsid w:val="007666B6"/>
    <w:rsid w:val="007667A2"/>
    <w:rsid w:val="0077297B"/>
    <w:rsid w:val="00774B4B"/>
    <w:rsid w:val="00774C8B"/>
    <w:rsid w:val="00777520"/>
    <w:rsid w:val="00777854"/>
    <w:rsid w:val="00777D5E"/>
    <w:rsid w:val="007805E9"/>
    <w:rsid w:val="00781933"/>
    <w:rsid w:val="00781AA0"/>
    <w:rsid w:val="00781B98"/>
    <w:rsid w:val="00782848"/>
    <w:rsid w:val="00782E3D"/>
    <w:rsid w:val="00783057"/>
    <w:rsid w:val="007851F2"/>
    <w:rsid w:val="00785BE3"/>
    <w:rsid w:val="00785D44"/>
    <w:rsid w:val="00785E89"/>
    <w:rsid w:val="007876EB"/>
    <w:rsid w:val="00787837"/>
    <w:rsid w:val="0079032F"/>
    <w:rsid w:val="00790DB2"/>
    <w:rsid w:val="0079109A"/>
    <w:rsid w:val="0079125E"/>
    <w:rsid w:val="00791CA9"/>
    <w:rsid w:val="00791CAE"/>
    <w:rsid w:val="00791EA5"/>
    <w:rsid w:val="00791FE4"/>
    <w:rsid w:val="00792556"/>
    <w:rsid w:val="00792B2B"/>
    <w:rsid w:val="0079309A"/>
    <w:rsid w:val="00793713"/>
    <w:rsid w:val="00793B98"/>
    <w:rsid w:val="007940B8"/>
    <w:rsid w:val="00794653"/>
    <w:rsid w:val="00794D46"/>
    <w:rsid w:val="00794F51"/>
    <w:rsid w:val="00795416"/>
    <w:rsid w:val="00795983"/>
    <w:rsid w:val="00796771"/>
    <w:rsid w:val="00796BF1"/>
    <w:rsid w:val="00797635"/>
    <w:rsid w:val="007A021A"/>
    <w:rsid w:val="007A057F"/>
    <w:rsid w:val="007A0881"/>
    <w:rsid w:val="007A0A4B"/>
    <w:rsid w:val="007A121C"/>
    <w:rsid w:val="007A2178"/>
    <w:rsid w:val="007A2A84"/>
    <w:rsid w:val="007A30E0"/>
    <w:rsid w:val="007A4B20"/>
    <w:rsid w:val="007A4CAB"/>
    <w:rsid w:val="007A5050"/>
    <w:rsid w:val="007A5FBF"/>
    <w:rsid w:val="007A61B1"/>
    <w:rsid w:val="007A62CA"/>
    <w:rsid w:val="007A64FA"/>
    <w:rsid w:val="007B06CC"/>
    <w:rsid w:val="007B0CF9"/>
    <w:rsid w:val="007B1117"/>
    <w:rsid w:val="007B1381"/>
    <w:rsid w:val="007B1A8F"/>
    <w:rsid w:val="007B1B18"/>
    <w:rsid w:val="007B1F50"/>
    <w:rsid w:val="007B22C9"/>
    <w:rsid w:val="007B2509"/>
    <w:rsid w:val="007B32FD"/>
    <w:rsid w:val="007B36C0"/>
    <w:rsid w:val="007B4164"/>
    <w:rsid w:val="007B41F5"/>
    <w:rsid w:val="007B4247"/>
    <w:rsid w:val="007B495F"/>
    <w:rsid w:val="007B4F1D"/>
    <w:rsid w:val="007B50EB"/>
    <w:rsid w:val="007B5348"/>
    <w:rsid w:val="007B5353"/>
    <w:rsid w:val="007B5C4D"/>
    <w:rsid w:val="007B5F87"/>
    <w:rsid w:val="007C0935"/>
    <w:rsid w:val="007C1708"/>
    <w:rsid w:val="007C1903"/>
    <w:rsid w:val="007C1C96"/>
    <w:rsid w:val="007C40EC"/>
    <w:rsid w:val="007D0E95"/>
    <w:rsid w:val="007D1B47"/>
    <w:rsid w:val="007D2753"/>
    <w:rsid w:val="007D2F61"/>
    <w:rsid w:val="007D3238"/>
    <w:rsid w:val="007D32A0"/>
    <w:rsid w:val="007D3541"/>
    <w:rsid w:val="007D37A7"/>
    <w:rsid w:val="007D4221"/>
    <w:rsid w:val="007D4395"/>
    <w:rsid w:val="007D451E"/>
    <w:rsid w:val="007D4758"/>
    <w:rsid w:val="007D5886"/>
    <w:rsid w:val="007D5CC9"/>
    <w:rsid w:val="007D6527"/>
    <w:rsid w:val="007D6766"/>
    <w:rsid w:val="007D7227"/>
    <w:rsid w:val="007D765D"/>
    <w:rsid w:val="007D76B8"/>
    <w:rsid w:val="007D7D2A"/>
    <w:rsid w:val="007E2A96"/>
    <w:rsid w:val="007E3FC1"/>
    <w:rsid w:val="007E4313"/>
    <w:rsid w:val="007E4BCB"/>
    <w:rsid w:val="007E4F81"/>
    <w:rsid w:val="007E595A"/>
    <w:rsid w:val="007E6374"/>
    <w:rsid w:val="007E69A2"/>
    <w:rsid w:val="007E7913"/>
    <w:rsid w:val="007F07E8"/>
    <w:rsid w:val="007F2DA9"/>
    <w:rsid w:val="007F3371"/>
    <w:rsid w:val="007F37DE"/>
    <w:rsid w:val="007F3D2E"/>
    <w:rsid w:val="007F3F37"/>
    <w:rsid w:val="007F4DBE"/>
    <w:rsid w:val="007F58D6"/>
    <w:rsid w:val="007F6D73"/>
    <w:rsid w:val="007F7E05"/>
    <w:rsid w:val="0080037A"/>
    <w:rsid w:val="00800C84"/>
    <w:rsid w:val="00802319"/>
    <w:rsid w:val="008025FE"/>
    <w:rsid w:val="00802CEC"/>
    <w:rsid w:val="00804838"/>
    <w:rsid w:val="00805427"/>
    <w:rsid w:val="00805872"/>
    <w:rsid w:val="00806255"/>
    <w:rsid w:val="008063F1"/>
    <w:rsid w:val="008064B7"/>
    <w:rsid w:val="008068E3"/>
    <w:rsid w:val="008068EF"/>
    <w:rsid w:val="00806CA1"/>
    <w:rsid w:val="00806EB5"/>
    <w:rsid w:val="0080755C"/>
    <w:rsid w:val="008102BA"/>
    <w:rsid w:val="0081097A"/>
    <w:rsid w:val="00810B20"/>
    <w:rsid w:val="00810DBB"/>
    <w:rsid w:val="008111AD"/>
    <w:rsid w:val="00811B03"/>
    <w:rsid w:val="00812616"/>
    <w:rsid w:val="0081288A"/>
    <w:rsid w:val="00812C61"/>
    <w:rsid w:val="00814842"/>
    <w:rsid w:val="00814A9E"/>
    <w:rsid w:val="00815348"/>
    <w:rsid w:val="00816111"/>
    <w:rsid w:val="00817939"/>
    <w:rsid w:val="00817B75"/>
    <w:rsid w:val="00817EE7"/>
    <w:rsid w:val="00820028"/>
    <w:rsid w:val="00822327"/>
    <w:rsid w:val="0082242E"/>
    <w:rsid w:val="00822A7A"/>
    <w:rsid w:val="00822F27"/>
    <w:rsid w:val="008239BE"/>
    <w:rsid w:val="008246C9"/>
    <w:rsid w:val="0082493C"/>
    <w:rsid w:val="00824FAD"/>
    <w:rsid w:val="00825BEB"/>
    <w:rsid w:val="00825D8E"/>
    <w:rsid w:val="008261ED"/>
    <w:rsid w:val="008264EA"/>
    <w:rsid w:val="00826A9B"/>
    <w:rsid w:val="00830907"/>
    <w:rsid w:val="00831278"/>
    <w:rsid w:val="0083168E"/>
    <w:rsid w:val="00831839"/>
    <w:rsid w:val="00831C72"/>
    <w:rsid w:val="008329A1"/>
    <w:rsid w:val="008355C2"/>
    <w:rsid w:val="00835857"/>
    <w:rsid w:val="0083593F"/>
    <w:rsid w:val="0083594E"/>
    <w:rsid w:val="008367A3"/>
    <w:rsid w:val="00836AC4"/>
    <w:rsid w:val="00837BB1"/>
    <w:rsid w:val="0084026C"/>
    <w:rsid w:val="00841B9A"/>
    <w:rsid w:val="008420D0"/>
    <w:rsid w:val="00842EF8"/>
    <w:rsid w:val="00843105"/>
    <w:rsid w:val="00843601"/>
    <w:rsid w:val="00843CA7"/>
    <w:rsid w:val="00844D80"/>
    <w:rsid w:val="00845173"/>
    <w:rsid w:val="008454AB"/>
    <w:rsid w:val="00846105"/>
    <w:rsid w:val="008464DE"/>
    <w:rsid w:val="00847953"/>
    <w:rsid w:val="00847CCF"/>
    <w:rsid w:val="00850B16"/>
    <w:rsid w:val="008515F9"/>
    <w:rsid w:val="0085174C"/>
    <w:rsid w:val="00853622"/>
    <w:rsid w:val="00853B97"/>
    <w:rsid w:val="00854929"/>
    <w:rsid w:val="00854D23"/>
    <w:rsid w:val="00854F04"/>
    <w:rsid w:val="00854F44"/>
    <w:rsid w:val="008554D1"/>
    <w:rsid w:val="008559B1"/>
    <w:rsid w:val="00856123"/>
    <w:rsid w:val="00856525"/>
    <w:rsid w:val="008566E9"/>
    <w:rsid w:val="00856B09"/>
    <w:rsid w:val="00857A44"/>
    <w:rsid w:val="00860CB6"/>
    <w:rsid w:val="008612DE"/>
    <w:rsid w:val="008626BA"/>
    <w:rsid w:val="00863019"/>
    <w:rsid w:val="00864605"/>
    <w:rsid w:val="00864D98"/>
    <w:rsid w:val="00864F58"/>
    <w:rsid w:val="00865A5B"/>
    <w:rsid w:val="00865A67"/>
    <w:rsid w:val="0086641F"/>
    <w:rsid w:val="008703B4"/>
    <w:rsid w:val="008718E9"/>
    <w:rsid w:val="00872C40"/>
    <w:rsid w:val="00873068"/>
    <w:rsid w:val="00873094"/>
    <w:rsid w:val="008741C6"/>
    <w:rsid w:val="00874421"/>
    <w:rsid w:val="00874855"/>
    <w:rsid w:val="0087493D"/>
    <w:rsid w:val="00874C99"/>
    <w:rsid w:val="00874D17"/>
    <w:rsid w:val="008772F1"/>
    <w:rsid w:val="008778F0"/>
    <w:rsid w:val="00877A7E"/>
    <w:rsid w:val="00877DB3"/>
    <w:rsid w:val="00880117"/>
    <w:rsid w:val="00880873"/>
    <w:rsid w:val="00880A65"/>
    <w:rsid w:val="00880EB4"/>
    <w:rsid w:val="00881086"/>
    <w:rsid w:val="00881D7E"/>
    <w:rsid w:val="00881EF3"/>
    <w:rsid w:val="00882B04"/>
    <w:rsid w:val="00884EB7"/>
    <w:rsid w:val="008854BD"/>
    <w:rsid w:val="0088669E"/>
    <w:rsid w:val="0089006C"/>
    <w:rsid w:val="0089095D"/>
    <w:rsid w:val="008931B4"/>
    <w:rsid w:val="00893503"/>
    <w:rsid w:val="008965BF"/>
    <w:rsid w:val="0089747C"/>
    <w:rsid w:val="008974C8"/>
    <w:rsid w:val="008977BF"/>
    <w:rsid w:val="00897E31"/>
    <w:rsid w:val="00897F09"/>
    <w:rsid w:val="008A10A9"/>
    <w:rsid w:val="008A1977"/>
    <w:rsid w:val="008A1994"/>
    <w:rsid w:val="008A1AC8"/>
    <w:rsid w:val="008A2678"/>
    <w:rsid w:val="008A31A6"/>
    <w:rsid w:val="008A380F"/>
    <w:rsid w:val="008A39D7"/>
    <w:rsid w:val="008A41EC"/>
    <w:rsid w:val="008A5317"/>
    <w:rsid w:val="008A5599"/>
    <w:rsid w:val="008A60CF"/>
    <w:rsid w:val="008A6D85"/>
    <w:rsid w:val="008A7388"/>
    <w:rsid w:val="008B0548"/>
    <w:rsid w:val="008B06E3"/>
    <w:rsid w:val="008B1E8E"/>
    <w:rsid w:val="008B2F13"/>
    <w:rsid w:val="008B39A8"/>
    <w:rsid w:val="008B5937"/>
    <w:rsid w:val="008B5CE0"/>
    <w:rsid w:val="008B6556"/>
    <w:rsid w:val="008B6B35"/>
    <w:rsid w:val="008B7055"/>
    <w:rsid w:val="008B744E"/>
    <w:rsid w:val="008B7E63"/>
    <w:rsid w:val="008C0845"/>
    <w:rsid w:val="008C0F66"/>
    <w:rsid w:val="008C1273"/>
    <w:rsid w:val="008C16BF"/>
    <w:rsid w:val="008C1797"/>
    <w:rsid w:val="008C1B23"/>
    <w:rsid w:val="008C3B63"/>
    <w:rsid w:val="008C46F6"/>
    <w:rsid w:val="008C4F10"/>
    <w:rsid w:val="008C5846"/>
    <w:rsid w:val="008C5E5C"/>
    <w:rsid w:val="008C5F92"/>
    <w:rsid w:val="008C744D"/>
    <w:rsid w:val="008D0557"/>
    <w:rsid w:val="008D0682"/>
    <w:rsid w:val="008D08C8"/>
    <w:rsid w:val="008D1C1C"/>
    <w:rsid w:val="008D1F94"/>
    <w:rsid w:val="008D236E"/>
    <w:rsid w:val="008D3284"/>
    <w:rsid w:val="008D330E"/>
    <w:rsid w:val="008D3539"/>
    <w:rsid w:val="008D35B2"/>
    <w:rsid w:val="008D4271"/>
    <w:rsid w:val="008D532B"/>
    <w:rsid w:val="008D67A9"/>
    <w:rsid w:val="008D6985"/>
    <w:rsid w:val="008D6B79"/>
    <w:rsid w:val="008D71B5"/>
    <w:rsid w:val="008D755C"/>
    <w:rsid w:val="008E0EC6"/>
    <w:rsid w:val="008E25A9"/>
    <w:rsid w:val="008E2D8C"/>
    <w:rsid w:val="008E3025"/>
    <w:rsid w:val="008E3ADD"/>
    <w:rsid w:val="008E3B88"/>
    <w:rsid w:val="008E438D"/>
    <w:rsid w:val="008E4F63"/>
    <w:rsid w:val="008E6BFC"/>
    <w:rsid w:val="008E6F0A"/>
    <w:rsid w:val="008E790B"/>
    <w:rsid w:val="008E7EEC"/>
    <w:rsid w:val="008F0286"/>
    <w:rsid w:val="008F082E"/>
    <w:rsid w:val="008F0A16"/>
    <w:rsid w:val="008F0ED3"/>
    <w:rsid w:val="008F2AEF"/>
    <w:rsid w:val="008F3115"/>
    <w:rsid w:val="008F40DA"/>
    <w:rsid w:val="008F4533"/>
    <w:rsid w:val="008F49A4"/>
    <w:rsid w:val="008F5165"/>
    <w:rsid w:val="008F58B6"/>
    <w:rsid w:val="008F6520"/>
    <w:rsid w:val="008F6A5D"/>
    <w:rsid w:val="008F6C8E"/>
    <w:rsid w:val="008F7541"/>
    <w:rsid w:val="008F77D1"/>
    <w:rsid w:val="008F7E9E"/>
    <w:rsid w:val="00900CA9"/>
    <w:rsid w:val="00900F87"/>
    <w:rsid w:val="009012FA"/>
    <w:rsid w:val="00901C4E"/>
    <w:rsid w:val="009029F5"/>
    <w:rsid w:val="00902C50"/>
    <w:rsid w:val="00903054"/>
    <w:rsid w:val="00904322"/>
    <w:rsid w:val="00904606"/>
    <w:rsid w:val="0090530F"/>
    <w:rsid w:val="00905C6A"/>
    <w:rsid w:val="00906487"/>
    <w:rsid w:val="009064A3"/>
    <w:rsid w:val="00906640"/>
    <w:rsid w:val="00907997"/>
    <w:rsid w:val="00907DAE"/>
    <w:rsid w:val="00910C52"/>
    <w:rsid w:val="00910E51"/>
    <w:rsid w:val="00910EA6"/>
    <w:rsid w:val="00911153"/>
    <w:rsid w:val="009112A7"/>
    <w:rsid w:val="00911C8F"/>
    <w:rsid w:val="00912805"/>
    <w:rsid w:val="0091361C"/>
    <w:rsid w:val="009144FA"/>
    <w:rsid w:val="00914689"/>
    <w:rsid w:val="009149C1"/>
    <w:rsid w:val="00915433"/>
    <w:rsid w:val="009164EC"/>
    <w:rsid w:val="00917B1A"/>
    <w:rsid w:val="00917D3A"/>
    <w:rsid w:val="0092065E"/>
    <w:rsid w:val="009207FB"/>
    <w:rsid w:val="00920A5B"/>
    <w:rsid w:val="009216FC"/>
    <w:rsid w:val="0092211E"/>
    <w:rsid w:val="00922A63"/>
    <w:rsid w:val="009240B9"/>
    <w:rsid w:val="00924804"/>
    <w:rsid w:val="00925128"/>
    <w:rsid w:val="0092567E"/>
    <w:rsid w:val="009260C8"/>
    <w:rsid w:val="00926464"/>
    <w:rsid w:val="00926B30"/>
    <w:rsid w:val="00926BF3"/>
    <w:rsid w:val="00927028"/>
    <w:rsid w:val="009305C0"/>
    <w:rsid w:val="00930920"/>
    <w:rsid w:val="00930AB5"/>
    <w:rsid w:val="00930F87"/>
    <w:rsid w:val="00932CF4"/>
    <w:rsid w:val="009331C3"/>
    <w:rsid w:val="00933897"/>
    <w:rsid w:val="00934C09"/>
    <w:rsid w:val="00935527"/>
    <w:rsid w:val="0093632E"/>
    <w:rsid w:val="00936C14"/>
    <w:rsid w:val="00937C4F"/>
    <w:rsid w:val="00941F22"/>
    <w:rsid w:val="009428CB"/>
    <w:rsid w:val="009429E9"/>
    <w:rsid w:val="00943F8C"/>
    <w:rsid w:val="00944A7E"/>
    <w:rsid w:val="009450CD"/>
    <w:rsid w:val="0094513F"/>
    <w:rsid w:val="009451D2"/>
    <w:rsid w:val="00945592"/>
    <w:rsid w:val="00945725"/>
    <w:rsid w:val="009469F2"/>
    <w:rsid w:val="00946F3F"/>
    <w:rsid w:val="00947F0F"/>
    <w:rsid w:val="00950551"/>
    <w:rsid w:val="009508C6"/>
    <w:rsid w:val="009511D3"/>
    <w:rsid w:val="0095136C"/>
    <w:rsid w:val="009521B1"/>
    <w:rsid w:val="00952C2F"/>
    <w:rsid w:val="00953C15"/>
    <w:rsid w:val="00953D12"/>
    <w:rsid w:val="00953F4C"/>
    <w:rsid w:val="00954124"/>
    <w:rsid w:val="00954E33"/>
    <w:rsid w:val="00955683"/>
    <w:rsid w:val="00955D84"/>
    <w:rsid w:val="009562DB"/>
    <w:rsid w:val="00956389"/>
    <w:rsid w:val="0095680A"/>
    <w:rsid w:val="00957A4B"/>
    <w:rsid w:val="00957BB2"/>
    <w:rsid w:val="009600EF"/>
    <w:rsid w:val="009604EA"/>
    <w:rsid w:val="00961764"/>
    <w:rsid w:val="0096205E"/>
    <w:rsid w:val="00963008"/>
    <w:rsid w:val="0096601D"/>
    <w:rsid w:val="009664DE"/>
    <w:rsid w:val="00966EE4"/>
    <w:rsid w:val="009678AB"/>
    <w:rsid w:val="0097224C"/>
    <w:rsid w:val="009724AB"/>
    <w:rsid w:val="00973F5B"/>
    <w:rsid w:val="00974141"/>
    <w:rsid w:val="00974B1E"/>
    <w:rsid w:val="00974B57"/>
    <w:rsid w:val="0097576B"/>
    <w:rsid w:val="00975BB8"/>
    <w:rsid w:val="00975E30"/>
    <w:rsid w:val="0097725A"/>
    <w:rsid w:val="00977FB2"/>
    <w:rsid w:val="00980031"/>
    <w:rsid w:val="0098007D"/>
    <w:rsid w:val="009802D7"/>
    <w:rsid w:val="00980C79"/>
    <w:rsid w:val="00981981"/>
    <w:rsid w:val="009830FD"/>
    <w:rsid w:val="009833EA"/>
    <w:rsid w:val="009837CA"/>
    <w:rsid w:val="009848A1"/>
    <w:rsid w:val="00985272"/>
    <w:rsid w:val="009854C6"/>
    <w:rsid w:val="0098597D"/>
    <w:rsid w:val="00985D5A"/>
    <w:rsid w:val="00986731"/>
    <w:rsid w:val="00986B98"/>
    <w:rsid w:val="00987391"/>
    <w:rsid w:val="0098745C"/>
    <w:rsid w:val="00990462"/>
    <w:rsid w:val="0099259E"/>
    <w:rsid w:val="00992CFF"/>
    <w:rsid w:val="00992EFF"/>
    <w:rsid w:val="00993719"/>
    <w:rsid w:val="00995E73"/>
    <w:rsid w:val="0099636A"/>
    <w:rsid w:val="009975FD"/>
    <w:rsid w:val="00997CCB"/>
    <w:rsid w:val="00997FD4"/>
    <w:rsid w:val="009A0288"/>
    <w:rsid w:val="009A08D1"/>
    <w:rsid w:val="009A1A7E"/>
    <w:rsid w:val="009A21EA"/>
    <w:rsid w:val="009A2342"/>
    <w:rsid w:val="009A2748"/>
    <w:rsid w:val="009A282F"/>
    <w:rsid w:val="009A3715"/>
    <w:rsid w:val="009A3EFA"/>
    <w:rsid w:val="009A3F0F"/>
    <w:rsid w:val="009A4940"/>
    <w:rsid w:val="009A5F1A"/>
    <w:rsid w:val="009A6B02"/>
    <w:rsid w:val="009A6FD8"/>
    <w:rsid w:val="009A7162"/>
    <w:rsid w:val="009A71BC"/>
    <w:rsid w:val="009A778A"/>
    <w:rsid w:val="009A7856"/>
    <w:rsid w:val="009A7914"/>
    <w:rsid w:val="009A7A0D"/>
    <w:rsid w:val="009B0F9E"/>
    <w:rsid w:val="009B1739"/>
    <w:rsid w:val="009B19E6"/>
    <w:rsid w:val="009B1C0D"/>
    <w:rsid w:val="009B26E9"/>
    <w:rsid w:val="009B3612"/>
    <w:rsid w:val="009B3E47"/>
    <w:rsid w:val="009B3EC1"/>
    <w:rsid w:val="009B435A"/>
    <w:rsid w:val="009B46C2"/>
    <w:rsid w:val="009B4931"/>
    <w:rsid w:val="009B5702"/>
    <w:rsid w:val="009B5A78"/>
    <w:rsid w:val="009B5AF7"/>
    <w:rsid w:val="009B5F17"/>
    <w:rsid w:val="009B6CC6"/>
    <w:rsid w:val="009B71F9"/>
    <w:rsid w:val="009C0C79"/>
    <w:rsid w:val="009C0FC5"/>
    <w:rsid w:val="009C16E2"/>
    <w:rsid w:val="009C18D3"/>
    <w:rsid w:val="009C1F52"/>
    <w:rsid w:val="009C2FAC"/>
    <w:rsid w:val="009C30DB"/>
    <w:rsid w:val="009C332C"/>
    <w:rsid w:val="009C395B"/>
    <w:rsid w:val="009C3B1A"/>
    <w:rsid w:val="009C3E6E"/>
    <w:rsid w:val="009C480C"/>
    <w:rsid w:val="009C4E75"/>
    <w:rsid w:val="009C5B90"/>
    <w:rsid w:val="009C6D0B"/>
    <w:rsid w:val="009C70D6"/>
    <w:rsid w:val="009D0347"/>
    <w:rsid w:val="009D0799"/>
    <w:rsid w:val="009D09DA"/>
    <w:rsid w:val="009D105C"/>
    <w:rsid w:val="009D1665"/>
    <w:rsid w:val="009D16AD"/>
    <w:rsid w:val="009D18E7"/>
    <w:rsid w:val="009D1A69"/>
    <w:rsid w:val="009D219A"/>
    <w:rsid w:val="009D2211"/>
    <w:rsid w:val="009D2462"/>
    <w:rsid w:val="009D2727"/>
    <w:rsid w:val="009D32DC"/>
    <w:rsid w:val="009D6E7A"/>
    <w:rsid w:val="009D703C"/>
    <w:rsid w:val="009E00BA"/>
    <w:rsid w:val="009E10F7"/>
    <w:rsid w:val="009E137F"/>
    <w:rsid w:val="009E2E89"/>
    <w:rsid w:val="009E51AC"/>
    <w:rsid w:val="009E684D"/>
    <w:rsid w:val="009E6CCE"/>
    <w:rsid w:val="009E6E05"/>
    <w:rsid w:val="009E72B0"/>
    <w:rsid w:val="009E7691"/>
    <w:rsid w:val="009E7D2E"/>
    <w:rsid w:val="009F01A7"/>
    <w:rsid w:val="009F08DD"/>
    <w:rsid w:val="009F11CE"/>
    <w:rsid w:val="009F1205"/>
    <w:rsid w:val="009F2F13"/>
    <w:rsid w:val="009F3CDB"/>
    <w:rsid w:val="009F4098"/>
    <w:rsid w:val="009F41BD"/>
    <w:rsid w:val="009F477E"/>
    <w:rsid w:val="009F4947"/>
    <w:rsid w:val="009F5060"/>
    <w:rsid w:val="009F661E"/>
    <w:rsid w:val="009F7E98"/>
    <w:rsid w:val="00A014A1"/>
    <w:rsid w:val="00A0296F"/>
    <w:rsid w:val="00A02F91"/>
    <w:rsid w:val="00A054E1"/>
    <w:rsid w:val="00A0560A"/>
    <w:rsid w:val="00A05C50"/>
    <w:rsid w:val="00A0639A"/>
    <w:rsid w:val="00A066FF"/>
    <w:rsid w:val="00A06849"/>
    <w:rsid w:val="00A069B1"/>
    <w:rsid w:val="00A07109"/>
    <w:rsid w:val="00A0778F"/>
    <w:rsid w:val="00A07C89"/>
    <w:rsid w:val="00A07CE8"/>
    <w:rsid w:val="00A104F9"/>
    <w:rsid w:val="00A109A4"/>
    <w:rsid w:val="00A11341"/>
    <w:rsid w:val="00A11567"/>
    <w:rsid w:val="00A1170D"/>
    <w:rsid w:val="00A12232"/>
    <w:rsid w:val="00A12292"/>
    <w:rsid w:val="00A13BB5"/>
    <w:rsid w:val="00A162EC"/>
    <w:rsid w:val="00A175E6"/>
    <w:rsid w:val="00A17D18"/>
    <w:rsid w:val="00A20127"/>
    <w:rsid w:val="00A205BB"/>
    <w:rsid w:val="00A22717"/>
    <w:rsid w:val="00A22799"/>
    <w:rsid w:val="00A24AA8"/>
    <w:rsid w:val="00A2526D"/>
    <w:rsid w:val="00A2589B"/>
    <w:rsid w:val="00A260DF"/>
    <w:rsid w:val="00A2637C"/>
    <w:rsid w:val="00A26F46"/>
    <w:rsid w:val="00A30372"/>
    <w:rsid w:val="00A30689"/>
    <w:rsid w:val="00A308D7"/>
    <w:rsid w:val="00A30EAB"/>
    <w:rsid w:val="00A3221F"/>
    <w:rsid w:val="00A325A9"/>
    <w:rsid w:val="00A32C87"/>
    <w:rsid w:val="00A32E51"/>
    <w:rsid w:val="00A33B3C"/>
    <w:rsid w:val="00A33BFF"/>
    <w:rsid w:val="00A33DC0"/>
    <w:rsid w:val="00A34E3D"/>
    <w:rsid w:val="00A35810"/>
    <w:rsid w:val="00A35A93"/>
    <w:rsid w:val="00A3606F"/>
    <w:rsid w:val="00A36D5E"/>
    <w:rsid w:val="00A403B8"/>
    <w:rsid w:val="00A40A92"/>
    <w:rsid w:val="00A41867"/>
    <w:rsid w:val="00A41F89"/>
    <w:rsid w:val="00A42389"/>
    <w:rsid w:val="00A4321C"/>
    <w:rsid w:val="00A43445"/>
    <w:rsid w:val="00A441BD"/>
    <w:rsid w:val="00A44429"/>
    <w:rsid w:val="00A44956"/>
    <w:rsid w:val="00A455C7"/>
    <w:rsid w:val="00A45824"/>
    <w:rsid w:val="00A45BA4"/>
    <w:rsid w:val="00A46053"/>
    <w:rsid w:val="00A463BA"/>
    <w:rsid w:val="00A465A4"/>
    <w:rsid w:val="00A47459"/>
    <w:rsid w:val="00A47C3B"/>
    <w:rsid w:val="00A50BB1"/>
    <w:rsid w:val="00A51160"/>
    <w:rsid w:val="00A514B5"/>
    <w:rsid w:val="00A525CE"/>
    <w:rsid w:val="00A52DAB"/>
    <w:rsid w:val="00A52EEC"/>
    <w:rsid w:val="00A53372"/>
    <w:rsid w:val="00A5376A"/>
    <w:rsid w:val="00A53FB6"/>
    <w:rsid w:val="00A54123"/>
    <w:rsid w:val="00A54F27"/>
    <w:rsid w:val="00A54F4B"/>
    <w:rsid w:val="00A55952"/>
    <w:rsid w:val="00A5653A"/>
    <w:rsid w:val="00A57ADC"/>
    <w:rsid w:val="00A6026B"/>
    <w:rsid w:val="00A60277"/>
    <w:rsid w:val="00A614D2"/>
    <w:rsid w:val="00A627D7"/>
    <w:rsid w:val="00A63564"/>
    <w:rsid w:val="00A63DFE"/>
    <w:rsid w:val="00A63FAF"/>
    <w:rsid w:val="00A6422C"/>
    <w:rsid w:val="00A649CF"/>
    <w:rsid w:val="00A64CA0"/>
    <w:rsid w:val="00A64F10"/>
    <w:rsid w:val="00A66760"/>
    <w:rsid w:val="00A66829"/>
    <w:rsid w:val="00A66983"/>
    <w:rsid w:val="00A67067"/>
    <w:rsid w:val="00A67CAE"/>
    <w:rsid w:val="00A700C0"/>
    <w:rsid w:val="00A7024B"/>
    <w:rsid w:val="00A7088A"/>
    <w:rsid w:val="00A7112E"/>
    <w:rsid w:val="00A717C1"/>
    <w:rsid w:val="00A71B0F"/>
    <w:rsid w:val="00A71B64"/>
    <w:rsid w:val="00A724FF"/>
    <w:rsid w:val="00A73296"/>
    <w:rsid w:val="00A73AD3"/>
    <w:rsid w:val="00A753BB"/>
    <w:rsid w:val="00A75F33"/>
    <w:rsid w:val="00A766A5"/>
    <w:rsid w:val="00A7694D"/>
    <w:rsid w:val="00A7753C"/>
    <w:rsid w:val="00A77B57"/>
    <w:rsid w:val="00A81C43"/>
    <w:rsid w:val="00A823B1"/>
    <w:rsid w:val="00A823E1"/>
    <w:rsid w:val="00A82C0A"/>
    <w:rsid w:val="00A836FF"/>
    <w:rsid w:val="00A83AF7"/>
    <w:rsid w:val="00A859C6"/>
    <w:rsid w:val="00A85C71"/>
    <w:rsid w:val="00A85D3F"/>
    <w:rsid w:val="00A8613A"/>
    <w:rsid w:val="00A8615F"/>
    <w:rsid w:val="00A86413"/>
    <w:rsid w:val="00A86728"/>
    <w:rsid w:val="00A867D6"/>
    <w:rsid w:val="00A86A15"/>
    <w:rsid w:val="00A86C38"/>
    <w:rsid w:val="00A90936"/>
    <w:rsid w:val="00A9203D"/>
    <w:rsid w:val="00A922E1"/>
    <w:rsid w:val="00A9233D"/>
    <w:rsid w:val="00A93268"/>
    <w:rsid w:val="00A93F06"/>
    <w:rsid w:val="00A95052"/>
    <w:rsid w:val="00A95A50"/>
    <w:rsid w:val="00A95E36"/>
    <w:rsid w:val="00A9632B"/>
    <w:rsid w:val="00A967E9"/>
    <w:rsid w:val="00A96D5A"/>
    <w:rsid w:val="00A975DE"/>
    <w:rsid w:val="00AA067C"/>
    <w:rsid w:val="00AA0D0A"/>
    <w:rsid w:val="00AA1273"/>
    <w:rsid w:val="00AA17AB"/>
    <w:rsid w:val="00AA19C0"/>
    <w:rsid w:val="00AA34C9"/>
    <w:rsid w:val="00AA3BC5"/>
    <w:rsid w:val="00AA456E"/>
    <w:rsid w:val="00AA4EE7"/>
    <w:rsid w:val="00AA52CC"/>
    <w:rsid w:val="00AA55A1"/>
    <w:rsid w:val="00AA58CE"/>
    <w:rsid w:val="00AA6076"/>
    <w:rsid w:val="00AA611B"/>
    <w:rsid w:val="00AA666E"/>
    <w:rsid w:val="00AA68F1"/>
    <w:rsid w:val="00AA6C68"/>
    <w:rsid w:val="00AA6F40"/>
    <w:rsid w:val="00AA7237"/>
    <w:rsid w:val="00AA744C"/>
    <w:rsid w:val="00AB014E"/>
    <w:rsid w:val="00AB0F58"/>
    <w:rsid w:val="00AB1C22"/>
    <w:rsid w:val="00AB27D2"/>
    <w:rsid w:val="00AB2C6E"/>
    <w:rsid w:val="00AB3F3F"/>
    <w:rsid w:val="00AB4891"/>
    <w:rsid w:val="00AB490B"/>
    <w:rsid w:val="00AB50DE"/>
    <w:rsid w:val="00AB512D"/>
    <w:rsid w:val="00AB5EDE"/>
    <w:rsid w:val="00AB6BB5"/>
    <w:rsid w:val="00AC1AAA"/>
    <w:rsid w:val="00AC2837"/>
    <w:rsid w:val="00AC2C1C"/>
    <w:rsid w:val="00AC3360"/>
    <w:rsid w:val="00AC33F8"/>
    <w:rsid w:val="00AC5C08"/>
    <w:rsid w:val="00AC5CFF"/>
    <w:rsid w:val="00AC6EAA"/>
    <w:rsid w:val="00AC7009"/>
    <w:rsid w:val="00AC731B"/>
    <w:rsid w:val="00AC74CD"/>
    <w:rsid w:val="00AC7F4D"/>
    <w:rsid w:val="00AD0CC1"/>
    <w:rsid w:val="00AD1074"/>
    <w:rsid w:val="00AD237F"/>
    <w:rsid w:val="00AD2712"/>
    <w:rsid w:val="00AD3FBF"/>
    <w:rsid w:val="00AD4380"/>
    <w:rsid w:val="00AD511E"/>
    <w:rsid w:val="00AD52D8"/>
    <w:rsid w:val="00AD5ADD"/>
    <w:rsid w:val="00AD65AB"/>
    <w:rsid w:val="00AD6CD8"/>
    <w:rsid w:val="00AE0324"/>
    <w:rsid w:val="00AE0417"/>
    <w:rsid w:val="00AE184D"/>
    <w:rsid w:val="00AE21C8"/>
    <w:rsid w:val="00AE2681"/>
    <w:rsid w:val="00AE2B7F"/>
    <w:rsid w:val="00AE2E91"/>
    <w:rsid w:val="00AE395F"/>
    <w:rsid w:val="00AE3E83"/>
    <w:rsid w:val="00AE4A54"/>
    <w:rsid w:val="00AE57BD"/>
    <w:rsid w:val="00AE672C"/>
    <w:rsid w:val="00AE6896"/>
    <w:rsid w:val="00AE6B2E"/>
    <w:rsid w:val="00AE7725"/>
    <w:rsid w:val="00AF00F3"/>
    <w:rsid w:val="00AF0C51"/>
    <w:rsid w:val="00AF1CEE"/>
    <w:rsid w:val="00AF33EA"/>
    <w:rsid w:val="00AF3A04"/>
    <w:rsid w:val="00AF3A4A"/>
    <w:rsid w:val="00AF442C"/>
    <w:rsid w:val="00AF4DF8"/>
    <w:rsid w:val="00AF6383"/>
    <w:rsid w:val="00AF64BF"/>
    <w:rsid w:val="00AF6B34"/>
    <w:rsid w:val="00AF6F3D"/>
    <w:rsid w:val="00AF70D7"/>
    <w:rsid w:val="00AF7927"/>
    <w:rsid w:val="00B0053D"/>
    <w:rsid w:val="00B00666"/>
    <w:rsid w:val="00B00F9F"/>
    <w:rsid w:val="00B010C4"/>
    <w:rsid w:val="00B0163E"/>
    <w:rsid w:val="00B01B92"/>
    <w:rsid w:val="00B05801"/>
    <w:rsid w:val="00B06A6E"/>
    <w:rsid w:val="00B07E7B"/>
    <w:rsid w:val="00B1078A"/>
    <w:rsid w:val="00B109A2"/>
    <w:rsid w:val="00B109DB"/>
    <w:rsid w:val="00B10E39"/>
    <w:rsid w:val="00B11376"/>
    <w:rsid w:val="00B11B5C"/>
    <w:rsid w:val="00B12C48"/>
    <w:rsid w:val="00B12E08"/>
    <w:rsid w:val="00B133CD"/>
    <w:rsid w:val="00B13564"/>
    <w:rsid w:val="00B13BBD"/>
    <w:rsid w:val="00B13FA1"/>
    <w:rsid w:val="00B14375"/>
    <w:rsid w:val="00B162E3"/>
    <w:rsid w:val="00B16456"/>
    <w:rsid w:val="00B16F2F"/>
    <w:rsid w:val="00B1759B"/>
    <w:rsid w:val="00B20057"/>
    <w:rsid w:val="00B2037B"/>
    <w:rsid w:val="00B227DE"/>
    <w:rsid w:val="00B22AF9"/>
    <w:rsid w:val="00B22E86"/>
    <w:rsid w:val="00B234BB"/>
    <w:rsid w:val="00B236B7"/>
    <w:rsid w:val="00B2381F"/>
    <w:rsid w:val="00B24455"/>
    <w:rsid w:val="00B24D76"/>
    <w:rsid w:val="00B25128"/>
    <w:rsid w:val="00B25BC6"/>
    <w:rsid w:val="00B27244"/>
    <w:rsid w:val="00B30508"/>
    <w:rsid w:val="00B306C2"/>
    <w:rsid w:val="00B3077E"/>
    <w:rsid w:val="00B30D1B"/>
    <w:rsid w:val="00B30D82"/>
    <w:rsid w:val="00B315CA"/>
    <w:rsid w:val="00B317B6"/>
    <w:rsid w:val="00B32AC4"/>
    <w:rsid w:val="00B32CFD"/>
    <w:rsid w:val="00B330C7"/>
    <w:rsid w:val="00B331B7"/>
    <w:rsid w:val="00B3325D"/>
    <w:rsid w:val="00B34528"/>
    <w:rsid w:val="00B34612"/>
    <w:rsid w:val="00B346AB"/>
    <w:rsid w:val="00B360B5"/>
    <w:rsid w:val="00B3622F"/>
    <w:rsid w:val="00B363FE"/>
    <w:rsid w:val="00B365E9"/>
    <w:rsid w:val="00B369B1"/>
    <w:rsid w:val="00B37749"/>
    <w:rsid w:val="00B40D61"/>
    <w:rsid w:val="00B41335"/>
    <w:rsid w:val="00B41E1D"/>
    <w:rsid w:val="00B42509"/>
    <w:rsid w:val="00B42518"/>
    <w:rsid w:val="00B42F26"/>
    <w:rsid w:val="00B4300F"/>
    <w:rsid w:val="00B436CE"/>
    <w:rsid w:val="00B43BB7"/>
    <w:rsid w:val="00B445D7"/>
    <w:rsid w:val="00B445EC"/>
    <w:rsid w:val="00B44633"/>
    <w:rsid w:val="00B44EE7"/>
    <w:rsid w:val="00B45551"/>
    <w:rsid w:val="00B468FF"/>
    <w:rsid w:val="00B46CA8"/>
    <w:rsid w:val="00B47670"/>
    <w:rsid w:val="00B47A1B"/>
    <w:rsid w:val="00B50809"/>
    <w:rsid w:val="00B508E8"/>
    <w:rsid w:val="00B5131D"/>
    <w:rsid w:val="00B5137B"/>
    <w:rsid w:val="00B53AC9"/>
    <w:rsid w:val="00B53DFC"/>
    <w:rsid w:val="00B54461"/>
    <w:rsid w:val="00B545B7"/>
    <w:rsid w:val="00B5581D"/>
    <w:rsid w:val="00B56797"/>
    <w:rsid w:val="00B57C16"/>
    <w:rsid w:val="00B613B0"/>
    <w:rsid w:val="00B61FCB"/>
    <w:rsid w:val="00B623E8"/>
    <w:rsid w:val="00B63264"/>
    <w:rsid w:val="00B638F7"/>
    <w:rsid w:val="00B64EE7"/>
    <w:rsid w:val="00B6685B"/>
    <w:rsid w:val="00B67533"/>
    <w:rsid w:val="00B67817"/>
    <w:rsid w:val="00B67911"/>
    <w:rsid w:val="00B6797D"/>
    <w:rsid w:val="00B702CB"/>
    <w:rsid w:val="00B7059A"/>
    <w:rsid w:val="00B70E8B"/>
    <w:rsid w:val="00B70F6D"/>
    <w:rsid w:val="00B710B7"/>
    <w:rsid w:val="00B71CD6"/>
    <w:rsid w:val="00B72F61"/>
    <w:rsid w:val="00B731B6"/>
    <w:rsid w:val="00B73B5C"/>
    <w:rsid w:val="00B74BCB"/>
    <w:rsid w:val="00B74C57"/>
    <w:rsid w:val="00B758AE"/>
    <w:rsid w:val="00B76DD4"/>
    <w:rsid w:val="00B77DEE"/>
    <w:rsid w:val="00B81DD9"/>
    <w:rsid w:val="00B82C16"/>
    <w:rsid w:val="00B82D8D"/>
    <w:rsid w:val="00B82F44"/>
    <w:rsid w:val="00B8305A"/>
    <w:rsid w:val="00B83122"/>
    <w:rsid w:val="00B83652"/>
    <w:rsid w:val="00B8367E"/>
    <w:rsid w:val="00B838A0"/>
    <w:rsid w:val="00B83B8C"/>
    <w:rsid w:val="00B841B6"/>
    <w:rsid w:val="00B84354"/>
    <w:rsid w:val="00B84715"/>
    <w:rsid w:val="00B84BD1"/>
    <w:rsid w:val="00B84D24"/>
    <w:rsid w:val="00B850D5"/>
    <w:rsid w:val="00B851E1"/>
    <w:rsid w:val="00B862BE"/>
    <w:rsid w:val="00B86AAB"/>
    <w:rsid w:val="00B86C7A"/>
    <w:rsid w:val="00B87F99"/>
    <w:rsid w:val="00B90ACF"/>
    <w:rsid w:val="00B90BD7"/>
    <w:rsid w:val="00B90C21"/>
    <w:rsid w:val="00B90DDC"/>
    <w:rsid w:val="00B90F32"/>
    <w:rsid w:val="00B91757"/>
    <w:rsid w:val="00B91B89"/>
    <w:rsid w:val="00B92298"/>
    <w:rsid w:val="00B93E87"/>
    <w:rsid w:val="00B9429C"/>
    <w:rsid w:val="00B946E1"/>
    <w:rsid w:val="00B947BC"/>
    <w:rsid w:val="00B9505B"/>
    <w:rsid w:val="00B9536F"/>
    <w:rsid w:val="00B955DA"/>
    <w:rsid w:val="00B961B4"/>
    <w:rsid w:val="00B9689F"/>
    <w:rsid w:val="00B96E1E"/>
    <w:rsid w:val="00B971BA"/>
    <w:rsid w:val="00B9762C"/>
    <w:rsid w:val="00B978C1"/>
    <w:rsid w:val="00BA048B"/>
    <w:rsid w:val="00BA08A1"/>
    <w:rsid w:val="00BA1D8B"/>
    <w:rsid w:val="00BA1DEE"/>
    <w:rsid w:val="00BA1E73"/>
    <w:rsid w:val="00BA362C"/>
    <w:rsid w:val="00BA38A1"/>
    <w:rsid w:val="00BA3FA7"/>
    <w:rsid w:val="00BA4F39"/>
    <w:rsid w:val="00BA50E2"/>
    <w:rsid w:val="00BA77DD"/>
    <w:rsid w:val="00BB0847"/>
    <w:rsid w:val="00BB1455"/>
    <w:rsid w:val="00BB535F"/>
    <w:rsid w:val="00BB5CB5"/>
    <w:rsid w:val="00BB6FE2"/>
    <w:rsid w:val="00BB78A1"/>
    <w:rsid w:val="00BB7EDD"/>
    <w:rsid w:val="00BC239B"/>
    <w:rsid w:val="00BC45C4"/>
    <w:rsid w:val="00BC4644"/>
    <w:rsid w:val="00BC4A5B"/>
    <w:rsid w:val="00BC531A"/>
    <w:rsid w:val="00BC5CDE"/>
    <w:rsid w:val="00BC6B12"/>
    <w:rsid w:val="00BC6BBD"/>
    <w:rsid w:val="00BC6C84"/>
    <w:rsid w:val="00BC75D9"/>
    <w:rsid w:val="00BC7614"/>
    <w:rsid w:val="00BC7BCD"/>
    <w:rsid w:val="00BC7CF2"/>
    <w:rsid w:val="00BD048B"/>
    <w:rsid w:val="00BD0E84"/>
    <w:rsid w:val="00BD1E60"/>
    <w:rsid w:val="00BD2E1D"/>
    <w:rsid w:val="00BD2F4C"/>
    <w:rsid w:val="00BD3D81"/>
    <w:rsid w:val="00BD448F"/>
    <w:rsid w:val="00BD6457"/>
    <w:rsid w:val="00BD6584"/>
    <w:rsid w:val="00BD658D"/>
    <w:rsid w:val="00BD7229"/>
    <w:rsid w:val="00BD7684"/>
    <w:rsid w:val="00BD7E86"/>
    <w:rsid w:val="00BE009E"/>
    <w:rsid w:val="00BE07BE"/>
    <w:rsid w:val="00BE0E2A"/>
    <w:rsid w:val="00BE2C33"/>
    <w:rsid w:val="00BE2D27"/>
    <w:rsid w:val="00BE35E1"/>
    <w:rsid w:val="00BE3A43"/>
    <w:rsid w:val="00BE3C28"/>
    <w:rsid w:val="00BE5204"/>
    <w:rsid w:val="00BE5AA5"/>
    <w:rsid w:val="00BE6B38"/>
    <w:rsid w:val="00BE6C84"/>
    <w:rsid w:val="00BE7005"/>
    <w:rsid w:val="00BE714D"/>
    <w:rsid w:val="00BE75CD"/>
    <w:rsid w:val="00BE7A76"/>
    <w:rsid w:val="00BF0198"/>
    <w:rsid w:val="00BF01B7"/>
    <w:rsid w:val="00BF02ED"/>
    <w:rsid w:val="00BF08D6"/>
    <w:rsid w:val="00BF0A7A"/>
    <w:rsid w:val="00BF0D76"/>
    <w:rsid w:val="00BF170D"/>
    <w:rsid w:val="00BF2F0F"/>
    <w:rsid w:val="00BF325D"/>
    <w:rsid w:val="00BF3356"/>
    <w:rsid w:val="00BF3F99"/>
    <w:rsid w:val="00BF5943"/>
    <w:rsid w:val="00BF5D07"/>
    <w:rsid w:val="00BF6339"/>
    <w:rsid w:val="00BF6A2A"/>
    <w:rsid w:val="00BF6E0E"/>
    <w:rsid w:val="00C00E49"/>
    <w:rsid w:val="00C0114F"/>
    <w:rsid w:val="00C01211"/>
    <w:rsid w:val="00C021F3"/>
    <w:rsid w:val="00C0290F"/>
    <w:rsid w:val="00C02924"/>
    <w:rsid w:val="00C02F5A"/>
    <w:rsid w:val="00C03EF3"/>
    <w:rsid w:val="00C04920"/>
    <w:rsid w:val="00C04D51"/>
    <w:rsid w:val="00C050A8"/>
    <w:rsid w:val="00C054A9"/>
    <w:rsid w:val="00C05C99"/>
    <w:rsid w:val="00C10953"/>
    <w:rsid w:val="00C1154C"/>
    <w:rsid w:val="00C1275B"/>
    <w:rsid w:val="00C1326A"/>
    <w:rsid w:val="00C13FF5"/>
    <w:rsid w:val="00C15DB6"/>
    <w:rsid w:val="00C15FA3"/>
    <w:rsid w:val="00C16056"/>
    <w:rsid w:val="00C16431"/>
    <w:rsid w:val="00C16D63"/>
    <w:rsid w:val="00C173CD"/>
    <w:rsid w:val="00C17E15"/>
    <w:rsid w:val="00C203B1"/>
    <w:rsid w:val="00C205E2"/>
    <w:rsid w:val="00C20FF0"/>
    <w:rsid w:val="00C215A8"/>
    <w:rsid w:val="00C21867"/>
    <w:rsid w:val="00C22298"/>
    <w:rsid w:val="00C22EA2"/>
    <w:rsid w:val="00C23F06"/>
    <w:rsid w:val="00C240A3"/>
    <w:rsid w:val="00C24270"/>
    <w:rsid w:val="00C24C3B"/>
    <w:rsid w:val="00C24C4B"/>
    <w:rsid w:val="00C253AE"/>
    <w:rsid w:val="00C25DDC"/>
    <w:rsid w:val="00C26882"/>
    <w:rsid w:val="00C2693A"/>
    <w:rsid w:val="00C27F3F"/>
    <w:rsid w:val="00C304D4"/>
    <w:rsid w:val="00C31EA5"/>
    <w:rsid w:val="00C31F46"/>
    <w:rsid w:val="00C321AA"/>
    <w:rsid w:val="00C32582"/>
    <w:rsid w:val="00C329CA"/>
    <w:rsid w:val="00C32E3A"/>
    <w:rsid w:val="00C330CE"/>
    <w:rsid w:val="00C33319"/>
    <w:rsid w:val="00C355D6"/>
    <w:rsid w:val="00C364AE"/>
    <w:rsid w:val="00C36688"/>
    <w:rsid w:val="00C36BAD"/>
    <w:rsid w:val="00C374B7"/>
    <w:rsid w:val="00C37885"/>
    <w:rsid w:val="00C37CC1"/>
    <w:rsid w:val="00C4025F"/>
    <w:rsid w:val="00C4040C"/>
    <w:rsid w:val="00C406AA"/>
    <w:rsid w:val="00C414EC"/>
    <w:rsid w:val="00C41812"/>
    <w:rsid w:val="00C41D88"/>
    <w:rsid w:val="00C41E21"/>
    <w:rsid w:val="00C433F5"/>
    <w:rsid w:val="00C43F65"/>
    <w:rsid w:val="00C442F6"/>
    <w:rsid w:val="00C451E6"/>
    <w:rsid w:val="00C47137"/>
    <w:rsid w:val="00C47250"/>
    <w:rsid w:val="00C47368"/>
    <w:rsid w:val="00C4757F"/>
    <w:rsid w:val="00C50401"/>
    <w:rsid w:val="00C51DCE"/>
    <w:rsid w:val="00C5299C"/>
    <w:rsid w:val="00C539BB"/>
    <w:rsid w:val="00C54531"/>
    <w:rsid w:val="00C5498C"/>
    <w:rsid w:val="00C54C40"/>
    <w:rsid w:val="00C55210"/>
    <w:rsid w:val="00C55566"/>
    <w:rsid w:val="00C55869"/>
    <w:rsid w:val="00C55B6C"/>
    <w:rsid w:val="00C55F63"/>
    <w:rsid w:val="00C573BE"/>
    <w:rsid w:val="00C57C49"/>
    <w:rsid w:val="00C6000B"/>
    <w:rsid w:val="00C606CE"/>
    <w:rsid w:val="00C618F1"/>
    <w:rsid w:val="00C636C3"/>
    <w:rsid w:val="00C65852"/>
    <w:rsid w:val="00C66B04"/>
    <w:rsid w:val="00C67540"/>
    <w:rsid w:val="00C7137F"/>
    <w:rsid w:val="00C714BE"/>
    <w:rsid w:val="00C717F8"/>
    <w:rsid w:val="00C73D33"/>
    <w:rsid w:val="00C74A5B"/>
    <w:rsid w:val="00C7526F"/>
    <w:rsid w:val="00C752BB"/>
    <w:rsid w:val="00C75917"/>
    <w:rsid w:val="00C75A5A"/>
    <w:rsid w:val="00C764E1"/>
    <w:rsid w:val="00C76B71"/>
    <w:rsid w:val="00C77F4C"/>
    <w:rsid w:val="00C807A9"/>
    <w:rsid w:val="00C80AD8"/>
    <w:rsid w:val="00C81F14"/>
    <w:rsid w:val="00C82240"/>
    <w:rsid w:val="00C8265F"/>
    <w:rsid w:val="00C82DED"/>
    <w:rsid w:val="00C849AD"/>
    <w:rsid w:val="00C850EF"/>
    <w:rsid w:val="00C8550A"/>
    <w:rsid w:val="00C857C6"/>
    <w:rsid w:val="00C87090"/>
    <w:rsid w:val="00C8718B"/>
    <w:rsid w:val="00C906E9"/>
    <w:rsid w:val="00C92AB3"/>
    <w:rsid w:val="00C93A28"/>
    <w:rsid w:val="00C93DEC"/>
    <w:rsid w:val="00C93F8F"/>
    <w:rsid w:val="00C945CD"/>
    <w:rsid w:val="00C94E0D"/>
    <w:rsid w:val="00C95BB9"/>
    <w:rsid w:val="00C95EDA"/>
    <w:rsid w:val="00C96472"/>
    <w:rsid w:val="00C96AAD"/>
    <w:rsid w:val="00CA0E0A"/>
    <w:rsid w:val="00CA10EB"/>
    <w:rsid w:val="00CA133D"/>
    <w:rsid w:val="00CA18E9"/>
    <w:rsid w:val="00CA1A41"/>
    <w:rsid w:val="00CA32E6"/>
    <w:rsid w:val="00CA34CC"/>
    <w:rsid w:val="00CA48BE"/>
    <w:rsid w:val="00CA4D6C"/>
    <w:rsid w:val="00CA4ECB"/>
    <w:rsid w:val="00CA5542"/>
    <w:rsid w:val="00CA57FB"/>
    <w:rsid w:val="00CA7AB3"/>
    <w:rsid w:val="00CA7BF9"/>
    <w:rsid w:val="00CA7F82"/>
    <w:rsid w:val="00CB0220"/>
    <w:rsid w:val="00CB041A"/>
    <w:rsid w:val="00CB0BFA"/>
    <w:rsid w:val="00CB0F9E"/>
    <w:rsid w:val="00CB1F71"/>
    <w:rsid w:val="00CB21DA"/>
    <w:rsid w:val="00CB2565"/>
    <w:rsid w:val="00CB382C"/>
    <w:rsid w:val="00CB41A7"/>
    <w:rsid w:val="00CB4FE8"/>
    <w:rsid w:val="00CB5E42"/>
    <w:rsid w:val="00CB7435"/>
    <w:rsid w:val="00CB7A11"/>
    <w:rsid w:val="00CB7B7D"/>
    <w:rsid w:val="00CB7CBB"/>
    <w:rsid w:val="00CC1741"/>
    <w:rsid w:val="00CC1ADA"/>
    <w:rsid w:val="00CC237C"/>
    <w:rsid w:val="00CC2EF0"/>
    <w:rsid w:val="00CC3077"/>
    <w:rsid w:val="00CC3F44"/>
    <w:rsid w:val="00CC4369"/>
    <w:rsid w:val="00CC5E3D"/>
    <w:rsid w:val="00CC6376"/>
    <w:rsid w:val="00CD18B4"/>
    <w:rsid w:val="00CD1B6A"/>
    <w:rsid w:val="00CD1D1F"/>
    <w:rsid w:val="00CD29AE"/>
    <w:rsid w:val="00CD2B5B"/>
    <w:rsid w:val="00CD2FB5"/>
    <w:rsid w:val="00CD30C3"/>
    <w:rsid w:val="00CD3C30"/>
    <w:rsid w:val="00CD4011"/>
    <w:rsid w:val="00CD4E45"/>
    <w:rsid w:val="00CD572E"/>
    <w:rsid w:val="00CD58E6"/>
    <w:rsid w:val="00CD5D4B"/>
    <w:rsid w:val="00CD5FCA"/>
    <w:rsid w:val="00CD63A6"/>
    <w:rsid w:val="00CD648B"/>
    <w:rsid w:val="00CD6AFC"/>
    <w:rsid w:val="00CD6C4A"/>
    <w:rsid w:val="00CD710F"/>
    <w:rsid w:val="00CD7860"/>
    <w:rsid w:val="00CD796F"/>
    <w:rsid w:val="00CD7D1D"/>
    <w:rsid w:val="00CD7E17"/>
    <w:rsid w:val="00CE06CC"/>
    <w:rsid w:val="00CE1476"/>
    <w:rsid w:val="00CE1D04"/>
    <w:rsid w:val="00CE243E"/>
    <w:rsid w:val="00CE273A"/>
    <w:rsid w:val="00CE3305"/>
    <w:rsid w:val="00CE340D"/>
    <w:rsid w:val="00CE3668"/>
    <w:rsid w:val="00CE39E8"/>
    <w:rsid w:val="00CE3AB8"/>
    <w:rsid w:val="00CE3BDF"/>
    <w:rsid w:val="00CE51CC"/>
    <w:rsid w:val="00CE51CF"/>
    <w:rsid w:val="00CE5463"/>
    <w:rsid w:val="00CE5EBD"/>
    <w:rsid w:val="00CE70C2"/>
    <w:rsid w:val="00CE7E20"/>
    <w:rsid w:val="00CF208A"/>
    <w:rsid w:val="00CF22B5"/>
    <w:rsid w:val="00CF3A44"/>
    <w:rsid w:val="00CF420D"/>
    <w:rsid w:val="00CF4ACB"/>
    <w:rsid w:val="00CF4D4F"/>
    <w:rsid w:val="00CF5478"/>
    <w:rsid w:val="00CF5C70"/>
    <w:rsid w:val="00CF6167"/>
    <w:rsid w:val="00CF7610"/>
    <w:rsid w:val="00CF783E"/>
    <w:rsid w:val="00D01218"/>
    <w:rsid w:val="00D02DBB"/>
    <w:rsid w:val="00D035A6"/>
    <w:rsid w:val="00D03B7F"/>
    <w:rsid w:val="00D03D82"/>
    <w:rsid w:val="00D042F3"/>
    <w:rsid w:val="00D04EEA"/>
    <w:rsid w:val="00D05777"/>
    <w:rsid w:val="00D05F28"/>
    <w:rsid w:val="00D06977"/>
    <w:rsid w:val="00D06A8A"/>
    <w:rsid w:val="00D06CEB"/>
    <w:rsid w:val="00D0783B"/>
    <w:rsid w:val="00D07C95"/>
    <w:rsid w:val="00D101D7"/>
    <w:rsid w:val="00D11553"/>
    <w:rsid w:val="00D11741"/>
    <w:rsid w:val="00D12BBB"/>
    <w:rsid w:val="00D12D6B"/>
    <w:rsid w:val="00D1320C"/>
    <w:rsid w:val="00D13AFF"/>
    <w:rsid w:val="00D13F82"/>
    <w:rsid w:val="00D145AA"/>
    <w:rsid w:val="00D146A0"/>
    <w:rsid w:val="00D14AA3"/>
    <w:rsid w:val="00D15FC7"/>
    <w:rsid w:val="00D20027"/>
    <w:rsid w:val="00D23165"/>
    <w:rsid w:val="00D23976"/>
    <w:rsid w:val="00D23EB7"/>
    <w:rsid w:val="00D25584"/>
    <w:rsid w:val="00D260F4"/>
    <w:rsid w:val="00D26354"/>
    <w:rsid w:val="00D2673C"/>
    <w:rsid w:val="00D267C2"/>
    <w:rsid w:val="00D27046"/>
    <w:rsid w:val="00D309EC"/>
    <w:rsid w:val="00D337E4"/>
    <w:rsid w:val="00D338E6"/>
    <w:rsid w:val="00D34998"/>
    <w:rsid w:val="00D34E8B"/>
    <w:rsid w:val="00D35589"/>
    <w:rsid w:val="00D357E4"/>
    <w:rsid w:val="00D35A47"/>
    <w:rsid w:val="00D35AF9"/>
    <w:rsid w:val="00D36546"/>
    <w:rsid w:val="00D36DDC"/>
    <w:rsid w:val="00D37022"/>
    <w:rsid w:val="00D37CCF"/>
    <w:rsid w:val="00D4103F"/>
    <w:rsid w:val="00D4129B"/>
    <w:rsid w:val="00D42533"/>
    <w:rsid w:val="00D42A5F"/>
    <w:rsid w:val="00D42B4F"/>
    <w:rsid w:val="00D42DA3"/>
    <w:rsid w:val="00D43036"/>
    <w:rsid w:val="00D432E6"/>
    <w:rsid w:val="00D43B81"/>
    <w:rsid w:val="00D446B8"/>
    <w:rsid w:val="00D44F02"/>
    <w:rsid w:val="00D44F80"/>
    <w:rsid w:val="00D47189"/>
    <w:rsid w:val="00D47B9F"/>
    <w:rsid w:val="00D5172E"/>
    <w:rsid w:val="00D51807"/>
    <w:rsid w:val="00D52849"/>
    <w:rsid w:val="00D530DD"/>
    <w:rsid w:val="00D540BC"/>
    <w:rsid w:val="00D54207"/>
    <w:rsid w:val="00D542E6"/>
    <w:rsid w:val="00D56077"/>
    <w:rsid w:val="00D5628F"/>
    <w:rsid w:val="00D57466"/>
    <w:rsid w:val="00D60384"/>
    <w:rsid w:val="00D615E4"/>
    <w:rsid w:val="00D61EB7"/>
    <w:rsid w:val="00D61FF3"/>
    <w:rsid w:val="00D62471"/>
    <w:rsid w:val="00D63866"/>
    <w:rsid w:val="00D638C8"/>
    <w:rsid w:val="00D63EC9"/>
    <w:rsid w:val="00D640C8"/>
    <w:rsid w:val="00D6487C"/>
    <w:rsid w:val="00D65100"/>
    <w:rsid w:val="00D658A3"/>
    <w:rsid w:val="00D659B6"/>
    <w:rsid w:val="00D65AD8"/>
    <w:rsid w:val="00D65C27"/>
    <w:rsid w:val="00D67434"/>
    <w:rsid w:val="00D67EDA"/>
    <w:rsid w:val="00D71960"/>
    <w:rsid w:val="00D72032"/>
    <w:rsid w:val="00D72377"/>
    <w:rsid w:val="00D72B58"/>
    <w:rsid w:val="00D73A5B"/>
    <w:rsid w:val="00D741D0"/>
    <w:rsid w:val="00D74682"/>
    <w:rsid w:val="00D74BD2"/>
    <w:rsid w:val="00D74C1F"/>
    <w:rsid w:val="00D76533"/>
    <w:rsid w:val="00D76A0D"/>
    <w:rsid w:val="00D77254"/>
    <w:rsid w:val="00D77C02"/>
    <w:rsid w:val="00D80045"/>
    <w:rsid w:val="00D80606"/>
    <w:rsid w:val="00D814DB"/>
    <w:rsid w:val="00D81F68"/>
    <w:rsid w:val="00D82608"/>
    <w:rsid w:val="00D82E9A"/>
    <w:rsid w:val="00D8345C"/>
    <w:rsid w:val="00D83975"/>
    <w:rsid w:val="00D84159"/>
    <w:rsid w:val="00D847ED"/>
    <w:rsid w:val="00D85173"/>
    <w:rsid w:val="00D85518"/>
    <w:rsid w:val="00D859DA"/>
    <w:rsid w:val="00D86587"/>
    <w:rsid w:val="00D909D9"/>
    <w:rsid w:val="00D91830"/>
    <w:rsid w:val="00D9275E"/>
    <w:rsid w:val="00D9489E"/>
    <w:rsid w:val="00D951E7"/>
    <w:rsid w:val="00D954C2"/>
    <w:rsid w:val="00D961A3"/>
    <w:rsid w:val="00D965FA"/>
    <w:rsid w:val="00D96FAD"/>
    <w:rsid w:val="00D970E2"/>
    <w:rsid w:val="00D9724E"/>
    <w:rsid w:val="00D97A9C"/>
    <w:rsid w:val="00D97B27"/>
    <w:rsid w:val="00DA01E7"/>
    <w:rsid w:val="00DA10DC"/>
    <w:rsid w:val="00DA1F5B"/>
    <w:rsid w:val="00DA271A"/>
    <w:rsid w:val="00DA2E67"/>
    <w:rsid w:val="00DA2FE8"/>
    <w:rsid w:val="00DA3FD0"/>
    <w:rsid w:val="00DA4202"/>
    <w:rsid w:val="00DA47D3"/>
    <w:rsid w:val="00DA491E"/>
    <w:rsid w:val="00DA5177"/>
    <w:rsid w:val="00DA5630"/>
    <w:rsid w:val="00DA5CAF"/>
    <w:rsid w:val="00DA60F6"/>
    <w:rsid w:val="00DA6182"/>
    <w:rsid w:val="00DA61A0"/>
    <w:rsid w:val="00DA6571"/>
    <w:rsid w:val="00DA7333"/>
    <w:rsid w:val="00DB073C"/>
    <w:rsid w:val="00DB0FC0"/>
    <w:rsid w:val="00DB119A"/>
    <w:rsid w:val="00DB153E"/>
    <w:rsid w:val="00DB1DCE"/>
    <w:rsid w:val="00DB247F"/>
    <w:rsid w:val="00DB2855"/>
    <w:rsid w:val="00DB36BC"/>
    <w:rsid w:val="00DB4505"/>
    <w:rsid w:val="00DB46A9"/>
    <w:rsid w:val="00DB5710"/>
    <w:rsid w:val="00DB5951"/>
    <w:rsid w:val="00DB5C1A"/>
    <w:rsid w:val="00DB5D24"/>
    <w:rsid w:val="00DB5D57"/>
    <w:rsid w:val="00DB65CE"/>
    <w:rsid w:val="00DB6837"/>
    <w:rsid w:val="00DB6F0C"/>
    <w:rsid w:val="00DB7041"/>
    <w:rsid w:val="00DB72BB"/>
    <w:rsid w:val="00DC0024"/>
    <w:rsid w:val="00DC0DE4"/>
    <w:rsid w:val="00DC23CC"/>
    <w:rsid w:val="00DC29A2"/>
    <w:rsid w:val="00DC3245"/>
    <w:rsid w:val="00DC37ED"/>
    <w:rsid w:val="00DC416B"/>
    <w:rsid w:val="00DC49E2"/>
    <w:rsid w:val="00DC521E"/>
    <w:rsid w:val="00DC60F6"/>
    <w:rsid w:val="00DC73AB"/>
    <w:rsid w:val="00DC7460"/>
    <w:rsid w:val="00DC7564"/>
    <w:rsid w:val="00DC7AFB"/>
    <w:rsid w:val="00DD0881"/>
    <w:rsid w:val="00DD1C00"/>
    <w:rsid w:val="00DD1CF6"/>
    <w:rsid w:val="00DD211A"/>
    <w:rsid w:val="00DD23BC"/>
    <w:rsid w:val="00DD24DA"/>
    <w:rsid w:val="00DD297F"/>
    <w:rsid w:val="00DD4AC6"/>
    <w:rsid w:val="00DD5BA9"/>
    <w:rsid w:val="00DD76E7"/>
    <w:rsid w:val="00DD7911"/>
    <w:rsid w:val="00DE02B1"/>
    <w:rsid w:val="00DE02D6"/>
    <w:rsid w:val="00DE2977"/>
    <w:rsid w:val="00DE34B4"/>
    <w:rsid w:val="00DE3631"/>
    <w:rsid w:val="00DE3C9A"/>
    <w:rsid w:val="00DE4F70"/>
    <w:rsid w:val="00DE5616"/>
    <w:rsid w:val="00DE580F"/>
    <w:rsid w:val="00DE5F89"/>
    <w:rsid w:val="00DE70EF"/>
    <w:rsid w:val="00DE7490"/>
    <w:rsid w:val="00DF0980"/>
    <w:rsid w:val="00DF0E0F"/>
    <w:rsid w:val="00DF0EC1"/>
    <w:rsid w:val="00DF0FEF"/>
    <w:rsid w:val="00DF17C4"/>
    <w:rsid w:val="00DF2546"/>
    <w:rsid w:val="00DF2E67"/>
    <w:rsid w:val="00DF338D"/>
    <w:rsid w:val="00DF3D94"/>
    <w:rsid w:val="00DF47A3"/>
    <w:rsid w:val="00DF4B20"/>
    <w:rsid w:val="00DF55DC"/>
    <w:rsid w:val="00DF757B"/>
    <w:rsid w:val="00DF758B"/>
    <w:rsid w:val="00DF760F"/>
    <w:rsid w:val="00DF76DD"/>
    <w:rsid w:val="00DF7E04"/>
    <w:rsid w:val="00E00344"/>
    <w:rsid w:val="00E013FA"/>
    <w:rsid w:val="00E0256D"/>
    <w:rsid w:val="00E02CE2"/>
    <w:rsid w:val="00E03769"/>
    <w:rsid w:val="00E03D51"/>
    <w:rsid w:val="00E0429A"/>
    <w:rsid w:val="00E04E69"/>
    <w:rsid w:val="00E04EDD"/>
    <w:rsid w:val="00E05A6A"/>
    <w:rsid w:val="00E05BB7"/>
    <w:rsid w:val="00E06B29"/>
    <w:rsid w:val="00E06DC1"/>
    <w:rsid w:val="00E07AB5"/>
    <w:rsid w:val="00E07B85"/>
    <w:rsid w:val="00E10C3F"/>
    <w:rsid w:val="00E10DF6"/>
    <w:rsid w:val="00E11888"/>
    <w:rsid w:val="00E13002"/>
    <w:rsid w:val="00E13E9D"/>
    <w:rsid w:val="00E14259"/>
    <w:rsid w:val="00E14BC2"/>
    <w:rsid w:val="00E16426"/>
    <w:rsid w:val="00E16576"/>
    <w:rsid w:val="00E16AEC"/>
    <w:rsid w:val="00E17751"/>
    <w:rsid w:val="00E17E78"/>
    <w:rsid w:val="00E2059B"/>
    <w:rsid w:val="00E219E2"/>
    <w:rsid w:val="00E230CF"/>
    <w:rsid w:val="00E23DCE"/>
    <w:rsid w:val="00E240C0"/>
    <w:rsid w:val="00E2419D"/>
    <w:rsid w:val="00E24735"/>
    <w:rsid w:val="00E26216"/>
    <w:rsid w:val="00E27612"/>
    <w:rsid w:val="00E27F09"/>
    <w:rsid w:val="00E303B4"/>
    <w:rsid w:val="00E3054E"/>
    <w:rsid w:val="00E3139D"/>
    <w:rsid w:val="00E3176C"/>
    <w:rsid w:val="00E31934"/>
    <w:rsid w:val="00E31F46"/>
    <w:rsid w:val="00E320CA"/>
    <w:rsid w:val="00E32388"/>
    <w:rsid w:val="00E32883"/>
    <w:rsid w:val="00E33638"/>
    <w:rsid w:val="00E34563"/>
    <w:rsid w:val="00E34728"/>
    <w:rsid w:val="00E35369"/>
    <w:rsid w:val="00E35C90"/>
    <w:rsid w:val="00E362D8"/>
    <w:rsid w:val="00E36405"/>
    <w:rsid w:val="00E36EAD"/>
    <w:rsid w:val="00E36F82"/>
    <w:rsid w:val="00E37D68"/>
    <w:rsid w:val="00E37F56"/>
    <w:rsid w:val="00E40298"/>
    <w:rsid w:val="00E40ED5"/>
    <w:rsid w:val="00E411E0"/>
    <w:rsid w:val="00E41721"/>
    <w:rsid w:val="00E42678"/>
    <w:rsid w:val="00E43382"/>
    <w:rsid w:val="00E44705"/>
    <w:rsid w:val="00E458D7"/>
    <w:rsid w:val="00E45A17"/>
    <w:rsid w:val="00E46768"/>
    <w:rsid w:val="00E468AC"/>
    <w:rsid w:val="00E475A2"/>
    <w:rsid w:val="00E5022B"/>
    <w:rsid w:val="00E5107C"/>
    <w:rsid w:val="00E51B86"/>
    <w:rsid w:val="00E5301F"/>
    <w:rsid w:val="00E53FC6"/>
    <w:rsid w:val="00E54B7D"/>
    <w:rsid w:val="00E558A0"/>
    <w:rsid w:val="00E55AE4"/>
    <w:rsid w:val="00E55BC4"/>
    <w:rsid w:val="00E55F7B"/>
    <w:rsid w:val="00E561DE"/>
    <w:rsid w:val="00E56EE4"/>
    <w:rsid w:val="00E571FB"/>
    <w:rsid w:val="00E576AE"/>
    <w:rsid w:val="00E603D0"/>
    <w:rsid w:val="00E61783"/>
    <w:rsid w:val="00E62909"/>
    <w:rsid w:val="00E62EA8"/>
    <w:rsid w:val="00E63882"/>
    <w:rsid w:val="00E63D34"/>
    <w:rsid w:val="00E657FB"/>
    <w:rsid w:val="00E668F7"/>
    <w:rsid w:val="00E66AFB"/>
    <w:rsid w:val="00E66D12"/>
    <w:rsid w:val="00E67A7B"/>
    <w:rsid w:val="00E701CB"/>
    <w:rsid w:val="00E70655"/>
    <w:rsid w:val="00E712AA"/>
    <w:rsid w:val="00E7200C"/>
    <w:rsid w:val="00E738E2"/>
    <w:rsid w:val="00E73918"/>
    <w:rsid w:val="00E747C7"/>
    <w:rsid w:val="00E75AE9"/>
    <w:rsid w:val="00E75BEC"/>
    <w:rsid w:val="00E803BA"/>
    <w:rsid w:val="00E806FD"/>
    <w:rsid w:val="00E80D36"/>
    <w:rsid w:val="00E829AF"/>
    <w:rsid w:val="00E83D0D"/>
    <w:rsid w:val="00E851DC"/>
    <w:rsid w:val="00E85304"/>
    <w:rsid w:val="00E85E6B"/>
    <w:rsid w:val="00E875A7"/>
    <w:rsid w:val="00E87E9E"/>
    <w:rsid w:val="00E90C7D"/>
    <w:rsid w:val="00E90CF1"/>
    <w:rsid w:val="00E91A51"/>
    <w:rsid w:val="00E91CA4"/>
    <w:rsid w:val="00E91F66"/>
    <w:rsid w:val="00E92A14"/>
    <w:rsid w:val="00E92F06"/>
    <w:rsid w:val="00E932F1"/>
    <w:rsid w:val="00E93A86"/>
    <w:rsid w:val="00E93E29"/>
    <w:rsid w:val="00E94652"/>
    <w:rsid w:val="00E95B62"/>
    <w:rsid w:val="00E96B3B"/>
    <w:rsid w:val="00E96EA2"/>
    <w:rsid w:val="00E97088"/>
    <w:rsid w:val="00E977EF"/>
    <w:rsid w:val="00EA05F6"/>
    <w:rsid w:val="00EA0B13"/>
    <w:rsid w:val="00EA0F9D"/>
    <w:rsid w:val="00EA18AD"/>
    <w:rsid w:val="00EA1D86"/>
    <w:rsid w:val="00EA213E"/>
    <w:rsid w:val="00EA239D"/>
    <w:rsid w:val="00EA255A"/>
    <w:rsid w:val="00EA2664"/>
    <w:rsid w:val="00EA3A60"/>
    <w:rsid w:val="00EA3EAC"/>
    <w:rsid w:val="00EA4E3D"/>
    <w:rsid w:val="00EA55E8"/>
    <w:rsid w:val="00EA5B08"/>
    <w:rsid w:val="00EA616F"/>
    <w:rsid w:val="00EA61B6"/>
    <w:rsid w:val="00EA64C2"/>
    <w:rsid w:val="00EA75D2"/>
    <w:rsid w:val="00EA78E4"/>
    <w:rsid w:val="00EB0285"/>
    <w:rsid w:val="00EB0572"/>
    <w:rsid w:val="00EB11AC"/>
    <w:rsid w:val="00EB145C"/>
    <w:rsid w:val="00EB1698"/>
    <w:rsid w:val="00EB1A78"/>
    <w:rsid w:val="00EB1BF3"/>
    <w:rsid w:val="00EB1D7F"/>
    <w:rsid w:val="00EB1F08"/>
    <w:rsid w:val="00EB370D"/>
    <w:rsid w:val="00EB4618"/>
    <w:rsid w:val="00EB4BFC"/>
    <w:rsid w:val="00EB599C"/>
    <w:rsid w:val="00EB6337"/>
    <w:rsid w:val="00EB7034"/>
    <w:rsid w:val="00EB7318"/>
    <w:rsid w:val="00EC011D"/>
    <w:rsid w:val="00EC254E"/>
    <w:rsid w:val="00EC326D"/>
    <w:rsid w:val="00EC3349"/>
    <w:rsid w:val="00EC356D"/>
    <w:rsid w:val="00EC4201"/>
    <w:rsid w:val="00EC4721"/>
    <w:rsid w:val="00EC4D81"/>
    <w:rsid w:val="00EC5870"/>
    <w:rsid w:val="00EC5CAE"/>
    <w:rsid w:val="00EC6002"/>
    <w:rsid w:val="00EC6093"/>
    <w:rsid w:val="00EC64C5"/>
    <w:rsid w:val="00EC7013"/>
    <w:rsid w:val="00EC7144"/>
    <w:rsid w:val="00EC7A9D"/>
    <w:rsid w:val="00EC7F06"/>
    <w:rsid w:val="00ED0EC5"/>
    <w:rsid w:val="00ED14FE"/>
    <w:rsid w:val="00ED237E"/>
    <w:rsid w:val="00ED3E3A"/>
    <w:rsid w:val="00ED40AE"/>
    <w:rsid w:val="00ED41DC"/>
    <w:rsid w:val="00ED4508"/>
    <w:rsid w:val="00ED4BA9"/>
    <w:rsid w:val="00ED51E4"/>
    <w:rsid w:val="00ED5607"/>
    <w:rsid w:val="00ED67C3"/>
    <w:rsid w:val="00ED767F"/>
    <w:rsid w:val="00ED7C4F"/>
    <w:rsid w:val="00ED7FB6"/>
    <w:rsid w:val="00EE0293"/>
    <w:rsid w:val="00EE0AAF"/>
    <w:rsid w:val="00EE369B"/>
    <w:rsid w:val="00EE3811"/>
    <w:rsid w:val="00EE3943"/>
    <w:rsid w:val="00EE41DF"/>
    <w:rsid w:val="00EE475A"/>
    <w:rsid w:val="00EE4B81"/>
    <w:rsid w:val="00EE58EB"/>
    <w:rsid w:val="00EE624A"/>
    <w:rsid w:val="00EE721A"/>
    <w:rsid w:val="00EE7DAD"/>
    <w:rsid w:val="00EE7FDC"/>
    <w:rsid w:val="00EF05A4"/>
    <w:rsid w:val="00EF2411"/>
    <w:rsid w:val="00EF2740"/>
    <w:rsid w:val="00EF2B78"/>
    <w:rsid w:val="00EF3285"/>
    <w:rsid w:val="00EF3440"/>
    <w:rsid w:val="00EF44E5"/>
    <w:rsid w:val="00EF4A13"/>
    <w:rsid w:val="00EF4CDD"/>
    <w:rsid w:val="00EF4CFC"/>
    <w:rsid w:val="00EF4D96"/>
    <w:rsid w:val="00EF5F8D"/>
    <w:rsid w:val="00EF6376"/>
    <w:rsid w:val="00EF6932"/>
    <w:rsid w:val="00EF6D7B"/>
    <w:rsid w:val="00EF71A9"/>
    <w:rsid w:val="00EF7D7F"/>
    <w:rsid w:val="00EF7DDD"/>
    <w:rsid w:val="00F008FD"/>
    <w:rsid w:val="00F017C7"/>
    <w:rsid w:val="00F01984"/>
    <w:rsid w:val="00F02BBE"/>
    <w:rsid w:val="00F035FC"/>
    <w:rsid w:val="00F0413F"/>
    <w:rsid w:val="00F04818"/>
    <w:rsid w:val="00F06380"/>
    <w:rsid w:val="00F106ED"/>
    <w:rsid w:val="00F10A8C"/>
    <w:rsid w:val="00F10E21"/>
    <w:rsid w:val="00F10EA0"/>
    <w:rsid w:val="00F1129E"/>
    <w:rsid w:val="00F1222C"/>
    <w:rsid w:val="00F123D0"/>
    <w:rsid w:val="00F12648"/>
    <w:rsid w:val="00F14460"/>
    <w:rsid w:val="00F14524"/>
    <w:rsid w:val="00F1461A"/>
    <w:rsid w:val="00F16CC0"/>
    <w:rsid w:val="00F16CE3"/>
    <w:rsid w:val="00F1722B"/>
    <w:rsid w:val="00F21458"/>
    <w:rsid w:val="00F21A8D"/>
    <w:rsid w:val="00F22697"/>
    <w:rsid w:val="00F22996"/>
    <w:rsid w:val="00F23317"/>
    <w:rsid w:val="00F238A4"/>
    <w:rsid w:val="00F23D8D"/>
    <w:rsid w:val="00F2445F"/>
    <w:rsid w:val="00F247BF"/>
    <w:rsid w:val="00F25195"/>
    <w:rsid w:val="00F255E3"/>
    <w:rsid w:val="00F257F2"/>
    <w:rsid w:val="00F26025"/>
    <w:rsid w:val="00F268D4"/>
    <w:rsid w:val="00F2717B"/>
    <w:rsid w:val="00F31935"/>
    <w:rsid w:val="00F31955"/>
    <w:rsid w:val="00F31EAF"/>
    <w:rsid w:val="00F330AF"/>
    <w:rsid w:val="00F331FC"/>
    <w:rsid w:val="00F33C50"/>
    <w:rsid w:val="00F34A45"/>
    <w:rsid w:val="00F35DAE"/>
    <w:rsid w:val="00F366BE"/>
    <w:rsid w:val="00F36C71"/>
    <w:rsid w:val="00F36CB2"/>
    <w:rsid w:val="00F36F9C"/>
    <w:rsid w:val="00F3766D"/>
    <w:rsid w:val="00F37EAD"/>
    <w:rsid w:val="00F40DE6"/>
    <w:rsid w:val="00F4219F"/>
    <w:rsid w:val="00F4281D"/>
    <w:rsid w:val="00F4447F"/>
    <w:rsid w:val="00F45597"/>
    <w:rsid w:val="00F45ABA"/>
    <w:rsid w:val="00F460ED"/>
    <w:rsid w:val="00F468C9"/>
    <w:rsid w:val="00F513D7"/>
    <w:rsid w:val="00F53A51"/>
    <w:rsid w:val="00F53AB9"/>
    <w:rsid w:val="00F53ABD"/>
    <w:rsid w:val="00F546CE"/>
    <w:rsid w:val="00F55785"/>
    <w:rsid w:val="00F55AF2"/>
    <w:rsid w:val="00F562F5"/>
    <w:rsid w:val="00F566DB"/>
    <w:rsid w:val="00F579CB"/>
    <w:rsid w:val="00F579E0"/>
    <w:rsid w:val="00F6022D"/>
    <w:rsid w:val="00F60260"/>
    <w:rsid w:val="00F60624"/>
    <w:rsid w:val="00F60BFC"/>
    <w:rsid w:val="00F61AD7"/>
    <w:rsid w:val="00F61B78"/>
    <w:rsid w:val="00F62D25"/>
    <w:rsid w:val="00F630A6"/>
    <w:rsid w:val="00F639DD"/>
    <w:rsid w:val="00F63AD0"/>
    <w:rsid w:val="00F651A1"/>
    <w:rsid w:val="00F65AD8"/>
    <w:rsid w:val="00F6605A"/>
    <w:rsid w:val="00F660D8"/>
    <w:rsid w:val="00F6632A"/>
    <w:rsid w:val="00F66A7E"/>
    <w:rsid w:val="00F66B8A"/>
    <w:rsid w:val="00F66F9F"/>
    <w:rsid w:val="00F67515"/>
    <w:rsid w:val="00F675B0"/>
    <w:rsid w:val="00F67BE5"/>
    <w:rsid w:val="00F70C23"/>
    <w:rsid w:val="00F7124A"/>
    <w:rsid w:val="00F7190A"/>
    <w:rsid w:val="00F719D8"/>
    <w:rsid w:val="00F72283"/>
    <w:rsid w:val="00F727CF"/>
    <w:rsid w:val="00F72D17"/>
    <w:rsid w:val="00F72DD9"/>
    <w:rsid w:val="00F7388B"/>
    <w:rsid w:val="00F739A9"/>
    <w:rsid w:val="00F75B85"/>
    <w:rsid w:val="00F77602"/>
    <w:rsid w:val="00F777A0"/>
    <w:rsid w:val="00F80C07"/>
    <w:rsid w:val="00F80E44"/>
    <w:rsid w:val="00F8100C"/>
    <w:rsid w:val="00F811D0"/>
    <w:rsid w:val="00F82F12"/>
    <w:rsid w:val="00F830CD"/>
    <w:rsid w:val="00F85893"/>
    <w:rsid w:val="00F858AA"/>
    <w:rsid w:val="00F86DD9"/>
    <w:rsid w:val="00F87FE7"/>
    <w:rsid w:val="00F92008"/>
    <w:rsid w:val="00F92782"/>
    <w:rsid w:val="00F92796"/>
    <w:rsid w:val="00F92C46"/>
    <w:rsid w:val="00F9356B"/>
    <w:rsid w:val="00F941BB"/>
    <w:rsid w:val="00F94ECA"/>
    <w:rsid w:val="00F95048"/>
    <w:rsid w:val="00F95260"/>
    <w:rsid w:val="00F955C9"/>
    <w:rsid w:val="00F95B69"/>
    <w:rsid w:val="00F960B0"/>
    <w:rsid w:val="00F9610A"/>
    <w:rsid w:val="00F9625C"/>
    <w:rsid w:val="00F97330"/>
    <w:rsid w:val="00F97468"/>
    <w:rsid w:val="00F976A3"/>
    <w:rsid w:val="00F97845"/>
    <w:rsid w:val="00FA103A"/>
    <w:rsid w:val="00FA14ED"/>
    <w:rsid w:val="00FA2A0C"/>
    <w:rsid w:val="00FA3688"/>
    <w:rsid w:val="00FA476E"/>
    <w:rsid w:val="00FA478A"/>
    <w:rsid w:val="00FA4DD7"/>
    <w:rsid w:val="00FA4F6B"/>
    <w:rsid w:val="00FA60B5"/>
    <w:rsid w:val="00FA6F58"/>
    <w:rsid w:val="00FB0151"/>
    <w:rsid w:val="00FB0A13"/>
    <w:rsid w:val="00FB1674"/>
    <w:rsid w:val="00FB183E"/>
    <w:rsid w:val="00FB1C00"/>
    <w:rsid w:val="00FB1D03"/>
    <w:rsid w:val="00FB1E4B"/>
    <w:rsid w:val="00FB1F4F"/>
    <w:rsid w:val="00FB2100"/>
    <w:rsid w:val="00FB2A5A"/>
    <w:rsid w:val="00FB3130"/>
    <w:rsid w:val="00FB398D"/>
    <w:rsid w:val="00FB3D8A"/>
    <w:rsid w:val="00FB40E0"/>
    <w:rsid w:val="00FB42EC"/>
    <w:rsid w:val="00FB4458"/>
    <w:rsid w:val="00FB539F"/>
    <w:rsid w:val="00FB663F"/>
    <w:rsid w:val="00FB724C"/>
    <w:rsid w:val="00FB72E9"/>
    <w:rsid w:val="00FB75A7"/>
    <w:rsid w:val="00FB7A67"/>
    <w:rsid w:val="00FC06BF"/>
    <w:rsid w:val="00FC0799"/>
    <w:rsid w:val="00FC0B2D"/>
    <w:rsid w:val="00FC0B33"/>
    <w:rsid w:val="00FC1391"/>
    <w:rsid w:val="00FC29E0"/>
    <w:rsid w:val="00FC35F1"/>
    <w:rsid w:val="00FC41F1"/>
    <w:rsid w:val="00FC4530"/>
    <w:rsid w:val="00FC4AC4"/>
    <w:rsid w:val="00FC4D49"/>
    <w:rsid w:val="00FD07DD"/>
    <w:rsid w:val="00FD0DB5"/>
    <w:rsid w:val="00FD13CB"/>
    <w:rsid w:val="00FD1B9B"/>
    <w:rsid w:val="00FD1BD6"/>
    <w:rsid w:val="00FD2D51"/>
    <w:rsid w:val="00FD3E34"/>
    <w:rsid w:val="00FD4ACC"/>
    <w:rsid w:val="00FD4B53"/>
    <w:rsid w:val="00FD4E4C"/>
    <w:rsid w:val="00FD506E"/>
    <w:rsid w:val="00FD584C"/>
    <w:rsid w:val="00FD5FD7"/>
    <w:rsid w:val="00FD6122"/>
    <w:rsid w:val="00FD64F5"/>
    <w:rsid w:val="00FD6750"/>
    <w:rsid w:val="00FD7EC5"/>
    <w:rsid w:val="00FE0A6E"/>
    <w:rsid w:val="00FE12E3"/>
    <w:rsid w:val="00FE12E6"/>
    <w:rsid w:val="00FE1B4E"/>
    <w:rsid w:val="00FE2346"/>
    <w:rsid w:val="00FE2514"/>
    <w:rsid w:val="00FE266A"/>
    <w:rsid w:val="00FE27DA"/>
    <w:rsid w:val="00FE2A72"/>
    <w:rsid w:val="00FE2F08"/>
    <w:rsid w:val="00FE342A"/>
    <w:rsid w:val="00FE363F"/>
    <w:rsid w:val="00FE4931"/>
    <w:rsid w:val="00FE5334"/>
    <w:rsid w:val="00FE5CB1"/>
    <w:rsid w:val="00FE6194"/>
    <w:rsid w:val="00FE6940"/>
    <w:rsid w:val="00FE7531"/>
    <w:rsid w:val="00FF014E"/>
    <w:rsid w:val="00FF0232"/>
    <w:rsid w:val="00FF03AE"/>
    <w:rsid w:val="00FF09A2"/>
    <w:rsid w:val="00FF15FE"/>
    <w:rsid w:val="00FF16B7"/>
    <w:rsid w:val="00FF192B"/>
    <w:rsid w:val="00FF1942"/>
    <w:rsid w:val="00FF2274"/>
    <w:rsid w:val="00FF2E7A"/>
    <w:rsid w:val="00FF2F7E"/>
    <w:rsid w:val="00FF3C56"/>
    <w:rsid w:val="00FF4026"/>
    <w:rsid w:val="00FF44DE"/>
    <w:rsid w:val="00FF4511"/>
    <w:rsid w:val="00FF4590"/>
    <w:rsid w:val="00FF461D"/>
    <w:rsid w:val="00FF4FE9"/>
    <w:rsid w:val="00FF5F7B"/>
    <w:rsid w:val="00FF6BF0"/>
    <w:rsid w:val="00FF7235"/>
    <w:rsid w:val="00FF745A"/>
    <w:rsid w:val="00FF7559"/>
    <w:rsid w:val="00FF768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2255098F"/>
  <w15:chartTrackingRefBased/>
  <w15:docId w15:val="{CEE9D191-168D-41F4-B9F7-9E9976A8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sz w:val="22"/>
        <w:szCs w:val="22"/>
        <w:lang w:val="sl-SI" w:eastAsia="sl-SI"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uiPriority="99"/>
    <w:lsdException w:name="footer" w:uiPriority="99" w:qFormat="1"/>
    <w:lsdException w:name="caption" w:locked="1" w:semiHidden="1" w:unhideWhenUsed="1" w:qFormat="1"/>
    <w:lsdException w:name="footnote reference" w:uiPriority="99"/>
    <w:lsdException w:name="page number" w:uiPriority="99"/>
    <w:lsdException w:name="Title" w:locked="1" w:qFormat="1"/>
    <w:lsdException w:name="Default Paragraph Font" w:locked="1"/>
    <w:lsdException w:name="Subtitle" w:locked="1" w:qFormat="1"/>
    <w:lsdException w:name="FollowedHyperlink" w:uiPriority="99"/>
    <w:lsdException w:name="Strong" w:locked="1" w:qFormat="1"/>
    <w:lsdException w:name="Emphasis" w:locked="1"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locked="1"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9A2342"/>
  </w:style>
  <w:style w:type="paragraph" w:styleId="Naslov1">
    <w:name w:val="heading 1"/>
    <w:aliases w:val="SKLOP_AZ"/>
    <w:basedOn w:val="Navaden"/>
    <w:next w:val="Navaden"/>
    <w:link w:val="Naslov1Znak"/>
    <w:qFormat/>
    <w:rsid w:val="00900CA9"/>
    <w:pPr>
      <w:keepNext/>
      <w:numPr>
        <w:numId w:val="10"/>
      </w:numPr>
      <w:spacing w:before="240" w:after="60"/>
      <w:outlineLvl w:val="0"/>
    </w:pPr>
    <w:rPr>
      <w:b/>
      <w:bCs/>
      <w:kern w:val="32"/>
      <w:sz w:val="32"/>
      <w:szCs w:val="32"/>
      <w:lang w:val="x-none"/>
    </w:rPr>
  </w:style>
  <w:style w:type="paragraph" w:styleId="Naslov2">
    <w:name w:val="heading 2"/>
    <w:aliases w:val="Naslov 22"/>
    <w:basedOn w:val="Navaden"/>
    <w:next w:val="Navaden"/>
    <w:link w:val="Naslov2Znak"/>
    <w:qFormat/>
    <w:rsid w:val="001962E1"/>
    <w:pPr>
      <w:keepNext/>
      <w:numPr>
        <w:ilvl w:val="1"/>
        <w:numId w:val="10"/>
      </w:numPr>
      <w:spacing w:before="240" w:after="60"/>
      <w:outlineLvl w:val="1"/>
    </w:pPr>
    <w:rPr>
      <w:rFonts w:ascii="Cambria" w:hAnsi="Cambria"/>
      <w:b/>
      <w:bCs/>
      <w:i/>
      <w:iCs/>
      <w:sz w:val="28"/>
      <w:szCs w:val="28"/>
      <w:lang w:val="x-none"/>
    </w:rPr>
  </w:style>
  <w:style w:type="paragraph" w:styleId="Naslov3">
    <w:name w:val="heading 3"/>
    <w:basedOn w:val="Navaden"/>
    <w:next w:val="Navaden"/>
    <w:link w:val="Naslov3Znak"/>
    <w:qFormat/>
    <w:rsid w:val="001962E1"/>
    <w:pPr>
      <w:keepNext/>
      <w:numPr>
        <w:ilvl w:val="2"/>
        <w:numId w:val="10"/>
      </w:numPr>
      <w:spacing w:before="240" w:after="60"/>
      <w:outlineLvl w:val="2"/>
    </w:pPr>
    <w:rPr>
      <w:rFonts w:ascii="Cambria" w:hAnsi="Cambria"/>
      <w:b/>
      <w:bCs/>
      <w:sz w:val="26"/>
      <w:szCs w:val="26"/>
      <w:lang w:val="x-none"/>
    </w:rPr>
  </w:style>
  <w:style w:type="paragraph" w:styleId="Naslov4">
    <w:name w:val="heading 4"/>
    <w:basedOn w:val="Navaden"/>
    <w:next w:val="Navaden"/>
    <w:link w:val="Naslov4Znak"/>
    <w:qFormat/>
    <w:rsid w:val="001962E1"/>
    <w:pPr>
      <w:keepNext/>
      <w:numPr>
        <w:ilvl w:val="3"/>
        <w:numId w:val="10"/>
      </w:numPr>
      <w:spacing w:before="240" w:after="60"/>
      <w:outlineLvl w:val="3"/>
    </w:pPr>
    <w:rPr>
      <w:b/>
      <w:bCs/>
      <w:sz w:val="28"/>
      <w:szCs w:val="28"/>
      <w:lang w:val="x-none"/>
    </w:rPr>
  </w:style>
  <w:style w:type="paragraph" w:styleId="Naslov5">
    <w:name w:val="heading 5"/>
    <w:basedOn w:val="Navaden"/>
    <w:next w:val="Navaden"/>
    <w:link w:val="Naslov5Znak"/>
    <w:qFormat/>
    <w:rsid w:val="001962E1"/>
    <w:pPr>
      <w:numPr>
        <w:ilvl w:val="4"/>
        <w:numId w:val="10"/>
      </w:numPr>
      <w:spacing w:before="240" w:after="60"/>
      <w:outlineLvl w:val="4"/>
    </w:pPr>
    <w:rPr>
      <w:b/>
      <w:bCs/>
      <w:i/>
      <w:iCs/>
      <w:sz w:val="26"/>
      <w:szCs w:val="26"/>
      <w:lang w:val="x-none"/>
    </w:rPr>
  </w:style>
  <w:style w:type="paragraph" w:styleId="Naslov6">
    <w:name w:val="heading 6"/>
    <w:basedOn w:val="Navaden"/>
    <w:next w:val="Navaden"/>
    <w:link w:val="Naslov6Znak"/>
    <w:qFormat/>
    <w:rsid w:val="001962E1"/>
    <w:pPr>
      <w:numPr>
        <w:ilvl w:val="5"/>
        <w:numId w:val="10"/>
      </w:numPr>
      <w:spacing w:before="240" w:after="60"/>
      <w:outlineLvl w:val="5"/>
    </w:pPr>
    <w:rPr>
      <w:b/>
      <w:bCs/>
      <w:sz w:val="20"/>
      <w:szCs w:val="20"/>
      <w:lang w:val="x-none"/>
    </w:rPr>
  </w:style>
  <w:style w:type="paragraph" w:styleId="Naslov7">
    <w:name w:val="heading 7"/>
    <w:basedOn w:val="Navaden"/>
    <w:next w:val="Navaden"/>
    <w:link w:val="Naslov7Znak"/>
    <w:qFormat/>
    <w:rsid w:val="001962E1"/>
    <w:pPr>
      <w:numPr>
        <w:ilvl w:val="6"/>
        <w:numId w:val="10"/>
      </w:numPr>
      <w:spacing w:before="240" w:after="60"/>
      <w:outlineLvl w:val="6"/>
    </w:pPr>
    <w:rPr>
      <w:sz w:val="24"/>
      <w:szCs w:val="24"/>
      <w:lang w:val="x-none"/>
    </w:rPr>
  </w:style>
  <w:style w:type="paragraph" w:styleId="Naslov8">
    <w:name w:val="heading 8"/>
    <w:basedOn w:val="Navaden"/>
    <w:next w:val="Navaden"/>
    <w:link w:val="Naslov8Znak"/>
    <w:qFormat/>
    <w:rsid w:val="001962E1"/>
    <w:pPr>
      <w:numPr>
        <w:ilvl w:val="7"/>
        <w:numId w:val="10"/>
      </w:numPr>
      <w:spacing w:before="240" w:after="60"/>
      <w:outlineLvl w:val="7"/>
    </w:pPr>
    <w:rPr>
      <w:i/>
      <w:iCs/>
      <w:sz w:val="24"/>
      <w:szCs w:val="24"/>
      <w:lang w:val="x-none"/>
    </w:rPr>
  </w:style>
  <w:style w:type="paragraph" w:styleId="Naslov9">
    <w:name w:val="heading 9"/>
    <w:basedOn w:val="Navaden"/>
    <w:next w:val="Navaden"/>
    <w:link w:val="Naslov9Znak"/>
    <w:qFormat/>
    <w:rsid w:val="001962E1"/>
    <w:pPr>
      <w:keepNext/>
      <w:numPr>
        <w:ilvl w:val="8"/>
        <w:numId w:val="10"/>
      </w:numPr>
      <w:jc w:val="center"/>
      <w:outlineLvl w:val="8"/>
    </w:pPr>
    <w:rPr>
      <w:b/>
      <w:i/>
      <w:sz w:val="20"/>
      <w:szCs w:val="20"/>
      <w:u w:val="single"/>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locked/>
    <w:rsid w:val="00900CA9"/>
    <w:rPr>
      <w:b/>
      <w:bCs/>
      <w:kern w:val="32"/>
      <w:sz w:val="32"/>
      <w:szCs w:val="32"/>
      <w:lang w:val="x-none"/>
    </w:rPr>
  </w:style>
  <w:style w:type="character" w:customStyle="1" w:styleId="Naslov2Znak">
    <w:name w:val="Naslov 2 Znak"/>
    <w:aliases w:val="Naslov 22 Znak"/>
    <w:link w:val="Naslov2"/>
    <w:locked/>
    <w:rsid w:val="001962E1"/>
    <w:rPr>
      <w:rFonts w:ascii="Cambria" w:hAnsi="Cambria"/>
      <w:b/>
      <w:bCs/>
      <w:i/>
      <w:iCs/>
      <w:sz w:val="28"/>
      <w:szCs w:val="28"/>
      <w:lang w:val="x-none"/>
    </w:rPr>
  </w:style>
  <w:style w:type="character" w:customStyle="1" w:styleId="Naslov3Znak">
    <w:name w:val="Naslov 3 Znak"/>
    <w:link w:val="Naslov3"/>
    <w:locked/>
    <w:rsid w:val="001962E1"/>
    <w:rPr>
      <w:rFonts w:ascii="Cambria" w:hAnsi="Cambria"/>
      <w:b/>
      <w:bCs/>
      <w:sz w:val="26"/>
      <w:szCs w:val="26"/>
      <w:lang w:val="x-none"/>
    </w:rPr>
  </w:style>
  <w:style w:type="character" w:customStyle="1" w:styleId="Naslov4Znak">
    <w:name w:val="Naslov 4 Znak"/>
    <w:link w:val="Naslov4"/>
    <w:locked/>
    <w:rsid w:val="001962E1"/>
    <w:rPr>
      <w:b/>
      <w:bCs/>
      <w:sz w:val="28"/>
      <w:szCs w:val="28"/>
      <w:lang w:val="x-none"/>
    </w:rPr>
  </w:style>
  <w:style w:type="character" w:customStyle="1" w:styleId="Naslov5Znak">
    <w:name w:val="Naslov 5 Znak"/>
    <w:link w:val="Naslov5"/>
    <w:locked/>
    <w:rsid w:val="001962E1"/>
    <w:rPr>
      <w:b/>
      <w:bCs/>
      <w:i/>
      <w:iCs/>
      <w:sz w:val="26"/>
      <w:szCs w:val="26"/>
      <w:lang w:val="x-none"/>
    </w:rPr>
  </w:style>
  <w:style w:type="character" w:customStyle="1" w:styleId="Naslov6Znak">
    <w:name w:val="Naslov 6 Znak"/>
    <w:link w:val="Naslov6"/>
    <w:locked/>
    <w:rsid w:val="001962E1"/>
    <w:rPr>
      <w:b/>
      <w:bCs/>
      <w:sz w:val="20"/>
      <w:szCs w:val="20"/>
      <w:lang w:val="x-none"/>
    </w:rPr>
  </w:style>
  <w:style w:type="character" w:customStyle="1" w:styleId="Naslov7Znak">
    <w:name w:val="Naslov 7 Znak"/>
    <w:link w:val="Naslov7"/>
    <w:locked/>
    <w:rsid w:val="001962E1"/>
    <w:rPr>
      <w:sz w:val="24"/>
      <w:szCs w:val="24"/>
      <w:lang w:val="x-none"/>
    </w:rPr>
  </w:style>
  <w:style w:type="character" w:customStyle="1" w:styleId="Naslov8Znak">
    <w:name w:val="Naslov 8 Znak"/>
    <w:link w:val="Naslov8"/>
    <w:locked/>
    <w:rsid w:val="001962E1"/>
    <w:rPr>
      <w:i/>
      <w:iCs/>
      <w:sz w:val="24"/>
      <w:szCs w:val="24"/>
      <w:lang w:val="x-none"/>
    </w:rPr>
  </w:style>
  <w:style w:type="character" w:customStyle="1" w:styleId="Naslov9Znak">
    <w:name w:val="Naslov 9 Znak"/>
    <w:link w:val="Naslov9"/>
    <w:locked/>
    <w:rsid w:val="001962E1"/>
    <w:rPr>
      <w:b/>
      <w:i/>
      <w:sz w:val="20"/>
      <w:szCs w:val="20"/>
      <w:u w:val="single"/>
      <w:lang w:val="x-none"/>
    </w:rPr>
  </w:style>
  <w:style w:type="paragraph" w:customStyle="1" w:styleId="1">
    <w:name w:val="1"/>
    <w:basedOn w:val="Pripombabesedilo"/>
    <w:next w:val="Pripombabesedilo"/>
    <w:rsid w:val="001962E1"/>
    <w:pPr>
      <w:spacing w:line="276" w:lineRule="auto"/>
    </w:pPr>
    <w:rPr>
      <w:b/>
      <w:bCs/>
      <w:lang w:eastAsia="sl-SI"/>
    </w:rPr>
  </w:style>
  <w:style w:type="paragraph" w:styleId="Pripombabesedilo">
    <w:name w:val="annotation text"/>
    <w:basedOn w:val="Navaden"/>
    <w:link w:val="PripombabesediloZnak"/>
    <w:rsid w:val="001962E1"/>
    <w:rPr>
      <w:sz w:val="20"/>
      <w:szCs w:val="20"/>
      <w:lang w:val="x-none" w:eastAsia="x-none"/>
    </w:rPr>
  </w:style>
  <w:style w:type="character" w:customStyle="1" w:styleId="PripombabesediloZnak">
    <w:name w:val="Pripomba – besedilo Znak"/>
    <w:link w:val="Pripombabesedilo"/>
    <w:semiHidden/>
    <w:locked/>
    <w:rsid w:val="001962E1"/>
    <w:rPr>
      <w:rFonts w:ascii="Calibri" w:hAnsi="Calibri" w:cs="Times New Roman"/>
      <w:sz w:val="20"/>
      <w:szCs w:val="20"/>
    </w:rPr>
  </w:style>
  <w:style w:type="paragraph" w:styleId="Besedilooblaka">
    <w:name w:val="Balloon Text"/>
    <w:basedOn w:val="Navaden"/>
    <w:link w:val="BesedilooblakaZnak"/>
    <w:rsid w:val="001962E1"/>
    <w:rPr>
      <w:rFonts w:ascii="Tahoma" w:hAnsi="Tahoma"/>
      <w:sz w:val="16"/>
      <w:szCs w:val="16"/>
      <w:lang w:val="x-none"/>
    </w:rPr>
  </w:style>
  <w:style w:type="character" w:customStyle="1" w:styleId="BesedilooblakaZnak">
    <w:name w:val="Besedilo oblačka Znak"/>
    <w:link w:val="Besedilooblaka"/>
    <w:locked/>
    <w:rsid w:val="001962E1"/>
    <w:rPr>
      <w:rFonts w:ascii="Tahoma" w:hAnsi="Tahoma" w:cs="Times New Roman"/>
      <w:sz w:val="16"/>
      <w:szCs w:val="16"/>
      <w:lang w:val="x-none" w:eastAsia="sl-SI"/>
    </w:rPr>
  </w:style>
  <w:style w:type="paragraph" w:styleId="Glava">
    <w:name w:val="header"/>
    <w:aliases w:val="E-PVO-glava,Znak,Glava - napis,Char, Znak,Glava Znak Znak Znak Znak,Glava Znak Znak Znak Znak Znak,Glava Znak Znak Znak,Glava Znak Znak Znak Znak Znak Znak Znak Znak Znak Znak Znak Znak Znak Zn Znak"/>
    <w:basedOn w:val="Navaden"/>
    <w:link w:val="GlavaZnak"/>
    <w:rsid w:val="001962E1"/>
    <w:pPr>
      <w:tabs>
        <w:tab w:val="center" w:pos="4536"/>
        <w:tab w:val="right" w:pos="9072"/>
      </w:tabs>
    </w:pPr>
    <w:rPr>
      <w:sz w:val="20"/>
      <w:szCs w:val="20"/>
      <w:lang w:val="x-none"/>
    </w:rPr>
  </w:style>
  <w:style w:type="character" w:customStyle="1" w:styleId="GlavaZnak">
    <w:name w:val="Glava Znak"/>
    <w:aliases w:val="E-PVO-glava Znak,Znak Znak,Glava - napis Znak,Char Znak, Znak Znak,Glava Znak Znak Znak Znak Znak2,Glava Znak Znak Znak Znak Znak Znak1,Glava Znak Znak Znak Znak2"/>
    <w:link w:val="Glava"/>
    <w:locked/>
    <w:rsid w:val="001962E1"/>
    <w:rPr>
      <w:rFonts w:ascii="Calibri" w:hAnsi="Calibri" w:cs="Times New Roman"/>
      <w:sz w:val="20"/>
      <w:szCs w:val="20"/>
      <w:lang w:val="x-none" w:eastAsia="sl-SI"/>
    </w:rPr>
  </w:style>
  <w:style w:type="paragraph" w:styleId="Noga">
    <w:name w:val="footer"/>
    <w:aliases w:val="Footer-PR"/>
    <w:basedOn w:val="Navaden"/>
    <w:link w:val="NogaZnak"/>
    <w:uiPriority w:val="99"/>
    <w:qFormat/>
    <w:rsid w:val="002A225B"/>
    <w:pPr>
      <w:tabs>
        <w:tab w:val="center" w:pos="4536"/>
        <w:tab w:val="right" w:pos="9072"/>
      </w:tabs>
    </w:pPr>
    <w:rPr>
      <w:sz w:val="20"/>
      <w:szCs w:val="20"/>
      <w:lang w:val="x-none"/>
    </w:rPr>
  </w:style>
  <w:style w:type="character" w:customStyle="1" w:styleId="NogaZnak">
    <w:name w:val="Noga Znak"/>
    <w:aliases w:val="Footer-PR Znak"/>
    <w:link w:val="Noga"/>
    <w:uiPriority w:val="99"/>
    <w:locked/>
    <w:rsid w:val="002A225B"/>
    <w:rPr>
      <w:rFonts w:ascii="Arial" w:hAnsi="Arial"/>
      <w:lang w:val="x-none"/>
    </w:rPr>
  </w:style>
  <w:style w:type="paragraph" w:styleId="Naslov">
    <w:name w:val="Title"/>
    <w:basedOn w:val="Navaden"/>
    <w:link w:val="NaslovZnak"/>
    <w:qFormat/>
    <w:rsid w:val="001962E1"/>
    <w:pPr>
      <w:jc w:val="center"/>
    </w:pPr>
    <w:rPr>
      <w:b/>
      <w:sz w:val="20"/>
      <w:szCs w:val="20"/>
      <w:lang w:val="x-none"/>
    </w:rPr>
  </w:style>
  <w:style w:type="character" w:customStyle="1" w:styleId="NaslovZnak">
    <w:name w:val="Naslov Znak"/>
    <w:link w:val="Naslov"/>
    <w:locked/>
    <w:rsid w:val="001962E1"/>
    <w:rPr>
      <w:rFonts w:ascii="Arial" w:hAnsi="Arial" w:cs="Times New Roman"/>
      <w:b/>
      <w:sz w:val="20"/>
      <w:szCs w:val="20"/>
      <w:lang w:val="x-none" w:eastAsia="sl-SI"/>
    </w:rPr>
  </w:style>
  <w:style w:type="paragraph" w:customStyle="1" w:styleId="BESEDILO">
    <w:name w:val="BESEDILO"/>
    <w:rsid w:val="001962E1"/>
    <w:pPr>
      <w:keepLines/>
      <w:widowControl w:val="0"/>
      <w:tabs>
        <w:tab w:val="left" w:pos="2155"/>
      </w:tabs>
      <w:spacing w:line="276" w:lineRule="auto"/>
      <w:ind w:right="6"/>
      <w:jc w:val="both"/>
    </w:pPr>
    <w:rPr>
      <w:kern w:val="16"/>
      <w:lang w:eastAsia="en-US"/>
    </w:rPr>
  </w:style>
  <w:style w:type="paragraph" w:customStyle="1" w:styleId="Naslov1MK">
    <w:name w:val="Naslov 1 MK"/>
    <w:basedOn w:val="Naslov1"/>
    <w:rsid w:val="001962E1"/>
    <w:pPr>
      <w:pBdr>
        <w:top w:val="single" w:sz="4" w:space="1" w:color="auto"/>
        <w:left w:val="single" w:sz="4" w:space="4" w:color="auto"/>
        <w:bottom w:val="single" w:sz="4" w:space="1" w:color="auto"/>
        <w:right w:val="single" w:sz="4" w:space="4" w:color="auto"/>
      </w:pBdr>
      <w:jc w:val="both"/>
    </w:pPr>
    <w:rPr>
      <w:rFonts w:cs="Arial"/>
      <w:bCs w:val="0"/>
      <w:kern w:val="28"/>
      <w:sz w:val="22"/>
      <w:szCs w:val="22"/>
    </w:rPr>
  </w:style>
  <w:style w:type="paragraph" w:customStyle="1" w:styleId="Naslov2MK">
    <w:name w:val="Naslov 2 MK"/>
    <w:basedOn w:val="Navaden"/>
    <w:link w:val="Naslov2MKZnak1"/>
    <w:rsid w:val="001962E1"/>
    <w:pPr>
      <w:tabs>
        <w:tab w:val="num" w:pos="1080"/>
      </w:tabs>
      <w:ind w:left="1080" w:hanging="720"/>
    </w:pPr>
    <w:rPr>
      <w:rFonts w:cs="Arial"/>
      <w:b/>
    </w:rPr>
  </w:style>
  <w:style w:type="character" w:customStyle="1" w:styleId="ZadevapripombeZnak1">
    <w:name w:val="Zadeva pripombe Znak1"/>
    <w:link w:val="Zadevapripombe"/>
    <w:semiHidden/>
    <w:locked/>
    <w:rsid w:val="001962E1"/>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1962E1"/>
    <w:rPr>
      <w:b/>
    </w:rPr>
  </w:style>
  <w:style w:type="character" w:styleId="Hiperpovezava">
    <w:name w:val="Hyperlink"/>
    <w:rsid w:val="001962E1"/>
    <w:rPr>
      <w:rFonts w:cs="Times New Roman"/>
      <w:color w:val="0000FF"/>
      <w:u w:val="single"/>
    </w:rPr>
  </w:style>
  <w:style w:type="paragraph" w:styleId="Telobesedila2">
    <w:name w:val="Body Text 2"/>
    <w:basedOn w:val="Navaden"/>
    <w:link w:val="Telobesedila2Znak"/>
    <w:rsid w:val="001962E1"/>
    <w:pPr>
      <w:jc w:val="both"/>
    </w:pPr>
    <w:rPr>
      <w:b/>
      <w:sz w:val="20"/>
      <w:szCs w:val="20"/>
      <w:lang w:val="x-none"/>
    </w:rPr>
  </w:style>
  <w:style w:type="character" w:customStyle="1" w:styleId="Telobesedila2Znak">
    <w:name w:val="Telo besedila 2 Znak"/>
    <w:link w:val="Telobesedila2"/>
    <w:locked/>
    <w:rsid w:val="001962E1"/>
    <w:rPr>
      <w:rFonts w:ascii="Arial" w:hAnsi="Arial" w:cs="Times New Roman"/>
      <w:b/>
      <w:sz w:val="20"/>
      <w:szCs w:val="20"/>
      <w:lang w:val="x-none" w:eastAsia="sl-SI"/>
    </w:rPr>
  </w:style>
  <w:style w:type="paragraph" w:customStyle="1" w:styleId="Naslov3MK">
    <w:name w:val="Naslov 3 MK"/>
    <w:basedOn w:val="Naslov1"/>
    <w:rsid w:val="001962E1"/>
    <w:pPr>
      <w:tabs>
        <w:tab w:val="num" w:pos="1440"/>
      </w:tabs>
      <w:ind w:left="1440" w:hanging="360"/>
      <w:jc w:val="both"/>
    </w:pPr>
    <w:rPr>
      <w:rFonts w:cs="Arial"/>
      <w:bCs w:val="0"/>
      <w:kern w:val="28"/>
      <w:sz w:val="22"/>
      <w:szCs w:val="22"/>
    </w:rPr>
  </w:style>
  <w:style w:type="character" w:customStyle="1" w:styleId="searchletnik">
    <w:name w:val="searchletnik"/>
    <w:rsid w:val="001962E1"/>
    <w:rPr>
      <w:rFonts w:cs="Times New Roman"/>
    </w:rPr>
  </w:style>
  <w:style w:type="paragraph" w:customStyle="1" w:styleId="Style1">
    <w:name w:val="Style1"/>
    <w:basedOn w:val="Navaden"/>
    <w:rsid w:val="001962E1"/>
    <w:pPr>
      <w:tabs>
        <w:tab w:val="num" w:pos="720"/>
      </w:tabs>
      <w:spacing w:after="60"/>
      <w:ind w:left="714" w:hanging="357"/>
      <w:jc w:val="both"/>
    </w:pPr>
    <w:rPr>
      <w:rFonts w:ascii="Times New Roman" w:hAnsi="Times New Roman"/>
      <w:szCs w:val="24"/>
    </w:rPr>
  </w:style>
  <w:style w:type="paragraph" w:customStyle="1" w:styleId="p">
    <w:name w:val="p"/>
    <w:basedOn w:val="Navaden"/>
    <w:rsid w:val="001962E1"/>
    <w:pPr>
      <w:spacing w:before="40" w:after="10"/>
      <w:ind w:left="10" w:right="10" w:firstLine="240"/>
      <w:jc w:val="both"/>
    </w:pPr>
    <w:rPr>
      <w:rFonts w:cs="Arial"/>
      <w:color w:val="222222"/>
      <w:lang w:val="en-US"/>
    </w:rPr>
  </w:style>
  <w:style w:type="character" w:customStyle="1" w:styleId="Naslov2MKZnak">
    <w:name w:val="Naslov 2 MK Znak"/>
    <w:rsid w:val="001962E1"/>
    <w:rPr>
      <w:rFonts w:ascii="Arial" w:hAnsi="Arial"/>
      <w:b/>
      <w:sz w:val="22"/>
      <w:lang w:val="sl-SI" w:eastAsia="sl-SI"/>
    </w:rPr>
  </w:style>
  <w:style w:type="paragraph" w:styleId="Telobesedila3">
    <w:name w:val="Body Text 3"/>
    <w:basedOn w:val="Navaden"/>
    <w:link w:val="Telobesedila3Znak"/>
    <w:rsid w:val="001962E1"/>
    <w:pPr>
      <w:spacing w:after="120"/>
    </w:pPr>
    <w:rPr>
      <w:sz w:val="16"/>
      <w:szCs w:val="16"/>
      <w:lang w:val="x-none"/>
    </w:rPr>
  </w:style>
  <w:style w:type="character" w:customStyle="1" w:styleId="Telobesedila3Znak">
    <w:name w:val="Telo besedila 3 Znak"/>
    <w:link w:val="Telobesedila3"/>
    <w:locked/>
    <w:rsid w:val="001962E1"/>
    <w:rPr>
      <w:rFonts w:ascii="Calibri" w:hAnsi="Calibri" w:cs="Times New Roman"/>
      <w:sz w:val="16"/>
      <w:szCs w:val="16"/>
      <w:lang w:val="x-none" w:eastAsia="sl-SI"/>
    </w:r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rsid w:val="001962E1"/>
    <w:pPr>
      <w:spacing w:after="120"/>
    </w:pPr>
    <w:rPr>
      <w:sz w:val="20"/>
      <w:szCs w:val="20"/>
      <w:lang w:val="x-none"/>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link w:val="Telobesedila"/>
    <w:locked/>
    <w:rsid w:val="001962E1"/>
    <w:rPr>
      <w:rFonts w:ascii="Calibri" w:hAnsi="Calibri" w:cs="Times New Roman"/>
      <w:sz w:val="20"/>
      <w:szCs w:val="20"/>
      <w:lang w:val="x-none" w:eastAsia="sl-SI"/>
    </w:rPr>
  </w:style>
  <w:style w:type="character" w:customStyle="1" w:styleId="Naslov3MKZnak">
    <w:name w:val="Naslov 3 MK Znak"/>
    <w:rsid w:val="001962E1"/>
    <w:rPr>
      <w:rFonts w:ascii="Arial" w:hAnsi="Arial"/>
      <w:b/>
      <w:kern w:val="28"/>
      <w:sz w:val="22"/>
      <w:lang w:val="sl-SI" w:eastAsia="sl-SI"/>
    </w:rPr>
  </w:style>
  <w:style w:type="paragraph" w:customStyle="1" w:styleId="0Naslov1MK">
    <w:name w:val="0 Naslov 1 MK"/>
    <w:basedOn w:val="Naslov1"/>
    <w:rsid w:val="001962E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Slog1">
    <w:name w:val="Slog1"/>
    <w:basedOn w:val="Navaden"/>
    <w:rsid w:val="001962E1"/>
    <w:pPr>
      <w:jc w:val="both"/>
    </w:pPr>
    <w:rPr>
      <w:rFonts w:ascii="Verdana" w:hAnsi="Verdana"/>
      <w:sz w:val="20"/>
      <w:szCs w:val="24"/>
    </w:rPr>
  </w:style>
  <w:style w:type="paragraph" w:styleId="Sprotnaopomba-besedilo">
    <w:name w:val="footnote text"/>
    <w:basedOn w:val="Navaden"/>
    <w:link w:val="Sprotnaopomba-besediloZnak"/>
    <w:semiHidden/>
    <w:rsid w:val="001962E1"/>
    <w:rPr>
      <w:rFonts w:ascii="Times New Roman" w:hAnsi="Times New Roman"/>
      <w:sz w:val="20"/>
      <w:szCs w:val="20"/>
      <w:lang w:val="x-none"/>
    </w:rPr>
  </w:style>
  <w:style w:type="character" w:customStyle="1" w:styleId="Sprotnaopomba-besediloZnak">
    <w:name w:val="Sprotna opomba - besedilo Znak"/>
    <w:link w:val="Sprotnaopomba-besedilo"/>
    <w:semiHidden/>
    <w:locked/>
    <w:rsid w:val="001962E1"/>
    <w:rPr>
      <w:rFonts w:ascii="Times New Roman" w:hAnsi="Times New Roman" w:cs="Times New Roman"/>
      <w:sz w:val="20"/>
      <w:szCs w:val="20"/>
      <w:lang w:val="x-none" w:eastAsia="sl-SI"/>
    </w:rPr>
  </w:style>
  <w:style w:type="paragraph" w:customStyle="1" w:styleId="esegmentp">
    <w:name w:val="esegment_p"/>
    <w:basedOn w:val="Navaden"/>
    <w:rsid w:val="001962E1"/>
    <w:pPr>
      <w:spacing w:after="210"/>
      <w:ind w:firstLine="240"/>
      <w:jc w:val="both"/>
    </w:pPr>
    <w:rPr>
      <w:rFonts w:ascii="Times New Roman" w:hAnsi="Times New Roman"/>
      <w:color w:val="313131"/>
      <w:sz w:val="24"/>
      <w:szCs w:val="24"/>
    </w:rPr>
  </w:style>
  <w:style w:type="paragraph" w:customStyle="1" w:styleId="esegmenth4">
    <w:name w:val="esegment_h4"/>
    <w:basedOn w:val="Navaden"/>
    <w:rsid w:val="001962E1"/>
    <w:pPr>
      <w:spacing w:after="210"/>
      <w:jc w:val="center"/>
    </w:pPr>
    <w:rPr>
      <w:rFonts w:ascii="Times New Roman" w:hAnsi="Times New Roman"/>
      <w:b/>
      <w:bCs/>
      <w:color w:val="313131"/>
      <w:sz w:val="24"/>
      <w:szCs w:val="24"/>
    </w:rPr>
  </w:style>
  <w:style w:type="paragraph" w:styleId="Navadensplet">
    <w:name w:val="Normal (Web)"/>
    <w:basedOn w:val="Navaden"/>
    <w:rsid w:val="001962E1"/>
    <w:pPr>
      <w:spacing w:before="100" w:beforeAutospacing="1" w:after="100" w:afterAutospacing="1"/>
    </w:pPr>
    <w:rPr>
      <w:rFonts w:ascii="Times New Roman" w:hAnsi="Times New Roman"/>
      <w:sz w:val="24"/>
      <w:szCs w:val="24"/>
    </w:rPr>
  </w:style>
  <w:style w:type="character" w:customStyle="1" w:styleId="Heading1">
    <w:name w:val="Heading #1"/>
    <w:link w:val="Heading11"/>
    <w:locked/>
    <w:rsid w:val="001962E1"/>
    <w:rPr>
      <w:rFonts w:ascii="Franklin Gothic Medium" w:hAnsi="Franklin Gothic Medium"/>
      <w:b/>
      <w:shd w:val="clear" w:color="auto" w:fill="FFFFFF"/>
    </w:rPr>
  </w:style>
  <w:style w:type="paragraph" w:customStyle="1" w:styleId="Heading11">
    <w:name w:val="Heading #11"/>
    <w:basedOn w:val="Navaden"/>
    <w:link w:val="Heading1"/>
    <w:rsid w:val="001962E1"/>
    <w:pPr>
      <w:shd w:val="clear" w:color="auto" w:fill="FFFFFF"/>
      <w:spacing w:before="360" w:line="227" w:lineRule="exact"/>
      <w:jc w:val="center"/>
      <w:outlineLvl w:val="0"/>
    </w:pPr>
    <w:rPr>
      <w:rFonts w:ascii="Franklin Gothic Medium" w:hAnsi="Franklin Gothic Medium"/>
      <w:b/>
      <w:sz w:val="20"/>
      <w:szCs w:val="20"/>
      <w:lang w:val="x-none" w:eastAsia="x-none"/>
    </w:rPr>
  </w:style>
  <w:style w:type="character" w:customStyle="1" w:styleId="Bodytext5">
    <w:name w:val="Body text (5)"/>
    <w:link w:val="Bodytext51"/>
    <w:locked/>
    <w:rsid w:val="001962E1"/>
    <w:rPr>
      <w:rFonts w:ascii="Franklin Gothic Medium" w:hAnsi="Franklin Gothic Medium"/>
      <w:b/>
      <w:shd w:val="clear" w:color="auto" w:fill="FFFFFF"/>
    </w:rPr>
  </w:style>
  <w:style w:type="paragraph" w:customStyle="1" w:styleId="Bodytext51">
    <w:name w:val="Body text (5)1"/>
    <w:basedOn w:val="Navaden"/>
    <w:link w:val="Bodytext5"/>
    <w:rsid w:val="001962E1"/>
    <w:pPr>
      <w:shd w:val="clear" w:color="auto" w:fill="FFFFFF"/>
      <w:spacing w:after="600" w:line="205" w:lineRule="exact"/>
    </w:pPr>
    <w:rPr>
      <w:rFonts w:ascii="Franklin Gothic Medium" w:hAnsi="Franklin Gothic Medium"/>
      <w:b/>
      <w:sz w:val="20"/>
      <w:szCs w:val="20"/>
      <w:lang w:val="x-none" w:eastAsia="x-none"/>
    </w:rPr>
  </w:style>
  <w:style w:type="character" w:customStyle="1" w:styleId="Tablecaption">
    <w:name w:val="Table caption"/>
    <w:link w:val="Tablecaption1"/>
    <w:locked/>
    <w:rsid w:val="001962E1"/>
    <w:rPr>
      <w:rFonts w:ascii="Candara" w:hAnsi="Candara"/>
      <w:b/>
      <w:sz w:val="18"/>
      <w:shd w:val="clear" w:color="auto" w:fill="FFFFFF"/>
    </w:rPr>
  </w:style>
  <w:style w:type="paragraph" w:customStyle="1" w:styleId="Tablecaption1">
    <w:name w:val="Table caption1"/>
    <w:basedOn w:val="Navaden"/>
    <w:link w:val="Tablecaption"/>
    <w:rsid w:val="001962E1"/>
    <w:pPr>
      <w:shd w:val="clear" w:color="auto" w:fill="FFFFFF"/>
      <w:spacing w:line="240" w:lineRule="atLeast"/>
    </w:pPr>
    <w:rPr>
      <w:rFonts w:ascii="Candara" w:hAnsi="Candara"/>
      <w:b/>
      <w:sz w:val="18"/>
      <w:szCs w:val="20"/>
      <w:lang w:val="x-none" w:eastAsia="x-none"/>
    </w:rPr>
  </w:style>
  <w:style w:type="character" w:customStyle="1" w:styleId="Bodytext4">
    <w:name w:val="Body text (4)"/>
    <w:link w:val="Bodytext41"/>
    <w:locked/>
    <w:rsid w:val="001962E1"/>
    <w:rPr>
      <w:rFonts w:ascii="Franklin Gothic Medium" w:hAnsi="Franklin Gothic Medium"/>
      <w:sz w:val="16"/>
      <w:shd w:val="clear" w:color="auto" w:fill="FFFFFF"/>
    </w:rPr>
  </w:style>
  <w:style w:type="paragraph" w:customStyle="1" w:styleId="Bodytext41">
    <w:name w:val="Body text (4)1"/>
    <w:basedOn w:val="Navaden"/>
    <w:link w:val="Bodytext4"/>
    <w:rsid w:val="001962E1"/>
    <w:pPr>
      <w:shd w:val="clear" w:color="auto" w:fill="FFFFFF"/>
      <w:spacing w:line="240" w:lineRule="atLeast"/>
    </w:pPr>
    <w:rPr>
      <w:rFonts w:ascii="Franklin Gothic Medium" w:hAnsi="Franklin Gothic Medium"/>
      <w:sz w:val="16"/>
      <w:szCs w:val="20"/>
      <w:lang w:val="x-none" w:eastAsia="x-none"/>
    </w:rPr>
  </w:style>
  <w:style w:type="character" w:customStyle="1" w:styleId="Bodytext2">
    <w:name w:val="Body text (2)"/>
    <w:link w:val="Bodytext21"/>
    <w:locked/>
    <w:rsid w:val="001962E1"/>
    <w:rPr>
      <w:rFonts w:ascii="Franklin Gothic Medium" w:hAnsi="Franklin Gothic Medium"/>
      <w:shd w:val="clear" w:color="auto" w:fill="FFFFFF"/>
    </w:rPr>
  </w:style>
  <w:style w:type="paragraph" w:customStyle="1" w:styleId="Bodytext21">
    <w:name w:val="Body text (2)1"/>
    <w:basedOn w:val="Navaden"/>
    <w:link w:val="Bodytext2"/>
    <w:rsid w:val="001962E1"/>
    <w:pPr>
      <w:shd w:val="clear" w:color="auto" w:fill="FFFFFF"/>
      <w:spacing w:line="240" w:lineRule="atLeast"/>
    </w:pPr>
    <w:rPr>
      <w:rFonts w:ascii="Franklin Gothic Medium" w:hAnsi="Franklin Gothic Medium"/>
      <w:sz w:val="20"/>
      <w:szCs w:val="20"/>
      <w:lang w:val="x-none" w:eastAsia="x-none"/>
    </w:rPr>
  </w:style>
  <w:style w:type="character" w:customStyle="1" w:styleId="Bodytext6">
    <w:name w:val="Body text (6)"/>
    <w:link w:val="Bodytext61"/>
    <w:locked/>
    <w:rsid w:val="001962E1"/>
    <w:rPr>
      <w:rFonts w:ascii="Franklin Gothic Medium" w:hAnsi="Franklin Gothic Medium"/>
      <w:b/>
      <w:shd w:val="clear" w:color="auto" w:fill="FFFFFF"/>
    </w:rPr>
  </w:style>
  <w:style w:type="paragraph" w:customStyle="1" w:styleId="Bodytext61">
    <w:name w:val="Body text (6)1"/>
    <w:basedOn w:val="Navaden"/>
    <w:link w:val="Bodytext6"/>
    <w:rsid w:val="001962E1"/>
    <w:pPr>
      <w:shd w:val="clear" w:color="auto" w:fill="FFFFFF"/>
      <w:spacing w:before="360" w:after="240" w:line="240" w:lineRule="atLeast"/>
    </w:pPr>
    <w:rPr>
      <w:rFonts w:ascii="Franklin Gothic Medium" w:hAnsi="Franklin Gothic Medium"/>
      <w:b/>
      <w:sz w:val="20"/>
      <w:szCs w:val="20"/>
      <w:lang w:val="x-none" w:eastAsia="x-none"/>
    </w:rPr>
  </w:style>
  <w:style w:type="character" w:customStyle="1" w:styleId="Bodytext7">
    <w:name w:val="Body text (7)"/>
    <w:link w:val="Bodytext71"/>
    <w:locked/>
    <w:rsid w:val="001962E1"/>
    <w:rPr>
      <w:rFonts w:ascii="Candara" w:hAnsi="Candara"/>
      <w:b/>
      <w:sz w:val="18"/>
      <w:shd w:val="clear" w:color="auto" w:fill="FFFFFF"/>
    </w:rPr>
  </w:style>
  <w:style w:type="paragraph" w:customStyle="1" w:styleId="Bodytext71">
    <w:name w:val="Body text (7)1"/>
    <w:basedOn w:val="Navaden"/>
    <w:link w:val="Bodytext7"/>
    <w:rsid w:val="001962E1"/>
    <w:pPr>
      <w:shd w:val="clear" w:color="auto" w:fill="FFFFFF"/>
      <w:spacing w:line="240" w:lineRule="atLeast"/>
    </w:pPr>
    <w:rPr>
      <w:rFonts w:ascii="Candara" w:hAnsi="Candara"/>
      <w:b/>
      <w:sz w:val="18"/>
      <w:szCs w:val="20"/>
      <w:lang w:val="x-none" w:eastAsia="x-none"/>
    </w:rPr>
  </w:style>
  <w:style w:type="character" w:customStyle="1" w:styleId="Tableofcontents2">
    <w:name w:val="Table of contents (2)"/>
    <w:link w:val="Tableofcontents21"/>
    <w:locked/>
    <w:rsid w:val="001962E1"/>
    <w:rPr>
      <w:rFonts w:ascii="Franklin Gothic Medium" w:hAnsi="Franklin Gothic Medium"/>
      <w:shd w:val="clear" w:color="auto" w:fill="FFFFFF"/>
    </w:rPr>
  </w:style>
  <w:style w:type="paragraph" w:customStyle="1" w:styleId="Tableofcontents21">
    <w:name w:val="Table of contents (2)1"/>
    <w:basedOn w:val="Navaden"/>
    <w:link w:val="Tableofcontents2"/>
    <w:rsid w:val="001962E1"/>
    <w:pPr>
      <w:shd w:val="clear" w:color="auto" w:fill="FFFFFF"/>
      <w:spacing w:line="346" w:lineRule="exact"/>
      <w:ind w:hanging="320"/>
    </w:pPr>
    <w:rPr>
      <w:rFonts w:ascii="Franklin Gothic Medium" w:hAnsi="Franklin Gothic Medium"/>
      <w:sz w:val="20"/>
      <w:szCs w:val="20"/>
      <w:lang w:val="x-none" w:eastAsia="x-none"/>
    </w:rPr>
  </w:style>
  <w:style w:type="character" w:customStyle="1" w:styleId="Bodytext9">
    <w:name w:val="Body text (9)"/>
    <w:link w:val="Bodytext91"/>
    <w:locked/>
    <w:rsid w:val="001962E1"/>
    <w:rPr>
      <w:rFonts w:ascii="Franklin Gothic Medium" w:hAnsi="Franklin Gothic Medium"/>
      <w:shd w:val="clear" w:color="auto" w:fill="FFFFFF"/>
    </w:rPr>
  </w:style>
  <w:style w:type="paragraph" w:customStyle="1" w:styleId="Bodytext91">
    <w:name w:val="Body text (9)1"/>
    <w:basedOn w:val="Navaden"/>
    <w:link w:val="Bodytext9"/>
    <w:rsid w:val="001962E1"/>
    <w:pPr>
      <w:shd w:val="clear" w:color="auto" w:fill="FFFFFF"/>
      <w:spacing w:before="120" w:line="205" w:lineRule="exact"/>
      <w:jc w:val="center"/>
    </w:pPr>
    <w:rPr>
      <w:rFonts w:ascii="Franklin Gothic Medium" w:hAnsi="Franklin Gothic Medium"/>
      <w:sz w:val="20"/>
      <w:szCs w:val="20"/>
      <w:lang w:val="x-none" w:eastAsia="x-none"/>
    </w:rPr>
  </w:style>
  <w:style w:type="character" w:customStyle="1" w:styleId="Bodytext7FranklinGothicMedium">
    <w:name w:val="Body text (7) + Franklin Gothic Medium"/>
    <w:aliases w:val="10 pt,Not Bold"/>
    <w:rsid w:val="001962E1"/>
    <w:rPr>
      <w:rFonts w:ascii="Franklin Gothic Medium" w:hAnsi="Franklin Gothic Medium"/>
      <w:b/>
      <w:sz w:val="20"/>
      <w:shd w:val="clear" w:color="auto" w:fill="FFFFFF"/>
    </w:rPr>
  </w:style>
  <w:style w:type="character" w:customStyle="1" w:styleId="Telobesedila1">
    <w:name w:val="Telo besedila1"/>
    <w:link w:val="Bodytext1"/>
    <w:locked/>
    <w:rsid w:val="001962E1"/>
    <w:rPr>
      <w:rFonts w:ascii="Franklin Gothic Medium" w:hAnsi="Franklin Gothic Medium"/>
      <w:shd w:val="clear" w:color="auto" w:fill="FFFFFF"/>
    </w:rPr>
  </w:style>
  <w:style w:type="paragraph" w:customStyle="1" w:styleId="Bodytext1">
    <w:name w:val="Body text1"/>
    <w:basedOn w:val="Navaden"/>
    <w:link w:val="Telobesedila1"/>
    <w:rsid w:val="001962E1"/>
    <w:pPr>
      <w:shd w:val="clear" w:color="auto" w:fill="FFFFFF"/>
      <w:spacing w:line="205" w:lineRule="exact"/>
      <w:ind w:hanging="320"/>
      <w:jc w:val="both"/>
    </w:pPr>
    <w:rPr>
      <w:rFonts w:ascii="Franklin Gothic Medium" w:hAnsi="Franklin Gothic Medium"/>
      <w:sz w:val="20"/>
      <w:szCs w:val="20"/>
      <w:lang w:val="x-none" w:eastAsia="x-none"/>
    </w:rPr>
  </w:style>
  <w:style w:type="character" w:customStyle="1" w:styleId="Bodytext10Italic">
    <w:name w:val="Body text (10) + Italic"/>
    <w:rsid w:val="001962E1"/>
    <w:rPr>
      <w:rFonts w:ascii="Franklin Gothic Medium" w:hAnsi="Franklin Gothic Medium"/>
      <w:b/>
      <w:i/>
      <w:sz w:val="20"/>
    </w:rPr>
  </w:style>
  <w:style w:type="character" w:customStyle="1" w:styleId="Bodytext102">
    <w:name w:val="Body text (10)2"/>
    <w:rsid w:val="001962E1"/>
    <w:rPr>
      <w:rFonts w:ascii="Franklin Gothic Medium" w:hAnsi="Franklin Gothic Medium"/>
      <w:b/>
      <w:sz w:val="20"/>
    </w:rPr>
  </w:style>
  <w:style w:type="paragraph" w:customStyle="1" w:styleId="Srednjamrea1poudarek21">
    <w:name w:val="Srednja mreža 1 – poudarek 21"/>
    <w:basedOn w:val="Navaden"/>
    <w:rsid w:val="001962E1"/>
    <w:pPr>
      <w:ind w:left="708"/>
    </w:pPr>
  </w:style>
  <w:style w:type="paragraph" w:customStyle="1" w:styleId="xl31">
    <w:name w:val="xl31"/>
    <w:basedOn w:val="Navaden"/>
    <w:rsid w:val="001962E1"/>
    <w:pPr>
      <w:spacing w:before="100" w:beforeAutospacing="1" w:after="100" w:afterAutospacing="1"/>
      <w:textAlignment w:val="top"/>
    </w:pPr>
    <w:rPr>
      <w:rFonts w:cs="Arial"/>
      <w:b/>
      <w:bCs/>
      <w:sz w:val="28"/>
      <w:szCs w:val="28"/>
    </w:rPr>
  </w:style>
  <w:style w:type="paragraph" w:customStyle="1" w:styleId="p7">
    <w:name w:val="p7"/>
    <w:basedOn w:val="Navaden"/>
    <w:rsid w:val="001962E1"/>
    <w:pPr>
      <w:widowControl w:val="0"/>
      <w:tabs>
        <w:tab w:val="left" w:pos="440"/>
      </w:tabs>
      <w:ind w:left="1000"/>
    </w:pPr>
    <w:rPr>
      <w:rFonts w:ascii="Times New Roman" w:hAnsi="Times New Roman"/>
      <w:sz w:val="24"/>
      <w:szCs w:val="20"/>
    </w:rPr>
  </w:style>
  <w:style w:type="paragraph" w:styleId="Seznam">
    <w:name w:val="List"/>
    <w:basedOn w:val="Navaden"/>
    <w:rsid w:val="001962E1"/>
    <w:pPr>
      <w:ind w:left="283" w:hanging="283"/>
    </w:pPr>
    <w:rPr>
      <w:szCs w:val="20"/>
    </w:rPr>
  </w:style>
  <w:style w:type="paragraph" w:styleId="Podnaslov">
    <w:name w:val="Subtitle"/>
    <w:basedOn w:val="Navaden"/>
    <w:link w:val="PodnaslovZnak"/>
    <w:qFormat/>
    <w:rsid w:val="001962E1"/>
    <w:pPr>
      <w:jc w:val="center"/>
    </w:pPr>
    <w:rPr>
      <w:b/>
      <w:i/>
      <w:sz w:val="24"/>
      <w:szCs w:val="24"/>
      <w:u w:val="single"/>
      <w:lang w:val="x-none"/>
    </w:rPr>
  </w:style>
  <w:style w:type="character" w:customStyle="1" w:styleId="PodnaslovZnak">
    <w:name w:val="Podnaslov Znak"/>
    <w:link w:val="Podnaslov"/>
    <w:locked/>
    <w:rsid w:val="001962E1"/>
    <w:rPr>
      <w:rFonts w:ascii="Arial" w:hAnsi="Arial" w:cs="Times New Roman"/>
      <w:b/>
      <w:i/>
      <w:sz w:val="24"/>
      <w:szCs w:val="24"/>
      <w:u w:val="single"/>
      <w:lang w:val="x-none" w:eastAsia="sl-SI"/>
    </w:rPr>
  </w:style>
  <w:style w:type="paragraph" w:styleId="Telobesedila-zamik">
    <w:name w:val="Body Text Indent"/>
    <w:basedOn w:val="Navaden"/>
    <w:link w:val="Telobesedila-zamikZnak"/>
    <w:rsid w:val="001962E1"/>
    <w:pPr>
      <w:numPr>
        <w:ilvl w:val="12"/>
      </w:numPr>
      <w:ind w:left="283"/>
      <w:jc w:val="both"/>
    </w:pPr>
    <w:rPr>
      <w:sz w:val="20"/>
      <w:szCs w:val="20"/>
      <w:lang w:val="x-none"/>
    </w:rPr>
  </w:style>
  <w:style w:type="character" w:customStyle="1" w:styleId="Telobesedila-zamikZnak">
    <w:name w:val="Telo besedila - zamik Znak"/>
    <w:link w:val="Telobesedila-zamik"/>
    <w:locked/>
    <w:rsid w:val="001962E1"/>
    <w:rPr>
      <w:rFonts w:ascii="Arial" w:hAnsi="Arial" w:cs="Times New Roman"/>
      <w:sz w:val="20"/>
      <w:szCs w:val="20"/>
      <w:lang w:val="x-none" w:eastAsia="sl-SI"/>
    </w:rPr>
  </w:style>
  <w:style w:type="paragraph" w:customStyle="1" w:styleId="p6">
    <w:name w:val="p6"/>
    <w:basedOn w:val="Navaden"/>
    <w:rsid w:val="001962E1"/>
    <w:pPr>
      <w:widowControl w:val="0"/>
      <w:tabs>
        <w:tab w:val="left" w:pos="440"/>
      </w:tabs>
      <w:spacing w:line="200" w:lineRule="auto"/>
      <w:ind w:left="1008" w:hanging="432"/>
    </w:pPr>
    <w:rPr>
      <w:rFonts w:ascii="Times New Roman" w:hAnsi="Times New Roman"/>
      <w:sz w:val="24"/>
      <w:szCs w:val="20"/>
    </w:rPr>
  </w:style>
  <w:style w:type="paragraph" w:styleId="Telobesedila-zamik2">
    <w:name w:val="Body Text Indent 2"/>
    <w:basedOn w:val="Navaden"/>
    <w:link w:val="Telobesedila-zamik2Znak"/>
    <w:rsid w:val="001962E1"/>
    <w:pPr>
      <w:ind w:left="283"/>
      <w:jc w:val="both"/>
    </w:pPr>
    <w:rPr>
      <w:b/>
      <w:sz w:val="20"/>
      <w:szCs w:val="20"/>
      <w:lang w:val="x-none"/>
    </w:rPr>
  </w:style>
  <w:style w:type="character" w:customStyle="1" w:styleId="Telobesedila-zamik2Znak">
    <w:name w:val="Telo besedila - zamik 2 Znak"/>
    <w:link w:val="Telobesedila-zamik2"/>
    <w:locked/>
    <w:rsid w:val="001962E1"/>
    <w:rPr>
      <w:rFonts w:ascii="Arial" w:hAnsi="Arial" w:cs="Times New Roman"/>
      <w:b/>
      <w:sz w:val="20"/>
      <w:szCs w:val="20"/>
      <w:lang w:val="x-none" w:eastAsia="sl-SI"/>
    </w:rPr>
  </w:style>
  <w:style w:type="paragraph" w:customStyle="1" w:styleId="BodyText210">
    <w:name w:val="Body Text 21"/>
    <w:basedOn w:val="Navaden"/>
    <w:rsid w:val="001962E1"/>
    <w:pPr>
      <w:jc w:val="both"/>
    </w:pPr>
    <w:rPr>
      <w:rFonts w:ascii="Times New Roman" w:hAnsi="Times New Roman"/>
      <w:sz w:val="24"/>
      <w:szCs w:val="20"/>
    </w:rPr>
  </w:style>
  <w:style w:type="paragraph" w:customStyle="1" w:styleId="Slog3">
    <w:name w:val="Slog3"/>
    <w:basedOn w:val="Navaden"/>
    <w:rsid w:val="001962E1"/>
    <w:pPr>
      <w:jc w:val="both"/>
    </w:pPr>
    <w:rPr>
      <w:rFonts w:ascii="Times New Roman" w:hAnsi="Times New Roman"/>
      <w:sz w:val="24"/>
      <w:szCs w:val="24"/>
    </w:rPr>
  </w:style>
  <w:style w:type="paragraph" w:customStyle="1" w:styleId="Slog2">
    <w:name w:val="Slog2"/>
    <w:basedOn w:val="Navaden"/>
    <w:rsid w:val="001962E1"/>
    <w:pPr>
      <w:pBdr>
        <w:top w:val="single" w:sz="4" w:space="1" w:color="auto"/>
        <w:left w:val="single" w:sz="4" w:space="4" w:color="auto"/>
        <w:bottom w:val="single" w:sz="4" w:space="1" w:color="auto"/>
        <w:right w:val="single" w:sz="4" w:space="4" w:color="auto"/>
      </w:pBdr>
      <w:ind w:left="720"/>
      <w:jc w:val="both"/>
    </w:pPr>
    <w:rPr>
      <w:rFonts w:ascii="Times New Roman" w:hAnsi="Times New Roman"/>
      <w:b/>
      <w:sz w:val="24"/>
      <w:szCs w:val="24"/>
    </w:rPr>
  </w:style>
  <w:style w:type="character" w:styleId="tevilkastrani">
    <w:name w:val="page number"/>
    <w:uiPriority w:val="99"/>
    <w:rsid w:val="001962E1"/>
    <w:rPr>
      <w:rFonts w:cs="Times New Roman"/>
    </w:rPr>
  </w:style>
  <w:style w:type="paragraph" w:styleId="Telobesedila-zamik3">
    <w:name w:val="Body Text Indent 3"/>
    <w:basedOn w:val="Navaden"/>
    <w:link w:val="Telobesedila-zamik3Znak"/>
    <w:rsid w:val="001962E1"/>
    <w:pPr>
      <w:spacing w:after="120"/>
      <w:ind w:left="283"/>
    </w:pPr>
    <w:rPr>
      <w:sz w:val="16"/>
      <w:szCs w:val="16"/>
      <w:lang w:val="x-none"/>
    </w:rPr>
  </w:style>
  <w:style w:type="character" w:customStyle="1" w:styleId="Telobesedila-zamik3Znak">
    <w:name w:val="Telo besedila - zamik 3 Znak"/>
    <w:link w:val="Telobesedila-zamik3"/>
    <w:locked/>
    <w:rsid w:val="001962E1"/>
    <w:rPr>
      <w:rFonts w:ascii="Arial" w:hAnsi="Arial" w:cs="Times New Roman"/>
      <w:sz w:val="16"/>
      <w:szCs w:val="16"/>
      <w:lang w:val="x-none" w:eastAsia="sl-SI"/>
    </w:rPr>
  </w:style>
  <w:style w:type="paragraph" w:styleId="Golobesedilo">
    <w:name w:val="Plain Text"/>
    <w:basedOn w:val="Navaden"/>
    <w:link w:val="GolobesediloZnak"/>
    <w:rsid w:val="001962E1"/>
    <w:rPr>
      <w:rFonts w:ascii="Courier New" w:hAnsi="Courier New"/>
      <w:sz w:val="20"/>
      <w:szCs w:val="20"/>
      <w:lang w:val="x-none"/>
    </w:rPr>
  </w:style>
  <w:style w:type="character" w:customStyle="1" w:styleId="GolobesediloZnak">
    <w:name w:val="Golo besedilo Znak"/>
    <w:link w:val="Golobesedilo"/>
    <w:locked/>
    <w:rsid w:val="001962E1"/>
    <w:rPr>
      <w:rFonts w:ascii="Courier New" w:hAnsi="Courier New" w:cs="Times New Roman"/>
      <w:sz w:val="20"/>
      <w:szCs w:val="20"/>
      <w:lang w:val="x-none" w:eastAsia="sl-SI"/>
    </w:rPr>
  </w:style>
  <w:style w:type="character" w:customStyle="1" w:styleId="ZnakZnak11">
    <w:name w:val="Znak Znak11"/>
    <w:rsid w:val="001962E1"/>
    <w:rPr>
      <w:rFonts w:ascii="SL Dutch" w:hAnsi="SL Dutch"/>
      <w:sz w:val="20"/>
      <w:lang w:val="en-GB" w:eastAsia="sl-SI"/>
    </w:rPr>
  </w:style>
  <w:style w:type="character" w:styleId="SledenaHiperpovezava">
    <w:name w:val="FollowedHyperlink"/>
    <w:uiPriority w:val="99"/>
    <w:rsid w:val="001962E1"/>
    <w:rPr>
      <w:rFonts w:cs="Times New Roman"/>
      <w:color w:val="800080"/>
      <w:u w:val="single"/>
    </w:rPr>
  </w:style>
  <w:style w:type="paragraph" w:customStyle="1" w:styleId="Default">
    <w:name w:val="Default"/>
    <w:rsid w:val="001962E1"/>
    <w:pPr>
      <w:autoSpaceDE w:val="0"/>
      <w:autoSpaceDN w:val="0"/>
      <w:adjustRightInd w:val="0"/>
      <w:spacing w:line="276" w:lineRule="auto"/>
      <w:ind w:right="6"/>
      <w:jc w:val="both"/>
    </w:pPr>
    <w:rPr>
      <w:rFonts w:cs="Arial"/>
      <w:color w:val="000000"/>
      <w:sz w:val="24"/>
      <w:szCs w:val="24"/>
    </w:rPr>
  </w:style>
  <w:style w:type="character" w:customStyle="1" w:styleId="ZgradbadokumentaZnak">
    <w:name w:val="Zgradba dokumenta Znak"/>
    <w:link w:val="Zgradbadokumenta"/>
    <w:semiHidden/>
    <w:locked/>
    <w:rsid w:val="001962E1"/>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1962E1"/>
    <w:pPr>
      <w:shd w:val="clear" w:color="auto" w:fill="000080"/>
    </w:pPr>
    <w:rPr>
      <w:rFonts w:ascii="Tahoma" w:hAnsi="Tahoma"/>
      <w:sz w:val="20"/>
      <w:szCs w:val="20"/>
      <w:lang w:val="x-none"/>
    </w:rPr>
  </w:style>
  <w:style w:type="paragraph" w:customStyle="1" w:styleId="Style3">
    <w:name w:val="Style3"/>
    <w:basedOn w:val="Navaden"/>
    <w:rsid w:val="001962E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rFonts w:cs="Calibri"/>
      <w:b/>
      <w:sz w:val="23"/>
      <w:szCs w:val="23"/>
    </w:rPr>
  </w:style>
  <w:style w:type="paragraph" w:customStyle="1" w:styleId="Odstavekseznama1">
    <w:name w:val="Odstavek seznama1"/>
    <w:basedOn w:val="Navaden"/>
    <w:uiPriority w:val="34"/>
    <w:qFormat/>
    <w:rsid w:val="001962E1"/>
    <w:pPr>
      <w:ind w:left="720"/>
    </w:pPr>
  </w:style>
  <w:style w:type="character" w:customStyle="1" w:styleId="ZadevapripombeZnak">
    <w:name w:val="Zadeva pripombe Znak"/>
    <w:semiHidden/>
    <w:rsid w:val="001962E1"/>
    <w:rPr>
      <w:rFonts w:ascii="Calibri" w:hAnsi="Calibri" w:cs="Times New Roman"/>
      <w:b/>
      <w:bCs/>
      <w:sz w:val="20"/>
      <w:szCs w:val="20"/>
    </w:rPr>
  </w:style>
  <w:style w:type="character" w:customStyle="1" w:styleId="cardtext1">
    <w:name w:val="cardtext1"/>
    <w:rsid w:val="001962E1"/>
    <w:rPr>
      <w:b/>
    </w:rPr>
  </w:style>
  <w:style w:type="character" w:customStyle="1" w:styleId="Bodytext9pt">
    <w:name w:val="Body text + 9 pt"/>
    <w:rsid w:val="001962E1"/>
    <w:rPr>
      <w:sz w:val="18"/>
      <w:shd w:val="clear" w:color="auto" w:fill="FFFFFF"/>
    </w:rPr>
  </w:style>
  <w:style w:type="character" w:customStyle="1" w:styleId="Bodytext109pt25">
    <w:name w:val="Body text (10) + 9 pt25"/>
    <w:rsid w:val="001962E1"/>
    <w:rPr>
      <w:rFonts w:ascii="Arial Unicode MS" w:eastAsia="Times New Roman"/>
      <w:noProof/>
      <w:sz w:val="18"/>
      <w:shd w:val="clear" w:color="auto" w:fill="FFFFFF"/>
    </w:rPr>
  </w:style>
  <w:style w:type="character" w:customStyle="1" w:styleId="Heading5">
    <w:name w:val="Heading #5"/>
    <w:link w:val="Heading51"/>
    <w:locked/>
    <w:rsid w:val="001962E1"/>
    <w:rPr>
      <w:b/>
      <w:shd w:val="clear" w:color="auto" w:fill="FFFFFF"/>
    </w:rPr>
  </w:style>
  <w:style w:type="paragraph" w:customStyle="1" w:styleId="Heading51">
    <w:name w:val="Heading #51"/>
    <w:basedOn w:val="Navaden"/>
    <w:link w:val="Heading5"/>
    <w:rsid w:val="001962E1"/>
    <w:pPr>
      <w:shd w:val="clear" w:color="auto" w:fill="FFFFFF"/>
      <w:spacing w:before="300" w:after="300" w:line="240" w:lineRule="atLeast"/>
      <w:outlineLvl w:val="4"/>
    </w:pPr>
    <w:rPr>
      <w:b/>
      <w:sz w:val="20"/>
      <w:szCs w:val="20"/>
      <w:lang w:val="x-none" w:eastAsia="x-none"/>
    </w:rPr>
  </w:style>
  <w:style w:type="paragraph" w:customStyle="1" w:styleId="NaslovTOC1">
    <w:name w:val="Naslov TOC1"/>
    <w:basedOn w:val="Naslov1"/>
    <w:next w:val="Navaden"/>
    <w:semiHidden/>
    <w:rsid w:val="001962E1"/>
    <w:pPr>
      <w:keepLines/>
      <w:spacing w:before="480" w:after="0"/>
      <w:outlineLvl w:val="9"/>
    </w:pPr>
    <w:rPr>
      <w:color w:val="365F91"/>
      <w:kern w:val="0"/>
      <w:sz w:val="28"/>
      <w:szCs w:val="28"/>
    </w:rPr>
  </w:style>
  <w:style w:type="paragraph" w:styleId="Kazalovsebine1">
    <w:name w:val="toc 1"/>
    <w:basedOn w:val="Navaden"/>
    <w:next w:val="Navaden"/>
    <w:autoRedefine/>
    <w:uiPriority w:val="39"/>
    <w:qFormat/>
    <w:rsid w:val="003B5E4A"/>
    <w:pPr>
      <w:tabs>
        <w:tab w:val="left" w:pos="440"/>
        <w:tab w:val="right" w:leader="dot" w:pos="9062"/>
      </w:tabs>
    </w:pPr>
    <w:rPr>
      <w:rFonts w:asciiTheme="majorHAnsi" w:hAnsiTheme="majorHAnsi"/>
    </w:rPr>
  </w:style>
  <w:style w:type="paragraph" w:styleId="Kazalovsebine2">
    <w:name w:val="toc 2"/>
    <w:basedOn w:val="Navaden"/>
    <w:next w:val="Navaden"/>
    <w:autoRedefine/>
    <w:uiPriority w:val="39"/>
    <w:qFormat/>
    <w:rsid w:val="008B39A8"/>
    <w:pPr>
      <w:tabs>
        <w:tab w:val="left" w:pos="660"/>
        <w:tab w:val="right" w:leader="dot" w:pos="9062"/>
      </w:tabs>
      <w:ind w:left="221"/>
    </w:pPr>
  </w:style>
  <w:style w:type="paragraph" w:styleId="Kazalovsebine3">
    <w:name w:val="toc 3"/>
    <w:basedOn w:val="Navaden"/>
    <w:next w:val="Navaden"/>
    <w:autoRedefine/>
    <w:uiPriority w:val="39"/>
    <w:qFormat/>
    <w:rsid w:val="001962E1"/>
    <w:pPr>
      <w:spacing w:after="100"/>
      <w:ind w:left="440"/>
    </w:pPr>
  </w:style>
  <w:style w:type="paragraph" w:styleId="Kazalovsebine4">
    <w:name w:val="toc 4"/>
    <w:basedOn w:val="Navaden"/>
    <w:next w:val="Navaden"/>
    <w:autoRedefine/>
    <w:uiPriority w:val="39"/>
    <w:rsid w:val="001962E1"/>
    <w:pPr>
      <w:spacing w:after="100"/>
      <w:ind w:left="660"/>
    </w:pPr>
  </w:style>
  <w:style w:type="paragraph" w:styleId="Kazalovsebine5">
    <w:name w:val="toc 5"/>
    <w:basedOn w:val="Navaden"/>
    <w:next w:val="Navaden"/>
    <w:autoRedefine/>
    <w:uiPriority w:val="39"/>
    <w:rsid w:val="001962E1"/>
    <w:pPr>
      <w:spacing w:after="100"/>
      <w:ind w:left="880"/>
    </w:pPr>
  </w:style>
  <w:style w:type="paragraph" w:styleId="Kazalovsebine6">
    <w:name w:val="toc 6"/>
    <w:basedOn w:val="Navaden"/>
    <w:next w:val="Navaden"/>
    <w:autoRedefine/>
    <w:uiPriority w:val="39"/>
    <w:rsid w:val="001962E1"/>
    <w:pPr>
      <w:spacing w:after="100"/>
      <w:ind w:left="1100"/>
    </w:pPr>
  </w:style>
  <w:style w:type="paragraph" w:styleId="Kazalovsebine7">
    <w:name w:val="toc 7"/>
    <w:basedOn w:val="Navaden"/>
    <w:next w:val="Navaden"/>
    <w:autoRedefine/>
    <w:uiPriority w:val="39"/>
    <w:rsid w:val="001962E1"/>
    <w:pPr>
      <w:spacing w:after="100"/>
      <w:ind w:left="1320"/>
    </w:pPr>
  </w:style>
  <w:style w:type="paragraph" w:styleId="Kazalovsebine8">
    <w:name w:val="toc 8"/>
    <w:basedOn w:val="Navaden"/>
    <w:next w:val="Navaden"/>
    <w:autoRedefine/>
    <w:uiPriority w:val="39"/>
    <w:rsid w:val="001962E1"/>
    <w:pPr>
      <w:spacing w:after="100"/>
      <w:ind w:left="1540"/>
    </w:pPr>
  </w:style>
  <w:style w:type="paragraph" w:styleId="Kazalovsebine9">
    <w:name w:val="toc 9"/>
    <w:basedOn w:val="Navaden"/>
    <w:next w:val="Navaden"/>
    <w:autoRedefine/>
    <w:uiPriority w:val="39"/>
    <w:rsid w:val="001962E1"/>
    <w:pPr>
      <w:spacing w:after="100"/>
      <w:ind w:left="1760"/>
    </w:pPr>
  </w:style>
  <w:style w:type="paragraph" w:styleId="HTML-oblikovano">
    <w:name w:val="HTML Preformatted"/>
    <w:basedOn w:val="Navaden"/>
    <w:link w:val="HTML-oblikovanoZnak"/>
    <w:rsid w:val="001962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oblikovanoZnak">
    <w:name w:val="HTML-oblikovano Znak"/>
    <w:link w:val="HTML-oblikovano"/>
    <w:locked/>
    <w:rsid w:val="001962E1"/>
    <w:rPr>
      <w:rFonts w:ascii="Courier New" w:hAnsi="Courier New" w:cs="Courier New"/>
      <w:color w:val="000000"/>
      <w:lang w:val="x-none" w:eastAsia="sl-SI"/>
    </w:rPr>
  </w:style>
  <w:style w:type="paragraph" w:customStyle="1" w:styleId="ListParagraph1">
    <w:name w:val="List Paragraph1"/>
    <w:basedOn w:val="Navaden"/>
    <w:rsid w:val="00995E73"/>
    <w:pPr>
      <w:ind w:left="720"/>
    </w:pPr>
  </w:style>
  <w:style w:type="table" w:styleId="Tabelamrea">
    <w:name w:val="Table Grid"/>
    <w:basedOn w:val="Navadnatabela"/>
    <w:uiPriority w:val="59"/>
    <w:rsid w:val="002D462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rsid w:val="0028083F"/>
    <w:pPr>
      <w:spacing w:line="276" w:lineRule="auto"/>
      <w:ind w:right="6"/>
      <w:jc w:val="both"/>
    </w:pPr>
    <w:rPr>
      <w:lang w:eastAsia="en-US"/>
    </w:rPr>
  </w:style>
  <w:style w:type="character" w:styleId="Pripombasklic">
    <w:name w:val="annotation reference"/>
    <w:rsid w:val="0028083F"/>
    <w:rPr>
      <w:sz w:val="16"/>
      <w:szCs w:val="16"/>
    </w:rPr>
  </w:style>
  <w:style w:type="character" w:customStyle="1" w:styleId="Naslov1Znak1">
    <w:name w:val="Naslov 1 Znak1"/>
    <w:aliases w:val="SKLOP_AZ Znak1"/>
    <w:uiPriority w:val="99"/>
    <w:rsid w:val="003F4DC8"/>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3F4DC8"/>
    <w:pPr>
      <w:ind w:left="708"/>
    </w:pPr>
    <w:rPr>
      <w:rFonts w:ascii="Times New Roman" w:eastAsia="Times New Roman" w:hAnsi="Times New Roman"/>
      <w:sz w:val="24"/>
      <w:szCs w:val="24"/>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
    <w:rsid w:val="003F4DC8"/>
  </w:style>
  <w:style w:type="character" w:customStyle="1" w:styleId="NogaZnak1">
    <w:name w:val="Noga Znak1"/>
    <w:aliases w:val="Footer-PR Znak1"/>
    <w:semiHidden/>
    <w:rsid w:val="003F4DC8"/>
  </w:style>
  <w:style w:type="paragraph" w:styleId="Oznaenseznam3">
    <w:name w:val="List Bullet 3"/>
    <w:basedOn w:val="Navaden"/>
    <w:autoRedefine/>
    <w:unhideWhenUsed/>
    <w:rsid w:val="003F4DC8"/>
    <w:pPr>
      <w:numPr>
        <w:numId w:val="1"/>
      </w:numPr>
    </w:pPr>
    <w:rPr>
      <w:rFonts w:ascii="SLO_Swiss" w:eastAsia="Times New Roman" w:hAnsi="SLO_Swiss"/>
      <w:sz w:val="20"/>
      <w:szCs w:val="20"/>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3F4DC8"/>
  </w:style>
  <w:style w:type="character" w:customStyle="1" w:styleId="Telobesedila-zamik2Znak1">
    <w:name w:val="Telo besedila - zamik 2 Znak1"/>
    <w:aliases w:val="Znak Znak1"/>
    <w:semiHidden/>
    <w:rsid w:val="003F4DC8"/>
  </w:style>
  <w:style w:type="paragraph" w:customStyle="1" w:styleId="Srednjesenenje1poudarek11">
    <w:name w:val="Srednje senčenje 1 – poudarek 11"/>
    <w:uiPriority w:val="1"/>
    <w:qFormat/>
    <w:rsid w:val="003F4DC8"/>
    <w:pPr>
      <w:spacing w:line="276" w:lineRule="auto"/>
    </w:pPr>
    <w:rPr>
      <w:rFonts w:ascii="Times New Roman" w:eastAsia="Times New Roman" w:hAnsi="Times New Roman"/>
      <w:sz w:val="24"/>
      <w:szCs w:val="24"/>
    </w:rPr>
  </w:style>
  <w:style w:type="paragraph" w:customStyle="1" w:styleId="Srednjamrea1poudarek22">
    <w:name w:val="Srednja mreža 1 – poudarek 22"/>
    <w:basedOn w:val="Navaden"/>
    <w:uiPriority w:val="34"/>
    <w:qFormat/>
    <w:rsid w:val="003F4DC8"/>
    <w:pPr>
      <w:ind w:left="708"/>
    </w:pPr>
    <w:rPr>
      <w:rFonts w:ascii="Times New Roman" w:eastAsia="Times New Roman" w:hAnsi="Times New Roman"/>
      <w:sz w:val="24"/>
      <w:szCs w:val="24"/>
    </w:rPr>
  </w:style>
  <w:style w:type="character" w:customStyle="1" w:styleId="xxxChar">
    <w:name w:val="_xxx Char"/>
    <w:link w:val="xxx"/>
    <w:locked/>
    <w:rsid w:val="003F4DC8"/>
    <w:rPr>
      <w:rFonts w:ascii="Swis721 Cn BT" w:eastAsia="Times New Roman" w:hAnsi="Swis721 Cn BT" w:cs="Arial"/>
      <w:noProof/>
      <w:sz w:val="20"/>
      <w:szCs w:val="20"/>
    </w:rPr>
  </w:style>
  <w:style w:type="paragraph" w:customStyle="1" w:styleId="xxx">
    <w:name w:val="_xxx"/>
    <w:basedOn w:val="Navaden"/>
    <w:link w:val="xxxChar"/>
    <w:qFormat/>
    <w:rsid w:val="003F4DC8"/>
    <w:pPr>
      <w:numPr>
        <w:ilvl w:val="2"/>
        <w:numId w:val="2"/>
      </w:numPr>
    </w:pPr>
    <w:rPr>
      <w:rFonts w:ascii="Swis721 Cn BT" w:eastAsia="Times New Roman" w:hAnsi="Swis721 Cn BT" w:cs="Arial"/>
      <w:noProof/>
      <w:sz w:val="20"/>
      <w:szCs w:val="20"/>
    </w:rPr>
  </w:style>
  <w:style w:type="character" w:customStyle="1" w:styleId="----Char">
    <w:name w:val="---- Char"/>
    <w:link w:val="----"/>
    <w:locked/>
    <w:rsid w:val="003F4DC8"/>
    <w:rPr>
      <w:rFonts w:ascii="Swis721 Cn BT" w:eastAsia="Times New Roman" w:hAnsi="Swis721 Cn BT" w:cs="Arial"/>
      <w:noProof/>
      <w:sz w:val="20"/>
      <w:szCs w:val="20"/>
    </w:rPr>
  </w:style>
  <w:style w:type="paragraph" w:customStyle="1" w:styleId="----">
    <w:name w:val="----"/>
    <w:basedOn w:val="Navaden"/>
    <w:link w:val="----Char"/>
    <w:qFormat/>
    <w:rsid w:val="003F4DC8"/>
    <w:pPr>
      <w:numPr>
        <w:ilvl w:val="1"/>
        <w:numId w:val="3"/>
      </w:numPr>
      <w:tabs>
        <w:tab w:val="left" w:pos="1418"/>
        <w:tab w:val="right" w:pos="7371"/>
        <w:tab w:val="left" w:pos="7513"/>
      </w:tabs>
    </w:pPr>
    <w:rPr>
      <w:rFonts w:ascii="Swis721 Cn BT" w:eastAsia="Times New Roman" w:hAnsi="Swis721 Cn BT" w:cs="Arial"/>
      <w:noProof/>
      <w:sz w:val="20"/>
      <w:szCs w:val="20"/>
    </w:rPr>
  </w:style>
  <w:style w:type="paragraph" w:customStyle="1" w:styleId="Brezrazmikov1">
    <w:name w:val="Brez razmikov1"/>
    <w:uiPriority w:val="1"/>
    <w:qFormat/>
    <w:rsid w:val="003F4DC8"/>
    <w:pPr>
      <w:spacing w:line="276" w:lineRule="auto"/>
    </w:pPr>
    <w:rPr>
      <w:rFonts w:eastAsia="Times New Roman"/>
      <w:lang w:eastAsia="en-US"/>
    </w:rPr>
  </w:style>
  <w:style w:type="paragraph" w:customStyle="1" w:styleId="ReportBullet">
    <w:name w:val="Report Bullet"/>
    <w:basedOn w:val="Navaden-zamik"/>
    <w:rsid w:val="003F4DC8"/>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3F4DC8"/>
    <w:rPr>
      <w:i/>
      <w:iCs/>
      <w:color w:val="808080"/>
    </w:rPr>
  </w:style>
  <w:style w:type="character" w:customStyle="1" w:styleId="IntenseReference1">
    <w:name w:val="Intense Reference1"/>
    <w:uiPriority w:val="32"/>
    <w:qFormat/>
    <w:rsid w:val="003F4DC8"/>
    <w:rPr>
      <w:b/>
      <w:bCs/>
      <w:smallCaps/>
      <w:color w:val="C0504D"/>
      <w:spacing w:val="5"/>
      <w:u w:val="single"/>
    </w:rPr>
  </w:style>
  <w:style w:type="table" w:customStyle="1" w:styleId="Tabelamrea1">
    <w:name w:val="Tabela – mreža1"/>
    <w:basedOn w:val="Navadnatabela"/>
    <w:next w:val="Tabelamrea"/>
    <w:uiPriority w:val="59"/>
    <w:rsid w:val="003F4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rsid w:val="00033C84"/>
    <w:rPr>
      <w:vertAlign w:val="superscript"/>
    </w:rPr>
  </w:style>
  <w:style w:type="paragraph" w:customStyle="1" w:styleId="Standard">
    <w:name w:val="Standard"/>
    <w:rsid w:val="00CF4D4F"/>
    <w:pPr>
      <w:widowControl w:val="0"/>
      <w:suppressAutoHyphens/>
      <w:overflowPunct w:val="0"/>
      <w:autoSpaceDE w:val="0"/>
      <w:autoSpaceDN w:val="0"/>
      <w:spacing w:line="276" w:lineRule="auto"/>
      <w:jc w:val="both"/>
      <w:textAlignment w:val="baseline"/>
    </w:pPr>
    <w:rPr>
      <w:rFonts w:ascii="Times New Roman" w:eastAsia="Times New Roman" w:hAnsi="Times New Roman" w:cs="Calibri"/>
      <w:kern w:val="3"/>
      <w:sz w:val="24"/>
      <w:lang w:eastAsia="zh-CN"/>
    </w:rPr>
  </w:style>
  <w:style w:type="paragraph" w:customStyle="1" w:styleId="BodyText22">
    <w:name w:val="Body Text 22"/>
    <w:basedOn w:val="Navaden"/>
    <w:rsid w:val="0055160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b/>
      <w:sz w:val="24"/>
      <w:szCs w:val="20"/>
    </w:rPr>
  </w:style>
  <w:style w:type="paragraph" w:customStyle="1" w:styleId="ColorfulList-Accent11">
    <w:name w:val="Colorful List - Accent 11"/>
    <w:basedOn w:val="Navaden"/>
    <w:qFormat/>
    <w:rsid w:val="0055160E"/>
    <w:pPr>
      <w:spacing w:line="260" w:lineRule="atLeast"/>
      <w:ind w:left="708"/>
    </w:pPr>
    <w:rPr>
      <w:rFonts w:eastAsia="Times New Roman"/>
      <w:sz w:val="20"/>
      <w:szCs w:val="24"/>
    </w:rPr>
  </w:style>
  <w:style w:type="paragraph" w:customStyle="1" w:styleId="Barvniseznampoudarek11">
    <w:name w:val="Barvni seznam – poudarek 11"/>
    <w:basedOn w:val="Navaden"/>
    <w:uiPriority w:val="72"/>
    <w:qFormat/>
    <w:rsid w:val="00720AD3"/>
    <w:pPr>
      <w:ind w:left="720"/>
      <w:contextualSpacing/>
    </w:pPr>
    <w:rPr>
      <w:rFonts w:eastAsia="Times New Roman"/>
      <w:sz w:val="24"/>
      <w:szCs w:val="24"/>
    </w:rPr>
  </w:style>
  <w:style w:type="paragraph" w:customStyle="1" w:styleId="Slog4">
    <w:name w:val="Slog4"/>
    <w:basedOn w:val="Naslov1"/>
    <w:autoRedefine/>
    <w:qFormat/>
    <w:rsid w:val="00F77602"/>
    <w:pPr>
      <w:numPr>
        <w:numId w:val="5"/>
      </w:numPr>
      <w:pBdr>
        <w:top w:val="single" w:sz="4" w:space="1" w:color="auto"/>
        <w:bottom w:val="single" w:sz="4" w:space="1" w:color="auto"/>
      </w:pBdr>
      <w:spacing w:before="0" w:after="0"/>
      <w:jc w:val="center"/>
    </w:pPr>
    <w:rPr>
      <w:rFonts w:eastAsia="Times New Roman" w:cs="Arial"/>
      <w:kern w:val="28"/>
      <w:sz w:val="28"/>
      <w:szCs w:val="28"/>
      <w:shd w:val="clear" w:color="auto" w:fill="C6D9F1"/>
    </w:rPr>
  </w:style>
  <w:style w:type="paragraph" w:styleId="NaslovTOC">
    <w:name w:val="TOC Heading"/>
    <w:basedOn w:val="Naslov1"/>
    <w:next w:val="Navaden"/>
    <w:uiPriority w:val="39"/>
    <w:qFormat/>
    <w:rsid w:val="00903054"/>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552B34"/>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552B34"/>
  </w:style>
  <w:style w:type="paragraph" w:customStyle="1" w:styleId="Slog7">
    <w:name w:val="Slog7"/>
    <w:basedOn w:val="Naslov"/>
    <w:qFormat/>
    <w:rsid w:val="00F72DD9"/>
    <w:pPr>
      <w:numPr>
        <w:numId w:val="4"/>
      </w:numPr>
      <w:outlineLvl w:val="0"/>
    </w:pPr>
    <w:rPr>
      <w:rFonts w:ascii="Calibri" w:hAnsi="Calibri" w:cs="Calibri"/>
      <w:color w:val="5F497A"/>
      <w:sz w:val="28"/>
      <w:szCs w:val="28"/>
      <w:lang w:val="sl-SI"/>
    </w:rPr>
  </w:style>
  <w:style w:type="paragraph" w:customStyle="1" w:styleId="Slog8">
    <w:name w:val="Slog8"/>
    <w:basedOn w:val="Slog4"/>
    <w:qFormat/>
    <w:rsid w:val="007D32A0"/>
    <w:pPr>
      <w:shd w:val="clear" w:color="auto" w:fill="C6D9F1"/>
    </w:pPr>
    <w:rPr>
      <w:lang w:val="sl-SI"/>
    </w:rPr>
  </w:style>
  <w:style w:type="paragraph" w:customStyle="1" w:styleId="Slog9">
    <w:name w:val="Slog9"/>
    <w:basedOn w:val="Slog8"/>
    <w:qFormat/>
    <w:rsid w:val="007D32A0"/>
    <w:rPr>
      <w:sz w:val="24"/>
      <w:szCs w:val="24"/>
    </w:rPr>
  </w:style>
  <w:style w:type="paragraph" w:customStyle="1" w:styleId="Priloge">
    <w:name w:val="Priloge"/>
    <w:basedOn w:val="Navaden"/>
    <w:link w:val="PrilogeZnak"/>
    <w:qFormat/>
    <w:rsid w:val="00FF1942"/>
    <w:pPr>
      <w:tabs>
        <w:tab w:val="right" w:pos="2556"/>
        <w:tab w:val="right" w:pos="5609"/>
      </w:tabs>
      <w:jc w:val="right"/>
    </w:pPr>
    <w:rPr>
      <w:rFonts w:cs="Calibri"/>
      <w:b/>
      <w:color w:val="5F497A"/>
      <w:sz w:val="23"/>
      <w:szCs w:val="23"/>
    </w:rPr>
  </w:style>
  <w:style w:type="paragraph" w:customStyle="1" w:styleId="Slog10">
    <w:name w:val="Slog10"/>
    <w:basedOn w:val="Slog6"/>
    <w:link w:val="Slog10Znak"/>
    <w:qFormat/>
    <w:rsid w:val="006F1FA2"/>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FF1942"/>
    <w:rPr>
      <w:rFonts w:cs="Calibri"/>
      <w:b/>
      <w:color w:val="5F497A"/>
      <w:sz w:val="23"/>
      <w:szCs w:val="23"/>
      <w:lang w:eastAsia="en-US"/>
    </w:rPr>
  </w:style>
  <w:style w:type="paragraph" w:styleId="Odstavekseznama">
    <w:name w:val="List Paragraph"/>
    <w:basedOn w:val="Naslov3"/>
    <w:link w:val="OdstavekseznamaZnak"/>
    <w:uiPriority w:val="34"/>
    <w:qFormat/>
    <w:rsid w:val="00914689"/>
    <w:pPr>
      <w:contextualSpacing/>
    </w:pPr>
    <w:rPr>
      <w:rFonts w:ascii="Arial" w:hAnsi="Arial"/>
      <w:sz w:val="22"/>
    </w:rPr>
  </w:style>
  <w:style w:type="character" w:customStyle="1" w:styleId="Naslov2MKZnak1">
    <w:name w:val="Naslov 2 MK Znak1"/>
    <w:link w:val="Naslov2MK"/>
    <w:rsid w:val="00E37D68"/>
    <w:rPr>
      <w:rFonts w:ascii="Arial" w:hAnsi="Arial" w:cs="Arial"/>
      <w:b/>
      <w:sz w:val="22"/>
      <w:szCs w:val="22"/>
    </w:rPr>
  </w:style>
  <w:style w:type="character" w:customStyle="1" w:styleId="Slog5Znak">
    <w:name w:val="Slog5 Znak"/>
    <w:link w:val="Slog5"/>
    <w:rsid w:val="00E37D68"/>
    <w:rPr>
      <w:rFonts w:ascii="Arial" w:hAnsi="Arial" w:cs="Calibri"/>
      <w:b/>
      <w:color w:val="5F497A"/>
      <w:sz w:val="23"/>
      <w:szCs w:val="23"/>
    </w:rPr>
  </w:style>
  <w:style w:type="character" w:customStyle="1" w:styleId="Slog6Znak">
    <w:name w:val="Slog6 Znak"/>
    <w:basedOn w:val="Slog5Znak"/>
    <w:link w:val="Slog6"/>
    <w:rsid w:val="00E37D68"/>
    <w:rPr>
      <w:rFonts w:ascii="Arial" w:hAnsi="Arial" w:cs="Calibri"/>
      <w:b/>
      <w:color w:val="5F497A"/>
      <w:sz w:val="23"/>
      <w:szCs w:val="23"/>
    </w:rPr>
  </w:style>
  <w:style w:type="character" w:customStyle="1" w:styleId="Slog10Znak">
    <w:name w:val="Slog10 Znak"/>
    <w:link w:val="Slog10"/>
    <w:rsid w:val="006F1FA2"/>
    <w:rPr>
      <w:rFonts w:ascii="Arial" w:hAnsi="Arial" w:cs="Calibri"/>
      <w:b/>
      <w:color w:val="5F497A"/>
      <w:sz w:val="23"/>
      <w:szCs w:val="23"/>
      <w:shd w:val="clear" w:color="auto" w:fill="E5DFEC"/>
    </w:rPr>
  </w:style>
  <w:style w:type="paragraph" w:customStyle="1" w:styleId="ZnakZnakZnak">
    <w:name w:val="Znak Znak Znak"/>
    <w:basedOn w:val="Navaden"/>
    <w:rsid w:val="002330AC"/>
    <w:pPr>
      <w:spacing w:after="160" w:line="240" w:lineRule="exact"/>
    </w:pPr>
    <w:rPr>
      <w:rFonts w:ascii="Tahoma" w:eastAsia="Times New Roman" w:hAnsi="Tahoma"/>
      <w:sz w:val="20"/>
      <w:szCs w:val="20"/>
      <w:lang w:val="en-US"/>
    </w:rPr>
  </w:style>
  <w:style w:type="numbering" w:customStyle="1" w:styleId="WW8Num8">
    <w:name w:val="WW8Num8"/>
    <w:basedOn w:val="Brezseznama"/>
    <w:rsid w:val="00F035FC"/>
    <w:pPr>
      <w:numPr>
        <w:numId w:val="6"/>
      </w:numPr>
    </w:pPr>
  </w:style>
  <w:style w:type="paragraph" w:customStyle="1" w:styleId="Naslov2RD">
    <w:name w:val="Naslov 2 RD"/>
    <w:basedOn w:val="Naslov2MK"/>
    <w:link w:val="Naslov2RDZnak"/>
    <w:rsid w:val="00F035FC"/>
    <w:pPr>
      <w:widowControl w:val="0"/>
      <w:tabs>
        <w:tab w:val="clear" w:pos="1080"/>
      </w:tabs>
      <w:suppressAutoHyphens/>
      <w:autoSpaceDN w:val="0"/>
      <w:spacing w:line="276" w:lineRule="auto"/>
      <w:ind w:left="0" w:firstLine="0"/>
      <w:jc w:val="both"/>
    </w:pPr>
    <w:rPr>
      <w:rFonts w:ascii="Calibri" w:eastAsia="Times New Roman" w:hAnsi="Calibri" w:cs="Calibri"/>
      <w:kern w:val="3"/>
      <w:lang w:eastAsia="zh-CN"/>
    </w:rPr>
  </w:style>
  <w:style w:type="paragraph" w:customStyle="1" w:styleId="Naslov22RD">
    <w:name w:val="Naslov 22 RD"/>
    <w:basedOn w:val="Standard"/>
    <w:rsid w:val="00F035FC"/>
    <w:rPr>
      <w:rFonts w:ascii="Calibri" w:hAnsi="Calibri"/>
      <w:sz w:val="22"/>
    </w:rPr>
  </w:style>
  <w:style w:type="paragraph" w:customStyle="1" w:styleId="Naslov44RD">
    <w:name w:val="Naslov 44 RD"/>
    <w:basedOn w:val="Standard"/>
    <w:rsid w:val="00F035FC"/>
    <w:pPr>
      <w:numPr>
        <w:numId w:val="7"/>
      </w:numPr>
    </w:pPr>
    <w:rPr>
      <w:rFonts w:ascii="Calibri" w:hAnsi="Calibri"/>
      <w:b/>
      <w:sz w:val="22"/>
    </w:rPr>
  </w:style>
  <w:style w:type="paragraph" w:customStyle="1" w:styleId="ZnakZnak2ZnakZnakZnakZnak">
    <w:name w:val="Znak Znak2 Znak Znak Znak Znak"/>
    <w:basedOn w:val="Navaden"/>
    <w:rsid w:val="00076161"/>
    <w:pPr>
      <w:spacing w:after="160" w:line="240" w:lineRule="exact"/>
    </w:pPr>
    <w:rPr>
      <w:rFonts w:ascii="Tahoma" w:eastAsia="Times New Roman" w:hAnsi="Tahoma"/>
      <w:sz w:val="20"/>
      <w:szCs w:val="20"/>
      <w:lang w:val="en-US"/>
    </w:rPr>
  </w:style>
  <w:style w:type="table" w:customStyle="1" w:styleId="Tabelamrea2">
    <w:name w:val="Tabela – mreža2"/>
    <w:basedOn w:val="Navadnatabela"/>
    <w:next w:val="Tabelamrea"/>
    <w:rsid w:val="00663588"/>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6971EE"/>
    <w:rPr>
      <w:color w:val="808080"/>
    </w:rPr>
  </w:style>
  <w:style w:type="paragraph" w:customStyle="1" w:styleId="ZnakZnak2ZnakZnakZnakZnak0">
    <w:name w:val="Znak Znak2 Znak Znak Znak Znak"/>
    <w:basedOn w:val="Navaden"/>
    <w:rsid w:val="00632CE4"/>
    <w:pPr>
      <w:spacing w:after="160" w:line="240" w:lineRule="exact"/>
    </w:pPr>
    <w:rPr>
      <w:rFonts w:ascii="Tahoma" w:eastAsia="Times New Roman" w:hAnsi="Tahoma"/>
      <w:sz w:val="20"/>
      <w:szCs w:val="20"/>
      <w:lang w:val="en-US"/>
    </w:rPr>
  </w:style>
  <w:style w:type="paragraph" w:customStyle="1" w:styleId="ZnakZnak2ZnakZnakZnakZnak1">
    <w:name w:val="Znak Znak2 Znak Znak Znak Znak"/>
    <w:basedOn w:val="Navaden"/>
    <w:rsid w:val="00433737"/>
    <w:pPr>
      <w:spacing w:after="160" w:line="240" w:lineRule="exact"/>
    </w:pPr>
    <w:rPr>
      <w:rFonts w:ascii="Tahoma" w:eastAsia="Times New Roman" w:hAnsi="Tahoma"/>
      <w:sz w:val="20"/>
      <w:szCs w:val="20"/>
      <w:lang w:val="en-US"/>
    </w:rPr>
  </w:style>
  <w:style w:type="character" w:styleId="Poudarek">
    <w:name w:val="Emphasis"/>
    <w:basedOn w:val="Privzetapisavaodstavka"/>
    <w:qFormat/>
    <w:locked/>
    <w:rsid w:val="00410D02"/>
    <w:rPr>
      <w:i/>
      <w:iCs/>
    </w:rPr>
  </w:style>
  <w:style w:type="numbering" w:customStyle="1" w:styleId="Slogjavnonaroilo">
    <w:name w:val="Slog javno naročilo"/>
    <w:basedOn w:val="Brezseznama"/>
    <w:uiPriority w:val="99"/>
    <w:rsid w:val="00A753BB"/>
    <w:pPr>
      <w:numPr>
        <w:numId w:val="9"/>
      </w:numPr>
    </w:pPr>
  </w:style>
  <w:style w:type="paragraph" w:styleId="Stvarnokazalo1">
    <w:name w:val="index 1"/>
    <w:basedOn w:val="Navaden"/>
    <w:next w:val="Navaden"/>
    <w:autoRedefine/>
    <w:rsid w:val="00FE6940"/>
    <w:pPr>
      <w:ind w:left="220" w:hanging="220"/>
    </w:pPr>
    <w:rPr>
      <w:rFonts w:asciiTheme="minorHAnsi" w:hAnsiTheme="minorHAnsi"/>
      <w:sz w:val="18"/>
      <w:szCs w:val="18"/>
    </w:rPr>
  </w:style>
  <w:style w:type="paragraph" w:styleId="Stvarnokazalo2">
    <w:name w:val="index 2"/>
    <w:basedOn w:val="Navaden"/>
    <w:next w:val="Navaden"/>
    <w:autoRedefine/>
    <w:rsid w:val="00FE6940"/>
    <w:pPr>
      <w:ind w:left="440" w:hanging="220"/>
    </w:pPr>
    <w:rPr>
      <w:rFonts w:asciiTheme="minorHAnsi" w:hAnsiTheme="minorHAnsi"/>
      <w:sz w:val="18"/>
      <w:szCs w:val="18"/>
    </w:rPr>
  </w:style>
  <w:style w:type="paragraph" w:styleId="Stvarnokazalo3">
    <w:name w:val="index 3"/>
    <w:basedOn w:val="Navaden"/>
    <w:next w:val="Navaden"/>
    <w:autoRedefine/>
    <w:rsid w:val="00FE6940"/>
    <w:pPr>
      <w:ind w:left="660" w:hanging="220"/>
    </w:pPr>
    <w:rPr>
      <w:rFonts w:asciiTheme="minorHAnsi" w:hAnsiTheme="minorHAnsi"/>
      <w:sz w:val="18"/>
      <w:szCs w:val="18"/>
    </w:rPr>
  </w:style>
  <w:style w:type="paragraph" w:styleId="Stvarnokazalo4">
    <w:name w:val="index 4"/>
    <w:basedOn w:val="Navaden"/>
    <w:next w:val="Navaden"/>
    <w:autoRedefine/>
    <w:rsid w:val="00FE6940"/>
    <w:pPr>
      <w:ind w:left="880" w:hanging="220"/>
    </w:pPr>
    <w:rPr>
      <w:rFonts w:asciiTheme="minorHAnsi" w:hAnsiTheme="minorHAnsi"/>
      <w:sz w:val="18"/>
      <w:szCs w:val="18"/>
    </w:rPr>
  </w:style>
  <w:style w:type="paragraph" w:styleId="Stvarnokazalo5">
    <w:name w:val="index 5"/>
    <w:basedOn w:val="Navaden"/>
    <w:next w:val="Navaden"/>
    <w:autoRedefine/>
    <w:rsid w:val="00FE6940"/>
    <w:pPr>
      <w:ind w:left="1100" w:hanging="220"/>
    </w:pPr>
    <w:rPr>
      <w:rFonts w:asciiTheme="minorHAnsi" w:hAnsiTheme="minorHAnsi"/>
      <w:sz w:val="18"/>
      <w:szCs w:val="18"/>
    </w:rPr>
  </w:style>
  <w:style w:type="paragraph" w:styleId="Stvarnokazalo6">
    <w:name w:val="index 6"/>
    <w:basedOn w:val="Navaden"/>
    <w:next w:val="Navaden"/>
    <w:autoRedefine/>
    <w:rsid w:val="00FE6940"/>
    <w:pPr>
      <w:ind w:left="1320" w:hanging="220"/>
    </w:pPr>
    <w:rPr>
      <w:rFonts w:asciiTheme="minorHAnsi" w:hAnsiTheme="minorHAnsi"/>
      <w:sz w:val="18"/>
      <w:szCs w:val="18"/>
    </w:rPr>
  </w:style>
  <w:style w:type="paragraph" w:styleId="Stvarnokazalo7">
    <w:name w:val="index 7"/>
    <w:basedOn w:val="Navaden"/>
    <w:next w:val="Navaden"/>
    <w:autoRedefine/>
    <w:rsid w:val="00FE6940"/>
    <w:pPr>
      <w:ind w:left="1540" w:hanging="220"/>
    </w:pPr>
    <w:rPr>
      <w:rFonts w:asciiTheme="minorHAnsi" w:hAnsiTheme="minorHAnsi"/>
      <w:sz w:val="18"/>
      <w:szCs w:val="18"/>
    </w:rPr>
  </w:style>
  <w:style w:type="paragraph" w:styleId="Stvarnokazalo8">
    <w:name w:val="index 8"/>
    <w:basedOn w:val="Navaden"/>
    <w:next w:val="Navaden"/>
    <w:autoRedefine/>
    <w:rsid w:val="00FE6940"/>
    <w:pPr>
      <w:ind w:left="1760" w:hanging="220"/>
    </w:pPr>
    <w:rPr>
      <w:rFonts w:asciiTheme="minorHAnsi" w:hAnsiTheme="minorHAnsi"/>
      <w:sz w:val="18"/>
      <w:szCs w:val="18"/>
    </w:rPr>
  </w:style>
  <w:style w:type="paragraph" w:styleId="Stvarnokazalo9">
    <w:name w:val="index 9"/>
    <w:basedOn w:val="Navaden"/>
    <w:next w:val="Navaden"/>
    <w:autoRedefine/>
    <w:rsid w:val="00FE6940"/>
    <w:pPr>
      <w:ind w:left="1980" w:hanging="220"/>
    </w:pPr>
    <w:rPr>
      <w:rFonts w:asciiTheme="minorHAnsi" w:hAnsiTheme="minorHAnsi"/>
      <w:sz w:val="18"/>
      <w:szCs w:val="18"/>
    </w:rPr>
  </w:style>
  <w:style w:type="paragraph" w:styleId="Stvarnokazalo-naslov">
    <w:name w:val="index heading"/>
    <w:basedOn w:val="Navaden"/>
    <w:next w:val="Stvarnokazalo1"/>
    <w:rsid w:val="00FE6940"/>
    <w:pPr>
      <w:spacing w:before="240" w:after="120"/>
      <w:jc w:val="center"/>
    </w:pPr>
    <w:rPr>
      <w:rFonts w:asciiTheme="minorHAnsi" w:hAnsiTheme="minorHAnsi"/>
      <w:b/>
      <w:bCs/>
      <w:sz w:val="26"/>
      <w:szCs w:val="26"/>
    </w:rPr>
  </w:style>
  <w:style w:type="paragraph" w:customStyle="1" w:styleId="javnanaroilapodnaslov">
    <w:name w:val="javna naročila podnaslov"/>
    <w:basedOn w:val="Naslov2"/>
    <w:link w:val="javnanaroilapodnaslovZnak"/>
    <w:autoRedefine/>
    <w:qFormat/>
    <w:rsid w:val="00CD6AFC"/>
    <w:pPr>
      <w:framePr w:wrap="notBeside" w:vAnchor="text" w:hAnchor="text" w:y="1"/>
      <w:numPr>
        <w:numId w:val="14"/>
      </w:numPr>
      <w:spacing w:before="0" w:after="0"/>
      <w:ind w:left="426" w:right="-218"/>
    </w:pPr>
    <w:rPr>
      <w:rFonts w:ascii="Arial" w:hAnsi="Arial" w:cs="Arial"/>
      <w:sz w:val="24"/>
      <w:u w:val="single"/>
    </w:rPr>
  </w:style>
  <w:style w:type="character" w:customStyle="1" w:styleId="Naslov2RDZnak">
    <w:name w:val="Naslov 2 RD Znak"/>
    <w:basedOn w:val="Naslov2MKZnak1"/>
    <w:link w:val="Naslov2RD"/>
    <w:rsid w:val="00FE6940"/>
    <w:rPr>
      <w:rFonts w:ascii="Arial" w:eastAsia="Times New Roman" w:hAnsi="Arial" w:cs="Calibri"/>
      <w:b/>
      <w:kern w:val="3"/>
      <w:sz w:val="22"/>
      <w:szCs w:val="22"/>
      <w:lang w:eastAsia="zh-CN"/>
    </w:rPr>
  </w:style>
  <w:style w:type="character" w:customStyle="1" w:styleId="javnanaroilapodnaslovZnak">
    <w:name w:val="javna naročila podnaslov Znak"/>
    <w:basedOn w:val="Naslov2RDZnak"/>
    <w:link w:val="javnanaroilapodnaslov"/>
    <w:rsid w:val="00CD6AFC"/>
    <w:rPr>
      <w:rFonts w:ascii="Arial" w:eastAsia="Times New Roman" w:hAnsi="Arial" w:cs="Arial"/>
      <w:b/>
      <w:bCs/>
      <w:i/>
      <w:iCs/>
      <w:kern w:val="3"/>
      <w:sz w:val="24"/>
      <w:szCs w:val="28"/>
      <w:u w:val="single"/>
      <w:lang w:val="x-none" w:eastAsia="zh-CN"/>
    </w:rPr>
  </w:style>
  <w:style w:type="paragraph" w:customStyle="1" w:styleId="Javnonaroilo-naslov1">
    <w:name w:val="Javno naročilo - naslov 1"/>
    <w:basedOn w:val="Naslov1"/>
    <w:link w:val="Javnonaroilo-naslov1Znak"/>
    <w:qFormat/>
    <w:rsid w:val="00953C15"/>
    <w:pPr>
      <w:numPr>
        <w:numId w:val="0"/>
      </w:numPr>
    </w:pPr>
    <w:rPr>
      <w:rFonts w:cs="Arial"/>
    </w:rPr>
  </w:style>
  <w:style w:type="numbering" w:customStyle="1" w:styleId="Slog11">
    <w:name w:val="Slog11"/>
    <w:uiPriority w:val="99"/>
    <w:rsid w:val="00900CA9"/>
    <w:pPr>
      <w:numPr>
        <w:numId w:val="11"/>
      </w:numPr>
    </w:pPr>
  </w:style>
  <w:style w:type="character" w:customStyle="1" w:styleId="Javnonaroilo-naslov1Znak">
    <w:name w:val="Javno naročilo - naslov 1 Znak"/>
    <w:basedOn w:val="Naslov1Znak"/>
    <w:link w:val="Javnonaroilo-naslov1"/>
    <w:rsid w:val="00900CA9"/>
    <w:rPr>
      <w:rFonts w:ascii="Arial" w:hAnsi="Arial" w:cs="Arial"/>
      <w:b/>
      <w:bCs/>
      <w:kern w:val="32"/>
      <w:sz w:val="32"/>
      <w:szCs w:val="32"/>
      <w:lang w:val="x-none"/>
    </w:rPr>
  </w:style>
  <w:style w:type="paragraph" w:customStyle="1" w:styleId="javnanaroila-naslov3">
    <w:name w:val="javna naročila - naslov 3"/>
    <w:basedOn w:val="Naslov2"/>
    <w:link w:val="javnanaroila-naslov3Znak"/>
    <w:qFormat/>
    <w:rsid w:val="00953C15"/>
    <w:rPr>
      <w:rFonts w:ascii="Arial" w:hAnsi="Arial" w:cs="Arial"/>
      <w:b w:val="0"/>
      <w:sz w:val="22"/>
    </w:rPr>
  </w:style>
  <w:style w:type="character" w:customStyle="1" w:styleId="javnanaroila-naslov3Znak">
    <w:name w:val="javna naročila - naslov 3 Znak"/>
    <w:basedOn w:val="Privzetapisavaodstavka"/>
    <w:link w:val="javnanaroila-naslov3"/>
    <w:rsid w:val="00953C15"/>
    <w:rPr>
      <w:rFonts w:cs="Arial"/>
      <w:bCs/>
      <w:i/>
      <w:iCs/>
      <w:szCs w:val="28"/>
      <w:lang w:val="x-none"/>
    </w:rPr>
  </w:style>
  <w:style w:type="paragraph" w:customStyle="1" w:styleId="javnonaroilo-besedilo">
    <w:name w:val="javno naročilo - besedilo"/>
    <w:qFormat/>
    <w:rsid w:val="00CE3668"/>
    <w:pPr>
      <w:ind w:left="360" w:hanging="360"/>
    </w:pPr>
    <w:rPr>
      <w:rFonts w:eastAsia="Times New Roman" w:cs="Arial"/>
      <w:noProof/>
      <w:szCs w:val="20"/>
    </w:rPr>
  </w:style>
  <w:style w:type="table" w:customStyle="1" w:styleId="Tabelamrea3">
    <w:name w:val="Tabela – mreža3"/>
    <w:basedOn w:val="Navadnatabela"/>
    <w:next w:val="Tabelamrea"/>
    <w:rsid w:val="00E06B2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Privzetapisavaodstavka"/>
    <w:uiPriority w:val="1"/>
    <w:qFormat/>
    <w:rsid w:val="003628EC"/>
    <w:rPr>
      <w:rFonts w:cs="Arial"/>
      <w:lang w:val="sl-SI"/>
    </w:rPr>
  </w:style>
  <w:style w:type="paragraph" w:customStyle="1" w:styleId="javnonaroilo-merila">
    <w:name w:val="javno naročilo - merila"/>
    <w:basedOn w:val="Navaden"/>
    <w:link w:val="javnonaroilo-merilaZnak"/>
    <w:qFormat/>
    <w:rsid w:val="00DF0EC1"/>
    <w:pPr>
      <w:numPr>
        <w:numId w:val="18"/>
      </w:numPr>
      <w:jc w:val="both"/>
    </w:pPr>
    <w:rPr>
      <w:rFonts w:cs="Arial"/>
    </w:rPr>
  </w:style>
  <w:style w:type="character" w:customStyle="1" w:styleId="javnonaroilo-merilaZnak">
    <w:name w:val="javno naročilo - merila Znak"/>
    <w:basedOn w:val="Privzetapisavaodstavka"/>
    <w:link w:val="javnonaroilo-merila"/>
    <w:rsid w:val="00DF0EC1"/>
    <w:rPr>
      <w:rFonts w:cs="Arial"/>
    </w:rPr>
  </w:style>
  <w:style w:type="paragraph" w:customStyle="1" w:styleId="javnanaroila-tokovanje">
    <w:name w:val="javna naročila - točkovanje"/>
    <w:basedOn w:val="Navaden"/>
    <w:link w:val="javnanaroila-tokovanjeZnak"/>
    <w:qFormat/>
    <w:rsid w:val="00A07109"/>
    <w:pPr>
      <w:numPr>
        <w:numId w:val="19"/>
      </w:numPr>
    </w:pPr>
    <w:rPr>
      <w:lang w:eastAsia="en-US"/>
    </w:rPr>
  </w:style>
  <w:style w:type="character" w:customStyle="1" w:styleId="javnanaroila-tokovanjeZnak">
    <w:name w:val="javna naročila - točkovanje Znak"/>
    <w:basedOn w:val="Privzetapisavaodstavka"/>
    <w:link w:val="javnanaroila-tokovanje"/>
    <w:rsid w:val="00A07109"/>
    <w:rPr>
      <w:lang w:eastAsia="en-US"/>
    </w:rPr>
  </w:style>
  <w:style w:type="paragraph" w:customStyle="1" w:styleId="Slog13">
    <w:name w:val="Slog13"/>
    <w:basedOn w:val="Odstavekseznama"/>
    <w:link w:val="Slog13Znak"/>
    <w:qFormat/>
    <w:rsid w:val="009A2748"/>
    <w:pPr>
      <w:numPr>
        <w:ilvl w:val="0"/>
        <w:numId w:val="20"/>
      </w:numPr>
      <w:jc w:val="both"/>
    </w:pPr>
    <w:rPr>
      <w:rFonts w:cs="Arial"/>
    </w:rPr>
  </w:style>
  <w:style w:type="paragraph" w:customStyle="1" w:styleId="Slog14">
    <w:name w:val="Slog14"/>
    <w:basedOn w:val="Navaden"/>
    <w:link w:val="Slog14Znak"/>
    <w:qFormat/>
    <w:rsid w:val="009A2748"/>
    <w:pPr>
      <w:ind w:left="360" w:hanging="360"/>
    </w:pPr>
  </w:style>
  <w:style w:type="character" w:customStyle="1" w:styleId="OdstavekseznamaZnak">
    <w:name w:val="Odstavek seznama Znak"/>
    <w:basedOn w:val="Naslov3Znak"/>
    <w:link w:val="Odstavekseznama"/>
    <w:uiPriority w:val="34"/>
    <w:qFormat/>
    <w:rsid w:val="009A2748"/>
    <w:rPr>
      <w:rFonts w:ascii="Cambria" w:hAnsi="Cambria"/>
      <w:b/>
      <w:bCs/>
      <w:sz w:val="26"/>
      <w:szCs w:val="26"/>
      <w:lang w:val="x-none"/>
    </w:rPr>
  </w:style>
  <w:style w:type="character" w:customStyle="1" w:styleId="Slog13Znak">
    <w:name w:val="Slog13 Znak"/>
    <w:basedOn w:val="OdstavekseznamaZnak"/>
    <w:link w:val="Slog13"/>
    <w:rsid w:val="009A2748"/>
    <w:rPr>
      <w:rFonts w:ascii="Cambria" w:hAnsi="Cambria" w:cs="Arial"/>
      <w:b/>
      <w:bCs/>
      <w:sz w:val="26"/>
      <w:szCs w:val="26"/>
      <w:lang w:val="x-none"/>
    </w:rPr>
  </w:style>
  <w:style w:type="paragraph" w:customStyle="1" w:styleId="Slog15">
    <w:name w:val="Slog15"/>
    <w:basedOn w:val="Navaden"/>
    <w:link w:val="Slog15Znak"/>
    <w:qFormat/>
    <w:rsid w:val="00E2419D"/>
    <w:pPr>
      <w:numPr>
        <w:numId w:val="21"/>
      </w:numPr>
      <w:jc w:val="both"/>
    </w:pPr>
    <w:rPr>
      <w:rFonts w:cs="Arial"/>
    </w:rPr>
  </w:style>
  <w:style w:type="character" w:customStyle="1" w:styleId="Slog14Znak">
    <w:name w:val="Slog14 Znak"/>
    <w:basedOn w:val="Privzetapisavaodstavka"/>
    <w:link w:val="Slog14"/>
    <w:rsid w:val="009A2748"/>
  </w:style>
  <w:style w:type="paragraph" w:customStyle="1" w:styleId="Slog16">
    <w:name w:val="Slog16"/>
    <w:basedOn w:val="Navaden"/>
    <w:link w:val="Slog16Znak"/>
    <w:qFormat/>
    <w:rsid w:val="00585100"/>
    <w:pPr>
      <w:numPr>
        <w:numId w:val="22"/>
      </w:numPr>
    </w:pPr>
    <w:rPr>
      <w:rFonts w:cs="Arial"/>
    </w:rPr>
  </w:style>
  <w:style w:type="character" w:customStyle="1" w:styleId="Slog15Znak">
    <w:name w:val="Slog15 Znak"/>
    <w:basedOn w:val="Privzetapisavaodstavka"/>
    <w:link w:val="Slog15"/>
    <w:rsid w:val="00E2419D"/>
    <w:rPr>
      <w:rFonts w:cs="Arial"/>
    </w:rPr>
  </w:style>
  <w:style w:type="paragraph" w:customStyle="1" w:styleId="Slog17">
    <w:name w:val="Slog17"/>
    <w:basedOn w:val="Navaden"/>
    <w:link w:val="Slog17Znak"/>
    <w:qFormat/>
    <w:rsid w:val="00585100"/>
    <w:pPr>
      <w:numPr>
        <w:numId w:val="23"/>
      </w:numPr>
    </w:pPr>
    <w:rPr>
      <w:rFonts w:cs="Arial"/>
    </w:rPr>
  </w:style>
  <w:style w:type="character" w:customStyle="1" w:styleId="Slog16Znak">
    <w:name w:val="Slog16 Znak"/>
    <w:basedOn w:val="Privzetapisavaodstavka"/>
    <w:link w:val="Slog16"/>
    <w:rsid w:val="00585100"/>
    <w:rPr>
      <w:rFonts w:cs="Arial"/>
    </w:rPr>
  </w:style>
  <w:style w:type="character" w:customStyle="1" w:styleId="Slog17Znak">
    <w:name w:val="Slog17 Znak"/>
    <w:basedOn w:val="Privzetapisavaodstavka"/>
    <w:link w:val="Slog17"/>
    <w:rsid w:val="00585100"/>
    <w:rPr>
      <w:rFonts w:cs="Arial"/>
    </w:rPr>
  </w:style>
  <w:style w:type="paragraph" w:customStyle="1" w:styleId="Slog18">
    <w:name w:val="Slog18"/>
    <w:basedOn w:val="Navaden"/>
    <w:link w:val="Slog18Znak"/>
    <w:qFormat/>
    <w:rsid w:val="009B3EC1"/>
    <w:pPr>
      <w:numPr>
        <w:numId w:val="24"/>
      </w:numPr>
      <w:tabs>
        <w:tab w:val="left" w:pos="1728"/>
        <w:tab w:val="left" w:pos="7200"/>
      </w:tabs>
      <w:jc w:val="both"/>
    </w:pPr>
    <w:rPr>
      <w:rFonts w:eastAsia="Times New Roman" w:cs="Arial"/>
    </w:rPr>
  </w:style>
  <w:style w:type="paragraph" w:customStyle="1" w:styleId="Slog19">
    <w:name w:val="Slog19"/>
    <w:basedOn w:val="Navaden"/>
    <w:link w:val="Slog19Znak"/>
    <w:qFormat/>
    <w:rsid w:val="004E2534"/>
    <w:pPr>
      <w:numPr>
        <w:numId w:val="25"/>
      </w:numPr>
      <w:tabs>
        <w:tab w:val="left" w:pos="1728"/>
        <w:tab w:val="left" w:pos="7200"/>
      </w:tabs>
      <w:jc w:val="both"/>
    </w:pPr>
    <w:rPr>
      <w:rFonts w:eastAsia="Times New Roman" w:cs="Arial"/>
    </w:rPr>
  </w:style>
  <w:style w:type="character" w:customStyle="1" w:styleId="Slog18Znak">
    <w:name w:val="Slog18 Znak"/>
    <w:basedOn w:val="Privzetapisavaodstavka"/>
    <w:link w:val="Slog18"/>
    <w:rsid w:val="009B3EC1"/>
    <w:rPr>
      <w:rFonts w:eastAsia="Times New Roman" w:cs="Arial"/>
    </w:rPr>
  </w:style>
  <w:style w:type="character" w:customStyle="1" w:styleId="Slog19Znak">
    <w:name w:val="Slog19 Znak"/>
    <w:basedOn w:val="Privzetapisavaodstavka"/>
    <w:link w:val="Slog19"/>
    <w:rsid w:val="004E2534"/>
    <w:rPr>
      <w:rFonts w:eastAsia="Times New Roman" w:cs="Arial"/>
    </w:rPr>
  </w:style>
  <w:style w:type="paragraph" w:customStyle="1" w:styleId="Slog20">
    <w:name w:val="Slog20"/>
    <w:basedOn w:val="Navaden"/>
    <w:link w:val="Slog20Znak"/>
    <w:qFormat/>
    <w:rsid w:val="00D12D6B"/>
    <w:pPr>
      <w:numPr>
        <w:numId w:val="26"/>
      </w:numPr>
      <w:tabs>
        <w:tab w:val="left" w:pos="1728"/>
        <w:tab w:val="left" w:pos="7200"/>
      </w:tabs>
    </w:pPr>
    <w:rPr>
      <w:rFonts w:eastAsia="Times New Roman" w:cs="Arial"/>
    </w:rPr>
  </w:style>
  <w:style w:type="character" w:customStyle="1" w:styleId="Slog20Znak">
    <w:name w:val="Slog20 Znak"/>
    <w:basedOn w:val="Privzetapisavaodstavka"/>
    <w:link w:val="Slog20"/>
    <w:rsid w:val="00D12D6B"/>
    <w:rPr>
      <w:rFonts w:eastAsia="Times New Roman" w:cs="Arial"/>
    </w:rPr>
  </w:style>
  <w:style w:type="paragraph" w:customStyle="1" w:styleId="Slog21">
    <w:name w:val="Slog21"/>
    <w:basedOn w:val="Navaden"/>
    <w:link w:val="Slog21Znak"/>
    <w:qFormat/>
    <w:rsid w:val="00B16456"/>
    <w:pPr>
      <w:numPr>
        <w:numId w:val="28"/>
      </w:numPr>
      <w:jc w:val="both"/>
    </w:pPr>
    <w:rPr>
      <w:rFonts w:cs="Arial"/>
    </w:rPr>
  </w:style>
  <w:style w:type="paragraph" w:customStyle="1" w:styleId="Slog22">
    <w:name w:val="Slog22"/>
    <w:basedOn w:val="Navaden"/>
    <w:link w:val="Slog22Znak"/>
    <w:qFormat/>
    <w:rsid w:val="00B16456"/>
    <w:pPr>
      <w:numPr>
        <w:numId w:val="29"/>
      </w:numPr>
      <w:jc w:val="both"/>
    </w:pPr>
    <w:rPr>
      <w:rFonts w:cs="Arial"/>
    </w:rPr>
  </w:style>
  <w:style w:type="character" w:customStyle="1" w:styleId="Slog21Znak">
    <w:name w:val="Slog21 Znak"/>
    <w:basedOn w:val="Privzetapisavaodstavka"/>
    <w:link w:val="Slog21"/>
    <w:rsid w:val="00B16456"/>
    <w:rPr>
      <w:rFonts w:cs="Arial"/>
    </w:rPr>
  </w:style>
  <w:style w:type="paragraph" w:customStyle="1" w:styleId="Slog23">
    <w:name w:val="Slog23"/>
    <w:basedOn w:val="Navaden"/>
    <w:link w:val="Slog23Znak"/>
    <w:qFormat/>
    <w:rsid w:val="00B5581D"/>
    <w:pPr>
      <w:numPr>
        <w:numId w:val="30"/>
      </w:numPr>
      <w:autoSpaceDE w:val="0"/>
      <w:autoSpaceDN w:val="0"/>
      <w:adjustRightInd w:val="0"/>
      <w:jc w:val="both"/>
    </w:pPr>
    <w:rPr>
      <w:rFonts w:cs="Arial"/>
    </w:rPr>
  </w:style>
  <w:style w:type="character" w:customStyle="1" w:styleId="Slog22Znak">
    <w:name w:val="Slog22 Znak"/>
    <w:basedOn w:val="Privzetapisavaodstavka"/>
    <w:link w:val="Slog22"/>
    <w:rsid w:val="00B16456"/>
    <w:rPr>
      <w:rFonts w:cs="Arial"/>
    </w:rPr>
  </w:style>
  <w:style w:type="paragraph" w:customStyle="1" w:styleId="Slog24">
    <w:name w:val="Slog24"/>
    <w:basedOn w:val="Navaden"/>
    <w:link w:val="Slog24Znak"/>
    <w:qFormat/>
    <w:rsid w:val="00A40A92"/>
    <w:pPr>
      <w:numPr>
        <w:numId w:val="31"/>
      </w:numPr>
      <w:jc w:val="both"/>
    </w:pPr>
    <w:rPr>
      <w:rFonts w:cs="Arial"/>
    </w:rPr>
  </w:style>
  <w:style w:type="character" w:customStyle="1" w:styleId="Slog23Znak">
    <w:name w:val="Slog23 Znak"/>
    <w:basedOn w:val="Privzetapisavaodstavka"/>
    <w:link w:val="Slog23"/>
    <w:rsid w:val="00B5581D"/>
    <w:rPr>
      <w:rFonts w:cs="Arial"/>
    </w:rPr>
  </w:style>
  <w:style w:type="paragraph" w:customStyle="1" w:styleId="Slog25">
    <w:name w:val="Slog25"/>
    <w:basedOn w:val="Navaden"/>
    <w:link w:val="Slog25Znak"/>
    <w:qFormat/>
    <w:rsid w:val="00815348"/>
    <w:pPr>
      <w:numPr>
        <w:numId w:val="32"/>
      </w:numPr>
    </w:pPr>
    <w:rPr>
      <w:rFonts w:cs="Arial"/>
    </w:rPr>
  </w:style>
  <w:style w:type="character" w:customStyle="1" w:styleId="Slog24Znak">
    <w:name w:val="Slog24 Znak"/>
    <w:basedOn w:val="Privzetapisavaodstavka"/>
    <w:link w:val="Slog24"/>
    <w:rsid w:val="00A40A92"/>
    <w:rPr>
      <w:rFonts w:cs="Arial"/>
    </w:rPr>
  </w:style>
  <w:style w:type="character" w:customStyle="1" w:styleId="Slog25Znak">
    <w:name w:val="Slog25 Znak"/>
    <w:basedOn w:val="Privzetapisavaodstavka"/>
    <w:link w:val="Slog25"/>
    <w:rsid w:val="00815348"/>
    <w:rPr>
      <w:rFonts w:cs="Arial"/>
    </w:rPr>
  </w:style>
  <w:style w:type="paragraph" w:customStyle="1" w:styleId="Slog26">
    <w:name w:val="Slog26"/>
    <w:basedOn w:val="Navaden"/>
    <w:link w:val="Slog26Znak"/>
    <w:qFormat/>
    <w:rsid w:val="000D5E5B"/>
    <w:pPr>
      <w:numPr>
        <w:numId w:val="33"/>
      </w:numPr>
    </w:pPr>
  </w:style>
  <w:style w:type="paragraph" w:customStyle="1" w:styleId="Slog27">
    <w:name w:val="Slog27"/>
    <w:basedOn w:val="Navaden"/>
    <w:link w:val="Slog27Znak"/>
    <w:qFormat/>
    <w:rsid w:val="00630F77"/>
    <w:pPr>
      <w:numPr>
        <w:numId w:val="34"/>
      </w:numPr>
      <w:jc w:val="both"/>
    </w:pPr>
  </w:style>
  <w:style w:type="character" w:customStyle="1" w:styleId="Slog26Znak">
    <w:name w:val="Slog26 Znak"/>
    <w:basedOn w:val="Privzetapisavaodstavka"/>
    <w:link w:val="Slog26"/>
    <w:rsid w:val="000D5E5B"/>
  </w:style>
  <w:style w:type="paragraph" w:customStyle="1" w:styleId="Slog28">
    <w:name w:val="Slog28"/>
    <w:basedOn w:val="Navaden"/>
    <w:link w:val="Slog28Znak"/>
    <w:qFormat/>
    <w:rsid w:val="00F21A8D"/>
    <w:pPr>
      <w:numPr>
        <w:numId w:val="35"/>
      </w:numPr>
      <w:jc w:val="both"/>
    </w:pPr>
    <w:rPr>
      <w:rFonts w:cs="Arial"/>
    </w:rPr>
  </w:style>
  <w:style w:type="character" w:customStyle="1" w:styleId="Slog27Znak">
    <w:name w:val="Slog27 Znak"/>
    <w:basedOn w:val="Privzetapisavaodstavka"/>
    <w:link w:val="Slog27"/>
    <w:rsid w:val="00630F77"/>
  </w:style>
  <w:style w:type="character" w:customStyle="1" w:styleId="Slog28Znak">
    <w:name w:val="Slog28 Znak"/>
    <w:basedOn w:val="Privzetapisavaodstavka"/>
    <w:link w:val="Slog28"/>
    <w:rsid w:val="00F21A8D"/>
    <w:rPr>
      <w:rFonts w:cs="Arial"/>
    </w:rPr>
  </w:style>
  <w:style w:type="table" w:customStyle="1" w:styleId="Tabelamrea31">
    <w:name w:val="Tabela – mreža31"/>
    <w:basedOn w:val="Navadnatabela"/>
    <w:next w:val="Tabelamrea"/>
    <w:rsid w:val="00CB0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9E6E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avaden"/>
    <w:link w:val="Slog29Znak"/>
    <w:qFormat/>
    <w:rsid w:val="0077297B"/>
    <w:pPr>
      <w:jc w:val="both"/>
    </w:pPr>
    <w:rPr>
      <w:rFonts w:cs="Arial"/>
    </w:rPr>
  </w:style>
  <w:style w:type="paragraph" w:customStyle="1" w:styleId="Slog30">
    <w:name w:val="Slog30"/>
    <w:basedOn w:val="Navaden"/>
    <w:link w:val="Slog30Znak"/>
    <w:qFormat/>
    <w:rsid w:val="000A6651"/>
    <w:pPr>
      <w:numPr>
        <w:numId w:val="36"/>
      </w:numPr>
    </w:pPr>
    <w:rPr>
      <w:rFonts w:cs="Arial"/>
      <w:b/>
    </w:rPr>
  </w:style>
  <w:style w:type="character" w:customStyle="1" w:styleId="Slog29Znak">
    <w:name w:val="Slog29 Znak"/>
    <w:basedOn w:val="Privzetapisavaodstavka"/>
    <w:link w:val="Slog29"/>
    <w:rsid w:val="0077297B"/>
    <w:rPr>
      <w:rFonts w:cs="Arial"/>
    </w:rPr>
  </w:style>
  <w:style w:type="character" w:customStyle="1" w:styleId="Slog30Znak">
    <w:name w:val="Slog30 Znak"/>
    <w:basedOn w:val="Privzetapisavaodstavka"/>
    <w:link w:val="Slog30"/>
    <w:rsid w:val="000A6651"/>
    <w:rPr>
      <w:rFonts w:cs="Arial"/>
      <w:b/>
    </w:rPr>
  </w:style>
  <w:style w:type="paragraph" w:customStyle="1" w:styleId="Slog31">
    <w:name w:val="Slog31"/>
    <w:basedOn w:val="Navaden"/>
    <w:link w:val="Slog31Znak"/>
    <w:qFormat/>
    <w:rsid w:val="00910EA6"/>
    <w:pPr>
      <w:numPr>
        <w:numId w:val="38"/>
      </w:numPr>
    </w:pPr>
  </w:style>
  <w:style w:type="character" w:customStyle="1" w:styleId="Slog31Znak">
    <w:name w:val="Slog31 Znak"/>
    <w:basedOn w:val="Privzetapisavaodstavka"/>
    <w:link w:val="Slog31"/>
    <w:rsid w:val="00910EA6"/>
  </w:style>
  <w:style w:type="paragraph" w:customStyle="1" w:styleId="Slog32">
    <w:name w:val="Slog32"/>
    <w:basedOn w:val="Navaden"/>
    <w:link w:val="Slog32Znak"/>
    <w:qFormat/>
    <w:rsid w:val="007A61B1"/>
    <w:pPr>
      <w:numPr>
        <w:numId w:val="39"/>
      </w:numPr>
      <w:jc w:val="both"/>
    </w:pPr>
    <w:rPr>
      <w:rFonts w:eastAsia="Times New Roman" w:cs="Arial"/>
    </w:rPr>
  </w:style>
  <w:style w:type="character" w:customStyle="1" w:styleId="Slog32Znak">
    <w:name w:val="Slog32 Znak"/>
    <w:basedOn w:val="Privzetapisavaodstavka"/>
    <w:link w:val="Slog32"/>
    <w:rsid w:val="007A61B1"/>
    <w:rPr>
      <w:rFonts w:eastAsia="Times New Roman" w:cs="Arial"/>
    </w:rPr>
  </w:style>
  <w:style w:type="paragraph" w:customStyle="1" w:styleId="Slog33">
    <w:name w:val="Slog33"/>
    <w:basedOn w:val="Navaden"/>
    <w:link w:val="Slog33Znak"/>
    <w:qFormat/>
    <w:rsid w:val="003809E6"/>
    <w:pPr>
      <w:numPr>
        <w:numId w:val="40"/>
      </w:numPr>
      <w:jc w:val="both"/>
    </w:pPr>
  </w:style>
  <w:style w:type="character" w:customStyle="1" w:styleId="Slog33Znak">
    <w:name w:val="Slog33 Znak"/>
    <w:basedOn w:val="Privzetapisavaodstavka"/>
    <w:link w:val="Slog33"/>
    <w:rsid w:val="003809E6"/>
  </w:style>
  <w:style w:type="character" w:customStyle="1" w:styleId="Naslov2Znak1">
    <w:name w:val="Naslov 2 Znak1"/>
    <w:rsid w:val="002F071C"/>
    <w:rPr>
      <w:rFonts w:ascii="Arial" w:hAnsi="Arial" w:cs="Arial"/>
      <w:b/>
      <w:bCs/>
      <w:i/>
      <w:iCs/>
      <w:sz w:val="28"/>
      <w:szCs w:val="28"/>
      <w:lang w:val="sl-SI" w:eastAsia="sl-SI" w:bidi="ar-SA"/>
    </w:rPr>
  </w:style>
  <w:style w:type="paragraph" w:customStyle="1" w:styleId="CharCharChar1">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ZnakZnakZnak0">
    <w:name w:val="Znak Znak Znak"/>
    <w:basedOn w:val="Navaden"/>
    <w:rsid w:val="002F071C"/>
    <w:pPr>
      <w:spacing w:after="160" w:line="240" w:lineRule="exact"/>
    </w:pPr>
    <w:rPr>
      <w:rFonts w:ascii="Tahoma" w:eastAsia="Times New Roman" w:hAnsi="Tahoma"/>
      <w:sz w:val="20"/>
      <w:szCs w:val="20"/>
      <w:lang w:val="en-US" w:eastAsia="en-US"/>
    </w:rPr>
  </w:style>
  <w:style w:type="paragraph" w:customStyle="1" w:styleId="BodyText31">
    <w:name w:val="Body Text 31"/>
    <w:basedOn w:val="Navaden"/>
    <w:rsid w:val="002F071C"/>
    <w:pPr>
      <w:jc w:val="both"/>
    </w:pPr>
    <w:rPr>
      <w:rFonts w:ascii="Times New Roman" w:eastAsia="Times New Roman" w:hAnsi="Times New Roman"/>
      <w:sz w:val="24"/>
      <w:szCs w:val="20"/>
      <w:lang w:val="en-GB"/>
    </w:rPr>
  </w:style>
  <w:style w:type="paragraph" w:customStyle="1" w:styleId="xl67">
    <w:name w:val="xl67"/>
    <w:basedOn w:val="Navaden"/>
    <w:rsid w:val="002F071C"/>
    <w:pPr>
      <w:spacing w:before="100" w:beforeAutospacing="1" w:after="100" w:afterAutospacing="1"/>
      <w:jc w:val="center"/>
    </w:pPr>
    <w:rPr>
      <w:rFonts w:ascii="Times New Roman" w:eastAsia="Times New Roman" w:hAnsi="Times New Roman"/>
    </w:rPr>
  </w:style>
  <w:style w:type="paragraph" w:customStyle="1" w:styleId="CharCharZnakZnakCharCharZnakZnakCharCharZnakZnakCharChar">
    <w:name w:val="Char Char Znak Znak Char Char Znak Znak Char Char Znak Znak Char Char"/>
    <w:basedOn w:val="Navaden"/>
    <w:semiHidden/>
    <w:rsid w:val="002F071C"/>
    <w:pPr>
      <w:spacing w:after="160" w:line="240" w:lineRule="exact"/>
    </w:pPr>
    <w:rPr>
      <w:rFonts w:ascii="Times New Roman" w:eastAsia="Times New Roman" w:hAnsi="Times New Roman"/>
      <w:i/>
      <w:sz w:val="24"/>
      <w:szCs w:val="24"/>
      <w:lang w:val="en-US" w:eastAsia="en-US"/>
    </w:rPr>
  </w:style>
  <w:style w:type="table" w:customStyle="1" w:styleId="Tabelamrea9">
    <w:name w:val="Tabela – mreža9"/>
    <w:basedOn w:val="Navadnatabela"/>
    <w:next w:val="Tabelamrea"/>
    <w:rsid w:val="002F07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2F071C"/>
    <w:pPr>
      <w:overflowPunct w:val="0"/>
      <w:autoSpaceDE w:val="0"/>
      <w:autoSpaceDN w:val="0"/>
      <w:adjustRightInd w:val="0"/>
      <w:textAlignment w:val="baseline"/>
    </w:pPr>
    <w:rPr>
      <w:rFonts w:ascii="Arial Narrow" w:eastAsia="Times New Roman" w:hAnsi="Arial Narrow"/>
      <w:sz w:val="24"/>
      <w:szCs w:val="20"/>
    </w:rPr>
  </w:style>
  <w:style w:type="paragraph" w:customStyle="1" w:styleId="Telobesedila31">
    <w:name w:val="Telo besedila 31"/>
    <w:basedOn w:val="Navaden"/>
    <w:rsid w:val="002F071C"/>
    <w:pPr>
      <w:tabs>
        <w:tab w:val="left" w:pos="4752"/>
      </w:tabs>
      <w:overflowPunct w:val="0"/>
      <w:autoSpaceDE w:val="0"/>
      <w:autoSpaceDN w:val="0"/>
      <w:adjustRightInd w:val="0"/>
      <w:jc w:val="both"/>
      <w:textAlignment w:val="baseline"/>
    </w:pPr>
    <w:rPr>
      <w:rFonts w:ascii="Arial Narrow" w:eastAsia="Times New Roman" w:hAnsi="Arial Narrow"/>
      <w:sz w:val="24"/>
      <w:szCs w:val="20"/>
    </w:rPr>
  </w:style>
  <w:style w:type="paragraph" w:customStyle="1" w:styleId="bodytext310">
    <w:name w:val="bodytext31"/>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Preoblikovanobesedilo">
    <w:name w:val="Preoblikovano besedilo"/>
    <w:basedOn w:val="Navaden"/>
    <w:rsid w:val="002F071C"/>
    <w:pPr>
      <w:widowControl w:val="0"/>
      <w:suppressAutoHyphens/>
    </w:pPr>
    <w:rPr>
      <w:rFonts w:ascii="Courier New" w:eastAsia="Courier New" w:hAnsi="Courier New" w:cs="Courier New"/>
      <w:sz w:val="20"/>
      <w:szCs w:val="20"/>
      <w:lang w:bidi="sl-SI"/>
    </w:rPr>
  </w:style>
  <w:style w:type="paragraph" w:customStyle="1" w:styleId="Telobesedila310">
    <w:name w:val="Telo besedila 31"/>
    <w:basedOn w:val="Navaden"/>
    <w:rsid w:val="002F071C"/>
    <w:pPr>
      <w:suppressAutoHyphens/>
      <w:jc w:val="both"/>
    </w:pPr>
    <w:rPr>
      <w:rFonts w:eastAsia="Times New Roman" w:cs="Arial"/>
      <w:szCs w:val="24"/>
      <w:lang w:eastAsia="ar-SA"/>
    </w:rPr>
  </w:style>
  <w:style w:type="paragraph" w:customStyle="1" w:styleId="Telobesedila-zamik21">
    <w:name w:val="Telo besedila - zamik 21"/>
    <w:basedOn w:val="Navaden"/>
    <w:rsid w:val="002F071C"/>
    <w:pPr>
      <w:suppressAutoHyphens/>
      <w:ind w:left="708"/>
      <w:jc w:val="both"/>
    </w:pPr>
    <w:rPr>
      <w:rFonts w:eastAsia="Times New Roman" w:cs="Arial"/>
      <w:color w:val="000000"/>
      <w:szCs w:val="24"/>
      <w:lang w:eastAsia="ar-SA"/>
    </w:rPr>
  </w:style>
  <w:style w:type="paragraph" w:customStyle="1" w:styleId="Vsebinatabele">
    <w:name w:val="Vsebina tabele"/>
    <w:basedOn w:val="Navaden"/>
    <w:rsid w:val="002F071C"/>
    <w:pPr>
      <w:suppressLineNumbers/>
      <w:suppressAutoHyphens/>
    </w:pPr>
    <w:rPr>
      <w:rFonts w:ascii="Times New Roman" w:eastAsia="Times New Roman" w:hAnsi="Times New Roman"/>
      <w:sz w:val="24"/>
      <w:szCs w:val="24"/>
      <w:lang w:eastAsia="ar-SA"/>
    </w:rPr>
  </w:style>
  <w:style w:type="paragraph" w:styleId="Brezrazmikov">
    <w:name w:val="No Spacing"/>
    <w:qFormat/>
    <w:rsid w:val="002F071C"/>
    <w:rPr>
      <w:rFonts w:ascii="Calibri" w:hAnsi="Calibri"/>
      <w:lang w:eastAsia="en-US"/>
    </w:rPr>
  </w:style>
  <w:style w:type="paragraph" w:customStyle="1" w:styleId="naslov0">
    <w:name w:val="naslov"/>
    <w:basedOn w:val="Navaden"/>
    <w:rsid w:val="002F071C"/>
    <w:pPr>
      <w:overflowPunct w:val="0"/>
      <w:autoSpaceDE w:val="0"/>
      <w:autoSpaceDN w:val="0"/>
      <w:adjustRightInd w:val="0"/>
      <w:jc w:val="both"/>
      <w:textAlignment w:val="baseline"/>
    </w:pPr>
    <w:rPr>
      <w:rFonts w:eastAsia="Times New Roman" w:cs="Arial"/>
      <w:sz w:val="24"/>
      <w:szCs w:val="20"/>
      <w:lang w:eastAsia="en-US"/>
    </w:rPr>
  </w:style>
  <w:style w:type="paragraph" w:customStyle="1" w:styleId="CharCharChar10">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CharChar">
    <w:name w:val="Char Char"/>
    <w:basedOn w:val="Navaden"/>
    <w:rsid w:val="002F071C"/>
    <w:rPr>
      <w:rFonts w:ascii="Times New Roman" w:eastAsia="Times New Roman" w:hAnsi="Times New Roman"/>
      <w:sz w:val="24"/>
      <w:szCs w:val="20"/>
      <w:lang w:val="pl-PL" w:eastAsia="pl-PL"/>
    </w:rPr>
  </w:style>
  <w:style w:type="character" w:customStyle="1" w:styleId="ZnakZnak5">
    <w:name w:val="Znak Znak5"/>
    <w:rsid w:val="002F071C"/>
    <w:rPr>
      <w:rFonts w:ascii="Arial" w:hAnsi="Arial" w:cs="Arial"/>
      <w:b/>
      <w:bCs/>
      <w:i/>
      <w:iCs/>
      <w:sz w:val="28"/>
      <w:szCs w:val="28"/>
      <w:lang w:val="sl-SI" w:eastAsia="sl-SI" w:bidi="ar-SA"/>
    </w:rPr>
  </w:style>
  <w:style w:type="paragraph" w:customStyle="1" w:styleId="msonormal0">
    <w:name w:val="msonormal"/>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font5">
    <w:name w:val="font5"/>
    <w:basedOn w:val="Navaden"/>
    <w:rsid w:val="002F071C"/>
    <w:pPr>
      <w:spacing w:before="100" w:beforeAutospacing="1" w:after="100" w:afterAutospacing="1"/>
    </w:pPr>
    <w:rPr>
      <w:rFonts w:eastAsia="Times New Roman" w:cs="Arial"/>
      <w:sz w:val="18"/>
      <w:szCs w:val="18"/>
    </w:rPr>
  </w:style>
  <w:style w:type="paragraph" w:customStyle="1" w:styleId="font6">
    <w:name w:val="font6"/>
    <w:basedOn w:val="Navaden"/>
    <w:rsid w:val="002F071C"/>
    <w:pPr>
      <w:spacing w:before="100" w:beforeAutospacing="1" w:after="100" w:afterAutospacing="1"/>
    </w:pPr>
    <w:rPr>
      <w:rFonts w:eastAsia="Times New Roman" w:cs="Arial"/>
      <w:sz w:val="18"/>
      <w:szCs w:val="18"/>
    </w:rPr>
  </w:style>
  <w:style w:type="paragraph" w:customStyle="1" w:styleId="xl65">
    <w:name w:val="xl65"/>
    <w:basedOn w:val="Navaden"/>
    <w:rsid w:val="002F071C"/>
    <w:pPr>
      <w:spacing w:before="100" w:beforeAutospacing="1" w:after="100" w:afterAutospacing="1"/>
    </w:pPr>
    <w:rPr>
      <w:rFonts w:eastAsia="Times New Roman" w:cs="Arial"/>
      <w:b/>
      <w:bCs/>
      <w:sz w:val="18"/>
      <w:szCs w:val="18"/>
    </w:rPr>
  </w:style>
  <w:style w:type="paragraph" w:customStyle="1" w:styleId="xl66">
    <w:name w:val="xl66"/>
    <w:basedOn w:val="Navaden"/>
    <w:rsid w:val="002F071C"/>
    <w:pPr>
      <w:spacing w:before="100" w:beforeAutospacing="1" w:after="100" w:afterAutospacing="1"/>
      <w:jc w:val="center"/>
    </w:pPr>
    <w:rPr>
      <w:rFonts w:eastAsia="Times New Roman" w:cs="Arial"/>
      <w:b/>
      <w:bCs/>
      <w:sz w:val="18"/>
      <w:szCs w:val="18"/>
    </w:rPr>
  </w:style>
  <w:style w:type="paragraph" w:customStyle="1" w:styleId="xl68">
    <w:name w:val="xl68"/>
    <w:basedOn w:val="Navaden"/>
    <w:rsid w:val="002F071C"/>
    <w:pPr>
      <w:spacing w:before="100" w:beforeAutospacing="1" w:after="100" w:afterAutospacing="1"/>
    </w:pPr>
    <w:rPr>
      <w:rFonts w:eastAsia="Times New Roman" w:cs="Arial"/>
      <w:b/>
      <w:bCs/>
      <w:sz w:val="18"/>
      <w:szCs w:val="18"/>
    </w:rPr>
  </w:style>
  <w:style w:type="paragraph" w:customStyle="1" w:styleId="xl69">
    <w:name w:val="xl69"/>
    <w:basedOn w:val="Navaden"/>
    <w:rsid w:val="002F071C"/>
    <w:pPr>
      <w:spacing w:before="100" w:beforeAutospacing="1" w:after="100" w:afterAutospacing="1"/>
    </w:pPr>
    <w:rPr>
      <w:rFonts w:eastAsia="Times New Roman" w:cs="Arial"/>
      <w:sz w:val="18"/>
      <w:szCs w:val="18"/>
    </w:rPr>
  </w:style>
  <w:style w:type="paragraph" w:customStyle="1" w:styleId="xl70">
    <w:name w:val="xl70"/>
    <w:basedOn w:val="Navaden"/>
    <w:rsid w:val="002F071C"/>
    <w:pPr>
      <w:spacing w:before="100" w:beforeAutospacing="1" w:after="100" w:afterAutospacing="1"/>
      <w:jc w:val="center"/>
    </w:pPr>
    <w:rPr>
      <w:rFonts w:eastAsia="Times New Roman" w:cs="Arial"/>
      <w:sz w:val="18"/>
      <w:szCs w:val="18"/>
    </w:rPr>
  </w:style>
  <w:style w:type="paragraph" w:customStyle="1" w:styleId="xl71">
    <w:name w:val="xl71"/>
    <w:basedOn w:val="Navaden"/>
    <w:rsid w:val="002F071C"/>
    <w:pPr>
      <w:spacing w:before="100" w:beforeAutospacing="1" w:after="100" w:afterAutospacing="1"/>
    </w:pPr>
    <w:rPr>
      <w:rFonts w:eastAsia="Times New Roman" w:cs="Arial"/>
      <w:sz w:val="18"/>
      <w:szCs w:val="18"/>
    </w:rPr>
  </w:style>
  <w:style w:type="paragraph" w:customStyle="1" w:styleId="xl72">
    <w:name w:val="xl72"/>
    <w:basedOn w:val="Navaden"/>
    <w:rsid w:val="002F071C"/>
    <w:pPr>
      <w:spacing w:before="100" w:beforeAutospacing="1" w:after="100" w:afterAutospacing="1"/>
    </w:pPr>
    <w:rPr>
      <w:rFonts w:eastAsia="Times New Roman" w:cs="Arial"/>
      <w:sz w:val="18"/>
      <w:szCs w:val="18"/>
    </w:rPr>
  </w:style>
  <w:style w:type="paragraph" w:customStyle="1" w:styleId="xl73">
    <w:name w:val="xl73"/>
    <w:basedOn w:val="Navaden"/>
    <w:rsid w:val="002F071C"/>
    <w:pPr>
      <w:pBdr>
        <w:top w:val="single" w:sz="8" w:space="0" w:color="auto"/>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4">
    <w:name w:val="xl74"/>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5">
    <w:name w:val="xl75"/>
    <w:basedOn w:val="Navaden"/>
    <w:rsid w:val="002F071C"/>
    <w:pPr>
      <w:pBdr>
        <w:top w:val="single" w:sz="8"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76">
    <w:name w:val="xl76"/>
    <w:basedOn w:val="Navaden"/>
    <w:rsid w:val="002F071C"/>
    <w:pPr>
      <w:pBdr>
        <w:top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7">
    <w:name w:val="xl77"/>
    <w:basedOn w:val="Navaden"/>
    <w:rsid w:val="002F071C"/>
    <w:pPr>
      <w:pBdr>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8">
    <w:name w:val="xl78"/>
    <w:basedOn w:val="Navaden"/>
    <w:rsid w:val="002F071C"/>
    <w:pPr>
      <w:pBdr>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9">
    <w:name w:val="xl79"/>
    <w:basedOn w:val="Navaden"/>
    <w:rsid w:val="002F071C"/>
    <w:pP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80">
    <w:name w:val="xl80"/>
    <w:basedOn w:val="Navaden"/>
    <w:rsid w:val="002F071C"/>
    <w:pPr>
      <w:shd w:val="clear" w:color="000000" w:fill="C0C0C0"/>
      <w:spacing w:before="100" w:beforeAutospacing="1" w:after="100" w:afterAutospacing="1"/>
      <w:textAlignment w:val="top"/>
    </w:pPr>
    <w:rPr>
      <w:rFonts w:eastAsia="Times New Roman" w:cs="Arial"/>
      <w:b/>
      <w:bCs/>
      <w:sz w:val="18"/>
      <w:szCs w:val="18"/>
    </w:rPr>
  </w:style>
  <w:style w:type="paragraph" w:customStyle="1" w:styleId="xl81">
    <w:name w:val="xl81"/>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2">
    <w:name w:val="xl82"/>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3">
    <w:name w:val="xl83"/>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4">
    <w:name w:val="xl8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5">
    <w:name w:val="xl85"/>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6">
    <w:name w:val="xl8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7">
    <w:name w:val="xl8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88">
    <w:name w:val="xl8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9">
    <w:name w:val="xl8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0">
    <w:name w:val="xl90"/>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1">
    <w:name w:val="xl91"/>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2">
    <w:name w:val="xl92"/>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3">
    <w:name w:val="xl93"/>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4">
    <w:name w:val="xl9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95">
    <w:name w:val="xl95"/>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6">
    <w:name w:val="xl96"/>
    <w:basedOn w:val="Navaden"/>
    <w:rsid w:val="002F071C"/>
    <w:pPr>
      <w:spacing w:before="100" w:beforeAutospacing="1" w:after="100" w:afterAutospacing="1"/>
      <w:textAlignment w:val="top"/>
    </w:pPr>
    <w:rPr>
      <w:rFonts w:eastAsia="Times New Roman" w:cs="Arial"/>
      <w:sz w:val="18"/>
      <w:szCs w:val="18"/>
    </w:rPr>
  </w:style>
  <w:style w:type="paragraph" w:customStyle="1" w:styleId="xl97">
    <w:name w:val="xl97"/>
    <w:basedOn w:val="Navaden"/>
    <w:rsid w:val="002F071C"/>
    <w:pPr>
      <w:spacing w:before="100" w:beforeAutospacing="1" w:after="100" w:afterAutospacing="1"/>
      <w:jc w:val="center"/>
      <w:textAlignment w:val="top"/>
    </w:pPr>
    <w:rPr>
      <w:rFonts w:eastAsia="Times New Roman" w:cs="Arial"/>
      <w:sz w:val="18"/>
      <w:szCs w:val="18"/>
    </w:rPr>
  </w:style>
  <w:style w:type="paragraph" w:customStyle="1" w:styleId="xl98">
    <w:name w:val="xl98"/>
    <w:basedOn w:val="Navaden"/>
    <w:rsid w:val="002F071C"/>
    <w:pPr>
      <w:spacing w:before="100" w:beforeAutospacing="1" w:after="100" w:afterAutospacing="1"/>
      <w:textAlignment w:val="top"/>
    </w:pPr>
    <w:rPr>
      <w:rFonts w:eastAsia="Times New Roman" w:cs="Arial"/>
      <w:sz w:val="18"/>
      <w:szCs w:val="18"/>
    </w:rPr>
  </w:style>
  <w:style w:type="paragraph" w:customStyle="1" w:styleId="xl99">
    <w:name w:val="xl99"/>
    <w:basedOn w:val="Navaden"/>
    <w:rsid w:val="002F071C"/>
    <w:pPr>
      <w:spacing w:before="100" w:beforeAutospacing="1" w:after="100" w:afterAutospacing="1"/>
      <w:textAlignment w:val="top"/>
    </w:pPr>
    <w:rPr>
      <w:rFonts w:eastAsia="Times New Roman" w:cs="Arial"/>
      <w:sz w:val="18"/>
      <w:szCs w:val="18"/>
    </w:rPr>
  </w:style>
  <w:style w:type="paragraph" w:customStyle="1" w:styleId="xl100">
    <w:name w:val="xl100"/>
    <w:basedOn w:val="Navaden"/>
    <w:rsid w:val="002F071C"/>
    <w:pPr>
      <w:pBdr>
        <w:top w:val="single" w:sz="8" w:space="0" w:color="auto"/>
        <w:left w:val="single" w:sz="8"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1">
    <w:name w:val="xl101"/>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2">
    <w:name w:val="xl102"/>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3">
    <w:name w:val="xl103"/>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4">
    <w:name w:val="xl10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5">
    <w:name w:val="xl105"/>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6">
    <w:name w:val="xl106"/>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7">
    <w:name w:val="xl107"/>
    <w:basedOn w:val="Navaden"/>
    <w:rsid w:val="002F071C"/>
    <w:pPr>
      <w:pBdr>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8">
    <w:name w:val="xl108"/>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09">
    <w:name w:val="xl109"/>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0">
    <w:name w:val="xl110"/>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11">
    <w:name w:val="xl111"/>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12">
    <w:name w:val="xl112"/>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13">
    <w:name w:val="xl113"/>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4">
    <w:name w:val="xl11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15">
    <w:name w:val="xl115"/>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116">
    <w:name w:val="xl11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117">
    <w:name w:val="xl11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FF0000"/>
      <w:sz w:val="18"/>
      <w:szCs w:val="18"/>
    </w:rPr>
  </w:style>
  <w:style w:type="paragraph" w:customStyle="1" w:styleId="xl118">
    <w:name w:val="xl11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19">
    <w:name w:val="xl11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120">
    <w:name w:val="xl120"/>
    <w:basedOn w:val="Navaden"/>
    <w:rsid w:val="002F071C"/>
    <w:pPr>
      <w:pBdr>
        <w:top w:val="single" w:sz="4" w:space="0" w:color="auto"/>
        <w:left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1">
    <w:name w:val="xl121"/>
    <w:basedOn w:val="Navaden"/>
    <w:rsid w:val="002F071C"/>
    <w:pPr>
      <w:pBdr>
        <w:top w:val="single" w:sz="4" w:space="0" w:color="auto"/>
        <w:left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22">
    <w:name w:val="xl122"/>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23">
    <w:name w:val="xl123"/>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24">
    <w:name w:val="xl124"/>
    <w:basedOn w:val="Navaden"/>
    <w:rsid w:val="002F071C"/>
    <w:pPr>
      <w:pBdr>
        <w:top w:val="single" w:sz="4" w:space="0" w:color="auto"/>
        <w:left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5">
    <w:name w:val="xl125"/>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sz w:val="18"/>
      <w:szCs w:val="18"/>
    </w:rPr>
  </w:style>
  <w:style w:type="paragraph" w:customStyle="1" w:styleId="xl126">
    <w:name w:val="xl126"/>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sz w:val="18"/>
      <w:szCs w:val="18"/>
    </w:rPr>
  </w:style>
  <w:style w:type="paragraph" w:customStyle="1" w:styleId="xl127">
    <w:name w:val="xl127"/>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sz w:val="18"/>
      <w:szCs w:val="18"/>
    </w:rPr>
  </w:style>
  <w:style w:type="paragraph" w:customStyle="1" w:styleId="xl128">
    <w:name w:val="xl128"/>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29">
    <w:name w:val="xl129"/>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0">
    <w:name w:val="xl130"/>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1">
    <w:name w:val="xl131"/>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cs="Arial"/>
      <w:sz w:val="18"/>
      <w:szCs w:val="18"/>
    </w:rPr>
  </w:style>
  <w:style w:type="paragraph" w:customStyle="1" w:styleId="xl132">
    <w:name w:val="xl132"/>
    <w:basedOn w:val="Navaden"/>
    <w:rsid w:val="002F071C"/>
    <w:pPr>
      <w:pBdr>
        <w:top w:val="single" w:sz="4" w:space="0" w:color="auto"/>
        <w:left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3">
    <w:name w:val="xl133"/>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4">
    <w:name w:val="xl134"/>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5">
    <w:name w:val="xl135"/>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6">
    <w:name w:val="xl136"/>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37">
    <w:name w:val="xl137"/>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8">
    <w:name w:val="xl138"/>
    <w:basedOn w:val="Navaden"/>
    <w:rsid w:val="002F071C"/>
    <w:pPr>
      <w:pBdr>
        <w:top w:val="single" w:sz="8" w:space="0" w:color="auto"/>
        <w:left w:val="single" w:sz="4" w:space="0" w:color="auto"/>
        <w:right w:val="single" w:sz="8" w:space="0" w:color="auto"/>
      </w:pBdr>
      <w:shd w:val="clear" w:color="000000" w:fill="C0C0C0"/>
      <w:spacing w:before="100" w:beforeAutospacing="1" w:after="100" w:afterAutospacing="1"/>
      <w:jc w:val="right"/>
      <w:textAlignment w:val="top"/>
    </w:pPr>
    <w:rPr>
      <w:rFonts w:eastAsia="Times New Roman" w:cs="Arial"/>
      <w:sz w:val="18"/>
      <w:szCs w:val="18"/>
    </w:rPr>
  </w:style>
  <w:style w:type="paragraph" w:customStyle="1" w:styleId="xl139">
    <w:name w:val="xl139"/>
    <w:basedOn w:val="Navaden"/>
    <w:rsid w:val="002F071C"/>
    <w:pPr>
      <w:spacing w:before="100" w:beforeAutospacing="1" w:after="100" w:afterAutospacing="1"/>
    </w:pPr>
    <w:rPr>
      <w:rFonts w:eastAsia="Times New Roman" w:cs="Arial"/>
      <w:sz w:val="24"/>
      <w:szCs w:val="24"/>
    </w:rPr>
  </w:style>
  <w:style w:type="paragraph" w:customStyle="1" w:styleId="Slog34">
    <w:name w:val="Slog34"/>
    <w:basedOn w:val="Navaden"/>
    <w:link w:val="Slog34Znak"/>
    <w:qFormat/>
    <w:rsid w:val="008C1B23"/>
    <w:pPr>
      <w:numPr>
        <w:numId w:val="41"/>
      </w:numPr>
    </w:pPr>
    <w:rPr>
      <w:rFonts w:eastAsia="Times New Roman" w:cs="Arial"/>
    </w:rPr>
  </w:style>
  <w:style w:type="paragraph" w:customStyle="1" w:styleId="Slog35">
    <w:name w:val="Slog35"/>
    <w:basedOn w:val="Navaden"/>
    <w:link w:val="Slog35Znak"/>
    <w:qFormat/>
    <w:rsid w:val="00880117"/>
    <w:pPr>
      <w:numPr>
        <w:numId w:val="42"/>
      </w:numPr>
    </w:pPr>
    <w:rPr>
      <w:rFonts w:eastAsia="Times New Roman" w:cs="Arial"/>
    </w:rPr>
  </w:style>
  <w:style w:type="character" w:customStyle="1" w:styleId="Slog34Znak">
    <w:name w:val="Slog34 Znak"/>
    <w:basedOn w:val="Privzetapisavaodstavka"/>
    <w:link w:val="Slog34"/>
    <w:rsid w:val="008C1B23"/>
    <w:rPr>
      <w:rFonts w:eastAsia="Times New Roman" w:cs="Arial"/>
    </w:rPr>
  </w:style>
  <w:style w:type="paragraph" w:customStyle="1" w:styleId="Slog36">
    <w:name w:val="Slog36"/>
    <w:basedOn w:val="Navaden"/>
    <w:link w:val="Slog36Znak"/>
    <w:qFormat/>
    <w:rsid w:val="00A525CE"/>
    <w:pPr>
      <w:numPr>
        <w:numId w:val="43"/>
      </w:numPr>
    </w:pPr>
    <w:rPr>
      <w:rFonts w:cs="Arial"/>
    </w:rPr>
  </w:style>
  <w:style w:type="character" w:customStyle="1" w:styleId="Slog35Znak">
    <w:name w:val="Slog35 Znak"/>
    <w:basedOn w:val="Privzetapisavaodstavka"/>
    <w:link w:val="Slog35"/>
    <w:rsid w:val="00880117"/>
    <w:rPr>
      <w:rFonts w:eastAsia="Times New Roman" w:cs="Arial"/>
    </w:rPr>
  </w:style>
  <w:style w:type="paragraph" w:customStyle="1" w:styleId="Slog37">
    <w:name w:val="Slog37"/>
    <w:basedOn w:val="Navaden"/>
    <w:link w:val="Slog37Znak"/>
    <w:qFormat/>
    <w:rsid w:val="00DD76E7"/>
    <w:pPr>
      <w:numPr>
        <w:numId w:val="44"/>
      </w:numPr>
    </w:pPr>
    <w:rPr>
      <w:rFonts w:cs="Arial"/>
    </w:rPr>
  </w:style>
  <w:style w:type="character" w:customStyle="1" w:styleId="Slog36Znak">
    <w:name w:val="Slog36 Znak"/>
    <w:basedOn w:val="Privzetapisavaodstavka"/>
    <w:link w:val="Slog36"/>
    <w:rsid w:val="00A525CE"/>
    <w:rPr>
      <w:rFonts w:cs="Arial"/>
    </w:rPr>
  </w:style>
  <w:style w:type="paragraph" w:customStyle="1" w:styleId="Slog38">
    <w:name w:val="Slog38"/>
    <w:basedOn w:val="Navaden"/>
    <w:link w:val="Slog38Znak"/>
    <w:qFormat/>
    <w:rsid w:val="00DD76E7"/>
    <w:pPr>
      <w:numPr>
        <w:numId w:val="45"/>
      </w:numPr>
    </w:pPr>
    <w:rPr>
      <w:rFonts w:cs="Arial"/>
    </w:rPr>
  </w:style>
  <w:style w:type="character" w:customStyle="1" w:styleId="Slog37Znak">
    <w:name w:val="Slog37 Znak"/>
    <w:basedOn w:val="Privzetapisavaodstavka"/>
    <w:link w:val="Slog37"/>
    <w:rsid w:val="00DD76E7"/>
    <w:rPr>
      <w:rFonts w:cs="Arial"/>
    </w:rPr>
  </w:style>
  <w:style w:type="paragraph" w:customStyle="1" w:styleId="Slog39">
    <w:name w:val="Slog39"/>
    <w:basedOn w:val="Navaden"/>
    <w:link w:val="Slog39Znak"/>
    <w:qFormat/>
    <w:rsid w:val="00611683"/>
    <w:pPr>
      <w:numPr>
        <w:numId w:val="46"/>
      </w:numPr>
    </w:pPr>
    <w:rPr>
      <w:rFonts w:cs="Arial"/>
    </w:rPr>
  </w:style>
  <w:style w:type="character" w:customStyle="1" w:styleId="Slog38Znak">
    <w:name w:val="Slog38 Znak"/>
    <w:basedOn w:val="Privzetapisavaodstavka"/>
    <w:link w:val="Slog38"/>
    <w:rsid w:val="00DD76E7"/>
    <w:rPr>
      <w:rFonts w:cs="Arial"/>
    </w:rPr>
  </w:style>
  <w:style w:type="character" w:customStyle="1" w:styleId="Slog39Znak">
    <w:name w:val="Slog39 Znak"/>
    <w:basedOn w:val="Privzetapisavaodstavka"/>
    <w:link w:val="Slog39"/>
    <w:rsid w:val="00611683"/>
    <w:rPr>
      <w:rFonts w:cs="Arial"/>
    </w:rPr>
  </w:style>
  <w:style w:type="table" w:customStyle="1" w:styleId="Tabelamrea10">
    <w:name w:val="Tabela – mreža10"/>
    <w:basedOn w:val="Navadnatabela"/>
    <w:next w:val="Tabelamrea"/>
    <w:rsid w:val="000D6B2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1104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0F2EF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5">
    <w:name w:val="Slog55"/>
    <w:basedOn w:val="Navaden"/>
    <w:link w:val="Slog55Znak"/>
    <w:qFormat/>
    <w:rsid w:val="00E17751"/>
    <w:pPr>
      <w:numPr>
        <w:numId w:val="47"/>
      </w:numPr>
    </w:pPr>
  </w:style>
  <w:style w:type="character" w:customStyle="1" w:styleId="Slog55Znak">
    <w:name w:val="Slog55 Znak"/>
    <w:basedOn w:val="Privzetapisavaodstavka"/>
    <w:link w:val="Slog55"/>
    <w:rsid w:val="00E17751"/>
  </w:style>
  <w:style w:type="paragraph" w:customStyle="1" w:styleId="Slog68">
    <w:name w:val="Slog68"/>
    <w:basedOn w:val="Navaden"/>
    <w:link w:val="Slog68Znak"/>
    <w:qFormat/>
    <w:rsid w:val="004F2288"/>
    <w:pPr>
      <w:numPr>
        <w:numId w:val="48"/>
      </w:numPr>
      <w:tabs>
        <w:tab w:val="left" w:pos="1728"/>
        <w:tab w:val="left" w:pos="7200"/>
      </w:tabs>
      <w:jc w:val="both"/>
    </w:pPr>
    <w:rPr>
      <w:rFonts w:eastAsia="Times New Roman" w:cs="Arial"/>
    </w:rPr>
  </w:style>
  <w:style w:type="character" w:customStyle="1" w:styleId="Slog68Znak">
    <w:name w:val="Slog68 Znak"/>
    <w:basedOn w:val="Privzetapisavaodstavka"/>
    <w:link w:val="Slog68"/>
    <w:rsid w:val="004F2288"/>
    <w:rPr>
      <w:rFonts w:eastAsia="Times New Roman" w:cs="Arial"/>
    </w:rPr>
  </w:style>
  <w:style w:type="paragraph" w:customStyle="1" w:styleId="Slog60">
    <w:name w:val="Slog60"/>
    <w:basedOn w:val="Navaden"/>
    <w:link w:val="Slog60Znak"/>
    <w:qFormat/>
    <w:rsid w:val="00D97A9C"/>
    <w:pPr>
      <w:numPr>
        <w:numId w:val="49"/>
      </w:numPr>
      <w:jc w:val="both"/>
    </w:pPr>
    <w:rPr>
      <w:rFonts w:cs="Arial"/>
    </w:rPr>
  </w:style>
  <w:style w:type="paragraph" w:customStyle="1" w:styleId="Slog61">
    <w:name w:val="Slog61"/>
    <w:basedOn w:val="Navaden"/>
    <w:link w:val="Slog61Znak"/>
    <w:qFormat/>
    <w:rsid w:val="00D97A9C"/>
    <w:pPr>
      <w:numPr>
        <w:numId w:val="50"/>
      </w:numPr>
      <w:jc w:val="both"/>
    </w:pPr>
    <w:rPr>
      <w:rFonts w:cs="Arial"/>
    </w:rPr>
  </w:style>
  <w:style w:type="character" w:customStyle="1" w:styleId="Slog60Znak">
    <w:name w:val="Slog60 Znak"/>
    <w:basedOn w:val="Privzetapisavaodstavka"/>
    <w:link w:val="Slog60"/>
    <w:rsid w:val="00D97A9C"/>
    <w:rPr>
      <w:rFonts w:cs="Arial"/>
    </w:rPr>
  </w:style>
  <w:style w:type="character" w:customStyle="1" w:styleId="Slog61Znak">
    <w:name w:val="Slog61 Znak"/>
    <w:basedOn w:val="Privzetapisavaodstavka"/>
    <w:link w:val="Slog61"/>
    <w:rsid w:val="00D97A9C"/>
    <w:rPr>
      <w:rFonts w:cs="Arial"/>
    </w:rPr>
  </w:style>
  <w:style w:type="paragraph" w:customStyle="1" w:styleId="Slog77">
    <w:name w:val="Slog77"/>
    <w:basedOn w:val="Navaden"/>
    <w:link w:val="Slog77Znak"/>
    <w:qFormat/>
    <w:rsid w:val="00D97A9C"/>
    <w:pPr>
      <w:numPr>
        <w:numId w:val="51"/>
      </w:numPr>
      <w:jc w:val="both"/>
    </w:pPr>
    <w:rPr>
      <w:rFonts w:cs="Arial"/>
    </w:rPr>
  </w:style>
  <w:style w:type="character" w:customStyle="1" w:styleId="Slog77Znak">
    <w:name w:val="Slog77 Znak"/>
    <w:basedOn w:val="Privzetapisavaodstavka"/>
    <w:link w:val="Slog77"/>
    <w:rsid w:val="00D97A9C"/>
    <w:rPr>
      <w:rFonts w:cs="Arial"/>
    </w:rPr>
  </w:style>
  <w:style w:type="paragraph" w:customStyle="1" w:styleId="Slog75">
    <w:name w:val="Slog75"/>
    <w:basedOn w:val="Navaden"/>
    <w:link w:val="Slog75Znak"/>
    <w:qFormat/>
    <w:rsid w:val="00D97A9C"/>
    <w:pPr>
      <w:numPr>
        <w:numId w:val="52"/>
      </w:numPr>
      <w:jc w:val="both"/>
    </w:pPr>
    <w:rPr>
      <w:rFonts w:cs="Arial"/>
    </w:rPr>
  </w:style>
  <w:style w:type="character" w:customStyle="1" w:styleId="Slog75Znak">
    <w:name w:val="Slog75 Znak"/>
    <w:basedOn w:val="Privzetapisavaodstavka"/>
    <w:link w:val="Slog75"/>
    <w:rsid w:val="00D97A9C"/>
    <w:rPr>
      <w:rFonts w:cs="Arial"/>
    </w:rPr>
  </w:style>
  <w:style w:type="paragraph" w:customStyle="1" w:styleId="Slog40">
    <w:name w:val="Slog40"/>
    <w:basedOn w:val="Navaden"/>
    <w:link w:val="Slog40Znak"/>
    <w:qFormat/>
    <w:rsid w:val="00425CDE"/>
    <w:pPr>
      <w:numPr>
        <w:numId w:val="53"/>
      </w:numPr>
      <w:tabs>
        <w:tab w:val="left" w:pos="1728"/>
        <w:tab w:val="left" w:pos="7200"/>
      </w:tabs>
      <w:jc w:val="both"/>
    </w:pPr>
    <w:rPr>
      <w:rFonts w:eastAsia="Times New Roman" w:cs="Arial"/>
    </w:rPr>
  </w:style>
  <w:style w:type="character" w:customStyle="1" w:styleId="Slog40Znak">
    <w:name w:val="Slog40 Znak"/>
    <w:basedOn w:val="Privzetapisavaodstavka"/>
    <w:link w:val="Slog40"/>
    <w:rsid w:val="00425CDE"/>
    <w:rPr>
      <w:rFonts w:eastAsia="Times New Roman" w:cs="Arial"/>
    </w:rPr>
  </w:style>
  <w:style w:type="table" w:customStyle="1" w:styleId="Tabelamrea71">
    <w:name w:val="Tabela – mreža71"/>
    <w:basedOn w:val="Navadnatabela"/>
    <w:next w:val="Tabelamrea"/>
    <w:rsid w:val="00A83AF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1">
    <w:name w:val="Slog41"/>
    <w:basedOn w:val="Navaden"/>
    <w:link w:val="Slog41Znak"/>
    <w:qFormat/>
    <w:rsid w:val="00627448"/>
    <w:pPr>
      <w:numPr>
        <w:numId w:val="55"/>
      </w:numPr>
      <w:suppressAutoHyphens/>
      <w:snapToGrid w:val="0"/>
      <w:ind w:left="714" w:hanging="357"/>
    </w:pPr>
    <w:rPr>
      <w:rFonts w:ascii="ITC NovareseBU" w:eastAsia="Times New Roman" w:hAnsi="ITC NovareseBU" w:cs="Arial"/>
      <w:lang w:eastAsia="ar-SA"/>
    </w:rPr>
  </w:style>
  <w:style w:type="character" w:customStyle="1" w:styleId="Slog41Znak">
    <w:name w:val="Slog41 Znak"/>
    <w:basedOn w:val="Privzetapisavaodstavka"/>
    <w:link w:val="Slog41"/>
    <w:rsid w:val="00627448"/>
    <w:rPr>
      <w:rFonts w:ascii="ITC NovareseBU" w:eastAsia="Times New Roman" w:hAnsi="ITC NovareseBU" w:cs="Arial"/>
      <w:lang w:eastAsia="ar-SA"/>
    </w:rPr>
  </w:style>
  <w:style w:type="table" w:customStyle="1" w:styleId="Tabelamrea41">
    <w:name w:val="Tabela – mreža41"/>
    <w:basedOn w:val="Navadnatabela"/>
    <w:next w:val="Tabelamrea"/>
    <w:rsid w:val="002F57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2">
    <w:name w:val="Slog42"/>
    <w:basedOn w:val="Navaden"/>
    <w:link w:val="Slog42Znak"/>
    <w:qFormat/>
    <w:rsid w:val="00D97B27"/>
    <w:pPr>
      <w:numPr>
        <w:numId w:val="56"/>
      </w:numPr>
      <w:jc w:val="both"/>
    </w:pPr>
    <w:rPr>
      <w:rFonts w:asciiTheme="majorHAnsi" w:eastAsia="Times New Roman" w:hAnsiTheme="majorHAnsi" w:cs="Arial"/>
      <w:sz w:val="24"/>
      <w:szCs w:val="24"/>
    </w:rPr>
  </w:style>
  <w:style w:type="character" w:customStyle="1" w:styleId="Slog42Znak">
    <w:name w:val="Slog42 Znak"/>
    <w:basedOn w:val="Privzetapisavaodstavka"/>
    <w:link w:val="Slog42"/>
    <w:rsid w:val="00D97B27"/>
    <w:rPr>
      <w:rFonts w:asciiTheme="majorHAnsi" w:eastAsia="Times New Roman" w:hAnsiTheme="majorHAnsi" w:cs="Arial"/>
      <w:sz w:val="24"/>
      <w:szCs w:val="24"/>
    </w:rPr>
  </w:style>
  <w:style w:type="paragraph" w:customStyle="1" w:styleId="Slog43">
    <w:name w:val="Slog43"/>
    <w:basedOn w:val="Navaden"/>
    <w:link w:val="Slog43Znak"/>
    <w:qFormat/>
    <w:rsid w:val="0096205E"/>
    <w:pPr>
      <w:numPr>
        <w:numId w:val="58"/>
      </w:numPr>
      <w:jc w:val="both"/>
    </w:pPr>
    <w:rPr>
      <w:rFonts w:asciiTheme="majorHAnsi" w:eastAsia="Times New Roman" w:hAnsiTheme="majorHAnsi" w:cs="Arial"/>
      <w:lang w:eastAsia="zh-CN"/>
    </w:rPr>
  </w:style>
  <w:style w:type="character" w:customStyle="1" w:styleId="Slog43Znak">
    <w:name w:val="Slog43 Znak"/>
    <w:basedOn w:val="Privzetapisavaodstavka"/>
    <w:link w:val="Slog43"/>
    <w:rsid w:val="0096205E"/>
    <w:rPr>
      <w:rFonts w:asciiTheme="majorHAnsi" w:eastAsia="Times New Roman" w:hAnsiTheme="majorHAnsi" w:cs="Arial"/>
      <w:lang w:eastAsia="zh-CN"/>
    </w:rPr>
  </w:style>
  <w:style w:type="table" w:customStyle="1" w:styleId="Tabelamrea13">
    <w:name w:val="Tabela – mreža13"/>
    <w:basedOn w:val="Navadnatabela"/>
    <w:next w:val="Tabelamrea"/>
    <w:rsid w:val="002F7E14"/>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2F7E14"/>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4">
    <w:name w:val="Slog44"/>
    <w:basedOn w:val="Navaden"/>
    <w:link w:val="Slog44Znak"/>
    <w:qFormat/>
    <w:rsid w:val="00F811D0"/>
    <w:pPr>
      <w:numPr>
        <w:numId w:val="59"/>
      </w:numPr>
      <w:tabs>
        <w:tab w:val="left" w:pos="1728"/>
        <w:tab w:val="left" w:pos="7200"/>
      </w:tabs>
      <w:suppressAutoHyphens/>
      <w:jc w:val="both"/>
    </w:pPr>
    <w:rPr>
      <w:rFonts w:asciiTheme="majorHAnsi" w:eastAsia="Times New Roman" w:hAnsiTheme="majorHAnsi" w:cs="Arial"/>
    </w:rPr>
  </w:style>
  <w:style w:type="paragraph" w:customStyle="1" w:styleId="Slog45">
    <w:name w:val="Slog45"/>
    <w:basedOn w:val="Navaden"/>
    <w:link w:val="Slog45Znak"/>
    <w:qFormat/>
    <w:rsid w:val="007D7227"/>
    <w:pPr>
      <w:numPr>
        <w:numId w:val="60"/>
      </w:numPr>
      <w:tabs>
        <w:tab w:val="left" w:pos="1728"/>
        <w:tab w:val="left" w:pos="7200"/>
      </w:tabs>
      <w:suppressAutoHyphens/>
      <w:jc w:val="both"/>
    </w:pPr>
    <w:rPr>
      <w:rFonts w:asciiTheme="majorHAnsi" w:eastAsia="Times New Roman" w:hAnsiTheme="majorHAnsi" w:cs="Arial"/>
    </w:rPr>
  </w:style>
  <w:style w:type="character" w:customStyle="1" w:styleId="Slog44Znak">
    <w:name w:val="Slog44 Znak"/>
    <w:basedOn w:val="Privzetapisavaodstavka"/>
    <w:link w:val="Slog44"/>
    <w:rsid w:val="00F811D0"/>
    <w:rPr>
      <w:rFonts w:asciiTheme="majorHAnsi" w:eastAsia="Times New Roman" w:hAnsiTheme="majorHAnsi" w:cs="Arial"/>
    </w:rPr>
  </w:style>
  <w:style w:type="paragraph" w:customStyle="1" w:styleId="Slog46">
    <w:name w:val="Slog46"/>
    <w:basedOn w:val="Navaden"/>
    <w:link w:val="Slog46Znak"/>
    <w:qFormat/>
    <w:rsid w:val="00EC6093"/>
    <w:pPr>
      <w:numPr>
        <w:numId w:val="61"/>
      </w:numPr>
      <w:tabs>
        <w:tab w:val="left" w:pos="1728"/>
        <w:tab w:val="left" w:pos="7200"/>
      </w:tabs>
      <w:suppressAutoHyphens/>
      <w:jc w:val="both"/>
    </w:pPr>
    <w:rPr>
      <w:rFonts w:asciiTheme="majorHAnsi" w:eastAsia="Times New Roman" w:hAnsiTheme="majorHAnsi" w:cs="Arial"/>
    </w:rPr>
  </w:style>
  <w:style w:type="character" w:customStyle="1" w:styleId="Slog45Znak">
    <w:name w:val="Slog45 Znak"/>
    <w:basedOn w:val="Privzetapisavaodstavka"/>
    <w:link w:val="Slog45"/>
    <w:rsid w:val="007D7227"/>
    <w:rPr>
      <w:rFonts w:asciiTheme="majorHAnsi" w:eastAsia="Times New Roman" w:hAnsiTheme="majorHAnsi" w:cs="Arial"/>
    </w:rPr>
  </w:style>
  <w:style w:type="paragraph" w:customStyle="1" w:styleId="Slog47">
    <w:name w:val="Slog47"/>
    <w:basedOn w:val="Navaden"/>
    <w:link w:val="Slog47Znak"/>
    <w:qFormat/>
    <w:rsid w:val="00EC6093"/>
    <w:pPr>
      <w:numPr>
        <w:numId w:val="62"/>
      </w:numPr>
      <w:tabs>
        <w:tab w:val="left" w:pos="1728"/>
        <w:tab w:val="left" w:pos="7200"/>
      </w:tabs>
      <w:suppressAutoHyphens/>
      <w:jc w:val="both"/>
    </w:pPr>
    <w:rPr>
      <w:rFonts w:asciiTheme="majorHAnsi" w:eastAsia="Times New Roman" w:hAnsiTheme="majorHAnsi" w:cs="Arial"/>
    </w:rPr>
  </w:style>
  <w:style w:type="character" w:customStyle="1" w:styleId="Slog46Znak">
    <w:name w:val="Slog46 Znak"/>
    <w:basedOn w:val="Privzetapisavaodstavka"/>
    <w:link w:val="Slog46"/>
    <w:rsid w:val="00EC6093"/>
    <w:rPr>
      <w:rFonts w:asciiTheme="majorHAnsi" w:eastAsia="Times New Roman" w:hAnsiTheme="majorHAnsi" w:cs="Arial"/>
    </w:rPr>
  </w:style>
  <w:style w:type="character" w:customStyle="1" w:styleId="Slog47Znak">
    <w:name w:val="Slog47 Znak"/>
    <w:basedOn w:val="Privzetapisavaodstavka"/>
    <w:link w:val="Slog47"/>
    <w:rsid w:val="00EC6093"/>
    <w:rPr>
      <w:rFonts w:asciiTheme="majorHAnsi" w:eastAsia="Times New Roman" w:hAnsiTheme="majorHAnsi" w:cs="Arial"/>
    </w:rPr>
  </w:style>
  <w:style w:type="paragraph" w:customStyle="1" w:styleId="Slog48">
    <w:name w:val="Slog48"/>
    <w:basedOn w:val="Navaden"/>
    <w:link w:val="Slog48Znak"/>
    <w:qFormat/>
    <w:rsid w:val="00C451E6"/>
    <w:pPr>
      <w:numPr>
        <w:numId w:val="63"/>
      </w:numPr>
      <w:tabs>
        <w:tab w:val="left" w:pos="1728"/>
        <w:tab w:val="left" w:pos="7200"/>
      </w:tabs>
      <w:jc w:val="both"/>
    </w:pPr>
    <w:rPr>
      <w:rFonts w:asciiTheme="majorHAnsi" w:eastAsia="Times New Roman" w:hAnsiTheme="majorHAnsi" w:cs="Arial"/>
    </w:rPr>
  </w:style>
  <w:style w:type="paragraph" w:customStyle="1" w:styleId="Slog49">
    <w:name w:val="Slog49"/>
    <w:basedOn w:val="Navaden"/>
    <w:link w:val="Slog49Znak"/>
    <w:qFormat/>
    <w:rsid w:val="00C451E6"/>
    <w:pPr>
      <w:numPr>
        <w:numId w:val="64"/>
      </w:numPr>
      <w:tabs>
        <w:tab w:val="left" w:pos="1728"/>
        <w:tab w:val="left" w:pos="7200"/>
      </w:tabs>
      <w:jc w:val="both"/>
    </w:pPr>
    <w:rPr>
      <w:rFonts w:asciiTheme="majorHAnsi" w:eastAsia="Times New Roman" w:hAnsiTheme="majorHAnsi" w:cs="Arial"/>
    </w:rPr>
  </w:style>
  <w:style w:type="character" w:customStyle="1" w:styleId="Slog48Znak">
    <w:name w:val="Slog48 Znak"/>
    <w:basedOn w:val="Privzetapisavaodstavka"/>
    <w:link w:val="Slog48"/>
    <w:rsid w:val="00C451E6"/>
    <w:rPr>
      <w:rFonts w:asciiTheme="majorHAnsi" w:eastAsia="Times New Roman" w:hAnsiTheme="majorHAnsi" w:cs="Arial"/>
    </w:rPr>
  </w:style>
  <w:style w:type="paragraph" w:customStyle="1" w:styleId="Slog50">
    <w:name w:val="Slog50"/>
    <w:basedOn w:val="Navaden"/>
    <w:link w:val="Slog50Znak"/>
    <w:qFormat/>
    <w:rsid w:val="0026588F"/>
    <w:pPr>
      <w:numPr>
        <w:numId w:val="65"/>
      </w:numPr>
      <w:tabs>
        <w:tab w:val="left" w:pos="1728"/>
        <w:tab w:val="left" w:pos="7200"/>
      </w:tabs>
      <w:jc w:val="both"/>
    </w:pPr>
    <w:rPr>
      <w:rFonts w:asciiTheme="majorHAnsi" w:eastAsia="Times New Roman" w:hAnsiTheme="majorHAnsi" w:cs="Arial"/>
    </w:rPr>
  </w:style>
  <w:style w:type="character" w:customStyle="1" w:styleId="Slog49Znak">
    <w:name w:val="Slog49 Znak"/>
    <w:basedOn w:val="Privzetapisavaodstavka"/>
    <w:link w:val="Slog49"/>
    <w:rsid w:val="00C451E6"/>
    <w:rPr>
      <w:rFonts w:asciiTheme="majorHAnsi" w:eastAsia="Times New Roman" w:hAnsiTheme="majorHAnsi" w:cs="Arial"/>
    </w:rPr>
  </w:style>
  <w:style w:type="paragraph" w:customStyle="1" w:styleId="Slog51">
    <w:name w:val="Slog51"/>
    <w:basedOn w:val="Navaden"/>
    <w:link w:val="Slog51Znak"/>
    <w:qFormat/>
    <w:rsid w:val="00D74BD2"/>
    <w:pPr>
      <w:numPr>
        <w:numId w:val="66"/>
      </w:numPr>
      <w:tabs>
        <w:tab w:val="left" w:pos="1728"/>
        <w:tab w:val="left" w:pos="7200"/>
      </w:tabs>
      <w:jc w:val="both"/>
    </w:pPr>
    <w:rPr>
      <w:rFonts w:asciiTheme="majorHAnsi" w:eastAsia="Times New Roman" w:hAnsiTheme="majorHAnsi" w:cs="Arial"/>
    </w:rPr>
  </w:style>
  <w:style w:type="character" w:customStyle="1" w:styleId="Slog50Znak">
    <w:name w:val="Slog50 Znak"/>
    <w:basedOn w:val="Privzetapisavaodstavka"/>
    <w:link w:val="Slog50"/>
    <w:rsid w:val="0026588F"/>
    <w:rPr>
      <w:rFonts w:asciiTheme="majorHAnsi" w:eastAsia="Times New Roman" w:hAnsiTheme="majorHAnsi" w:cs="Arial"/>
    </w:rPr>
  </w:style>
  <w:style w:type="paragraph" w:customStyle="1" w:styleId="Slog52">
    <w:name w:val="Slog52"/>
    <w:basedOn w:val="Navaden"/>
    <w:link w:val="Slog52Znak"/>
    <w:qFormat/>
    <w:rsid w:val="00DF4B20"/>
    <w:pPr>
      <w:numPr>
        <w:numId w:val="67"/>
      </w:numPr>
      <w:jc w:val="both"/>
    </w:pPr>
    <w:rPr>
      <w:rFonts w:asciiTheme="majorHAnsi" w:hAnsiTheme="majorHAnsi" w:cs="Arial"/>
    </w:rPr>
  </w:style>
  <w:style w:type="character" w:customStyle="1" w:styleId="Slog51Znak">
    <w:name w:val="Slog51 Znak"/>
    <w:basedOn w:val="Privzetapisavaodstavka"/>
    <w:link w:val="Slog51"/>
    <w:rsid w:val="00D74BD2"/>
    <w:rPr>
      <w:rFonts w:asciiTheme="majorHAnsi" w:eastAsia="Times New Roman" w:hAnsiTheme="majorHAnsi" w:cs="Arial"/>
    </w:rPr>
  </w:style>
  <w:style w:type="paragraph" w:customStyle="1" w:styleId="Slog53">
    <w:name w:val="Slog53"/>
    <w:basedOn w:val="Navaden"/>
    <w:link w:val="Slog53Znak"/>
    <w:qFormat/>
    <w:rsid w:val="007575F3"/>
    <w:pPr>
      <w:numPr>
        <w:numId w:val="68"/>
      </w:numPr>
      <w:suppressAutoHyphens/>
      <w:snapToGrid w:val="0"/>
    </w:pPr>
    <w:rPr>
      <w:rFonts w:asciiTheme="majorHAnsi" w:eastAsia="Batang" w:hAnsiTheme="majorHAnsi" w:cs="Arial"/>
      <w:lang w:eastAsia="ko-KR"/>
    </w:rPr>
  </w:style>
  <w:style w:type="character" w:customStyle="1" w:styleId="Slog52Znak">
    <w:name w:val="Slog52 Znak"/>
    <w:basedOn w:val="Privzetapisavaodstavka"/>
    <w:link w:val="Slog52"/>
    <w:rsid w:val="00DF4B20"/>
    <w:rPr>
      <w:rFonts w:asciiTheme="majorHAnsi" w:hAnsiTheme="majorHAnsi" w:cs="Arial"/>
    </w:rPr>
  </w:style>
  <w:style w:type="character" w:customStyle="1" w:styleId="Slog53Znak">
    <w:name w:val="Slog53 Znak"/>
    <w:basedOn w:val="Privzetapisavaodstavka"/>
    <w:link w:val="Slog53"/>
    <w:rsid w:val="007575F3"/>
    <w:rPr>
      <w:rFonts w:asciiTheme="majorHAnsi" w:eastAsia="Batang" w:hAnsiTheme="majorHAnsi" w:cs="Arial"/>
      <w:lang w:eastAsia="ko-KR"/>
    </w:rPr>
  </w:style>
  <w:style w:type="paragraph" w:customStyle="1" w:styleId="Slog54">
    <w:name w:val="Slog54"/>
    <w:basedOn w:val="Navaden"/>
    <w:link w:val="Slog54Znak"/>
    <w:qFormat/>
    <w:rsid w:val="00B234BB"/>
    <w:pPr>
      <w:numPr>
        <w:numId w:val="69"/>
      </w:numPr>
      <w:tabs>
        <w:tab w:val="left" w:pos="1728"/>
        <w:tab w:val="left" w:pos="7200"/>
      </w:tabs>
      <w:suppressAutoHyphens/>
      <w:jc w:val="both"/>
    </w:pPr>
    <w:rPr>
      <w:rFonts w:asciiTheme="majorHAnsi" w:hAnsiTheme="majorHAnsi"/>
    </w:rPr>
  </w:style>
  <w:style w:type="paragraph" w:customStyle="1" w:styleId="Slog56">
    <w:name w:val="Slog56"/>
    <w:basedOn w:val="Navaden"/>
    <w:link w:val="Slog56Znak"/>
    <w:qFormat/>
    <w:rsid w:val="000A10C4"/>
    <w:pPr>
      <w:numPr>
        <w:numId w:val="70"/>
      </w:numPr>
      <w:tabs>
        <w:tab w:val="left" w:pos="1728"/>
        <w:tab w:val="left" w:pos="7200"/>
      </w:tabs>
      <w:jc w:val="both"/>
    </w:pPr>
    <w:rPr>
      <w:rFonts w:asciiTheme="majorHAnsi" w:eastAsia="Times New Roman" w:hAnsiTheme="majorHAnsi" w:cs="Arial"/>
    </w:rPr>
  </w:style>
  <w:style w:type="character" w:customStyle="1" w:styleId="Slog54Znak">
    <w:name w:val="Slog54 Znak"/>
    <w:basedOn w:val="Privzetapisavaodstavka"/>
    <w:link w:val="Slog54"/>
    <w:rsid w:val="00B234BB"/>
    <w:rPr>
      <w:rFonts w:asciiTheme="majorHAnsi" w:hAnsiTheme="majorHAnsi"/>
    </w:rPr>
  </w:style>
  <w:style w:type="paragraph" w:customStyle="1" w:styleId="Slog57">
    <w:name w:val="Slog57"/>
    <w:basedOn w:val="Navaden"/>
    <w:link w:val="Slog57Znak"/>
    <w:qFormat/>
    <w:rsid w:val="000A10C4"/>
    <w:pPr>
      <w:numPr>
        <w:numId w:val="71"/>
      </w:numPr>
      <w:tabs>
        <w:tab w:val="left" w:pos="1728"/>
        <w:tab w:val="left" w:pos="7200"/>
      </w:tabs>
      <w:jc w:val="both"/>
    </w:pPr>
    <w:rPr>
      <w:rFonts w:asciiTheme="majorHAnsi" w:eastAsia="Times New Roman" w:hAnsiTheme="majorHAnsi" w:cs="Arial"/>
    </w:rPr>
  </w:style>
  <w:style w:type="character" w:customStyle="1" w:styleId="Slog56Znak">
    <w:name w:val="Slog56 Znak"/>
    <w:basedOn w:val="Privzetapisavaodstavka"/>
    <w:link w:val="Slog56"/>
    <w:rsid w:val="000A10C4"/>
    <w:rPr>
      <w:rFonts w:asciiTheme="majorHAnsi" w:eastAsia="Times New Roman" w:hAnsiTheme="majorHAnsi" w:cs="Arial"/>
    </w:rPr>
  </w:style>
  <w:style w:type="paragraph" w:customStyle="1" w:styleId="Slog58">
    <w:name w:val="Slog58"/>
    <w:basedOn w:val="Navaden"/>
    <w:link w:val="Slog58Znak"/>
    <w:qFormat/>
    <w:rsid w:val="00511580"/>
    <w:pPr>
      <w:numPr>
        <w:numId w:val="72"/>
      </w:numPr>
      <w:tabs>
        <w:tab w:val="left" w:pos="1728"/>
        <w:tab w:val="left" w:pos="7200"/>
      </w:tabs>
      <w:jc w:val="both"/>
    </w:pPr>
    <w:rPr>
      <w:rFonts w:asciiTheme="majorHAnsi" w:eastAsia="Times New Roman" w:hAnsiTheme="majorHAnsi" w:cs="Arial"/>
    </w:rPr>
  </w:style>
  <w:style w:type="character" w:customStyle="1" w:styleId="Slog57Znak">
    <w:name w:val="Slog57 Znak"/>
    <w:basedOn w:val="Privzetapisavaodstavka"/>
    <w:link w:val="Slog57"/>
    <w:rsid w:val="000A10C4"/>
    <w:rPr>
      <w:rFonts w:asciiTheme="majorHAnsi" w:eastAsia="Times New Roman" w:hAnsiTheme="majorHAnsi" w:cs="Arial"/>
    </w:rPr>
  </w:style>
  <w:style w:type="character" w:customStyle="1" w:styleId="Slog58Znak">
    <w:name w:val="Slog58 Znak"/>
    <w:basedOn w:val="Privzetapisavaodstavka"/>
    <w:link w:val="Slog58"/>
    <w:rsid w:val="00511580"/>
    <w:rPr>
      <w:rFonts w:asciiTheme="majorHAnsi" w:eastAsia="Times New Roman" w:hAnsiTheme="majorHAnsi" w:cs="Arial"/>
    </w:rPr>
  </w:style>
  <w:style w:type="table" w:customStyle="1" w:styleId="Tabelamrea15">
    <w:name w:val="Tabela – mreža15"/>
    <w:basedOn w:val="Navadnatabela"/>
    <w:next w:val="Tabelamrea"/>
    <w:rsid w:val="00975E30"/>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
    <w:name w:val="Tabela – mreža16"/>
    <w:basedOn w:val="Navadnatabela"/>
    <w:next w:val="Tabelamrea"/>
    <w:rsid w:val="00975E30"/>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9">
    <w:name w:val="Slog59"/>
    <w:basedOn w:val="Navaden"/>
    <w:link w:val="Slog59Znak"/>
    <w:qFormat/>
    <w:rsid w:val="009A7914"/>
    <w:pPr>
      <w:numPr>
        <w:numId w:val="73"/>
      </w:numPr>
      <w:jc w:val="both"/>
    </w:pPr>
    <w:rPr>
      <w:rFonts w:asciiTheme="majorHAnsi" w:hAnsiTheme="majorHAnsi" w:cs="Arial"/>
    </w:rPr>
  </w:style>
  <w:style w:type="character" w:customStyle="1" w:styleId="Slog59Znak">
    <w:name w:val="Slog59 Znak"/>
    <w:basedOn w:val="Privzetapisavaodstavka"/>
    <w:link w:val="Slog59"/>
    <w:rsid w:val="009A7914"/>
    <w:rPr>
      <w:rFonts w:asciiTheme="majorHAnsi" w:hAnsiTheme="majorHAnsi" w:cs="Arial"/>
    </w:rPr>
  </w:style>
  <w:style w:type="table" w:customStyle="1" w:styleId="Tabelamrea131">
    <w:name w:val="Tabela – mreža131"/>
    <w:basedOn w:val="Navadnatabela"/>
    <w:next w:val="Tabelamrea"/>
    <w:rsid w:val="00301791"/>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2">
    <w:name w:val="Tabela – mreža132"/>
    <w:basedOn w:val="Navadnatabela"/>
    <w:next w:val="Tabelamrea"/>
    <w:rsid w:val="007A12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62">
    <w:name w:val="Slog62"/>
    <w:basedOn w:val="Navaden"/>
    <w:link w:val="Slog62Znak"/>
    <w:qFormat/>
    <w:rsid w:val="000305A4"/>
    <w:pPr>
      <w:numPr>
        <w:numId w:val="74"/>
      </w:numPr>
    </w:pPr>
    <w:rPr>
      <w:rFonts w:asciiTheme="majorHAnsi" w:eastAsia="Times New Roman" w:hAnsiTheme="majorHAnsi" w:cs="Arial"/>
    </w:rPr>
  </w:style>
  <w:style w:type="character" w:customStyle="1" w:styleId="Slog62Znak">
    <w:name w:val="Slog62 Znak"/>
    <w:basedOn w:val="Privzetapisavaodstavka"/>
    <w:link w:val="Slog62"/>
    <w:rsid w:val="000305A4"/>
    <w:rPr>
      <w:rFonts w:asciiTheme="majorHAnsi" w:eastAsia="Times New Roman" w:hAnsiTheme="majorHAnsi" w:cs="Arial"/>
    </w:rPr>
  </w:style>
  <w:style w:type="paragraph" w:customStyle="1" w:styleId="Slog63">
    <w:name w:val="Slog63"/>
    <w:basedOn w:val="Navaden"/>
    <w:link w:val="Slog63Znak"/>
    <w:qFormat/>
    <w:rsid w:val="00696388"/>
    <w:pPr>
      <w:tabs>
        <w:tab w:val="left" w:pos="1728"/>
        <w:tab w:val="left" w:pos="7200"/>
      </w:tabs>
      <w:suppressAutoHyphens/>
      <w:ind w:left="720" w:hanging="360"/>
      <w:jc w:val="both"/>
    </w:pPr>
    <w:rPr>
      <w:rFonts w:asciiTheme="majorHAnsi" w:eastAsia="Times New Roman" w:hAnsiTheme="majorHAnsi" w:cs="Arial"/>
      <w:b/>
    </w:rPr>
  </w:style>
  <w:style w:type="character" w:customStyle="1" w:styleId="Slog63Znak">
    <w:name w:val="Slog63 Znak"/>
    <w:basedOn w:val="Privzetapisavaodstavka"/>
    <w:link w:val="Slog63"/>
    <w:rsid w:val="00696388"/>
    <w:rPr>
      <w:rFonts w:asciiTheme="majorHAnsi" w:eastAsia="Times New Roman" w:hAnsiTheme="majorHAnsi" w:cs="Arial"/>
      <w:b/>
    </w:rPr>
  </w:style>
  <w:style w:type="character" w:customStyle="1" w:styleId="Nerazreenaomemba1">
    <w:name w:val="Nerazrešena omemba1"/>
    <w:basedOn w:val="Privzetapisavaodstavka"/>
    <w:uiPriority w:val="99"/>
    <w:semiHidden/>
    <w:unhideWhenUsed/>
    <w:rsid w:val="006234F6"/>
    <w:rPr>
      <w:color w:val="605E5C"/>
      <w:shd w:val="clear" w:color="auto" w:fill="E1DFDD"/>
    </w:rPr>
  </w:style>
  <w:style w:type="paragraph" w:styleId="Revizija">
    <w:name w:val="Revision"/>
    <w:hidden/>
    <w:uiPriority w:val="99"/>
    <w:semiHidden/>
    <w:rsid w:val="00901C4E"/>
  </w:style>
  <w:style w:type="paragraph" w:customStyle="1" w:styleId="Slog64">
    <w:name w:val="Slog64"/>
    <w:basedOn w:val="Navaden"/>
    <w:link w:val="Slog64Znak"/>
    <w:qFormat/>
    <w:rsid w:val="00AE2B7F"/>
    <w:pPr>
      <w:numPr>
        <w:numId w:val="76"/>
      </w:numPr>
    </w:pPr>
    <w:rPr>
      <w:rFonts w:asciiTheme="majorHAnsi" w:eastAsia="Times New Roman" w:hAnsiTheme="majorHAnsi" w:cs="Arial"/>
      <w:color w:val="A96800"/>
    </w:rPr>
  </w:style>
  <w:style w:type="character" w:customStyle="1" w:styleId="Slog64Znak">
    <w:name w:val="Slog64 Znak"/>
    <w:basedOn w:val="Privzetapisavaodstavka"/>
    <w:link w:val="Slog64"/>
    <w:rsid w:val="00AE2B7F"/>
    <w:rPr>
      <w:rFonts w:asciiTheme="majorHAnsi" w:eastAsia="Times New Roman" w:hAnsiTheme="majorHAnsi" w:cs="Arial"/>
      <w:color w:val="A96800"/>
    </w:rPr>
  </w:style>
  <w:style w:type="paragraph" w:customStyle="1" w:styleId="Slog65">
    <w:name w:val="Slog65"/>
    <w:basedOn w:val="Navaden"/>
    <w:link w:val="Slog65Znak"/>
    <w:qFormat/>
    <w:rsid w:val="000032E4"/>
    <w:pPr>
      <w:numPr>
        <w:numId w:val="75"/>
      </w:numPr>
      <w:tabs>
        <w:tab w:val="left" w:pos="1728"/>
        <w:tab w:val="left" w:pos="7200"/>
      </w:tabs>
      <w:suppressAutoHyphens/>
      <w:jc w:val="both"/>
    </w:pPr>
    <w:rPr>
      <w:rFonts w:asciiTheme="majorHAnsi" w:eastAsia="Times New Roman" w:hAnsiTheme="majorHAnsi" w:cs="Arial"/>
      <w:b/>
    </w:rPr>
  </w:style>
  <w:style w:type="character" w:customStyle="1" w:styleId="Slog65Znak">
    <w:name w:val="Slog65 Znak"/>
    <w:basedOn w:val="Privzetapisavaodstavka"/>
    <w:link w:val="Slog65"/>
    <w:rsid w:val="000032E4"/>
    <w:rPr>
      <w:rFonts w:asciiTheme="majorHAnsi" w:eastAsia="Times New Roman" w:hAnsiTheme="majorHAnsi" w:cs="Arial"/>
      <w:b/>
    </w:rPr>
  </w:style>
  <w:style w:type="paragraph" w:customStyle="1" w:styleId="Slog66">
    <w:name w:val="Slog66"/>
    <w:basedOn w:val="Navaden"/>
    <w:link w:val="Slog66Znak"/>
    <w:qFormat/>
    <w:rsid w:val="00B91B89"/>
    <w:pPr>
      <w:numPr>
        <w:numId w:val="77"/>
      </w:numPr>
      <w:tabs>
        <w:tab w:val="left" w:pos="1728"/>
        <w:tab w:val="left" w:pos="7200"/>
      </w:tabs>
      <w:suppressAutoHyphens/>
      <w:jc w:val="both"/>
    </w:pPr>
    <w:rPr>
      <w:rFonts w:asciiTheme="majorHAnsi" w:hAnsiTheme="majorHAnsi" w:cs="Arial"/>
    </w:rPr>
  </w:style>
  <w:style w:type="paragraph" w:customStyle="1" w:styleId="Slog67">
    <w:name w:val="Slog67"/>
    <w:basedOn w:val="Navaden"/>
    <w:link w:val="Slog67Znak"/>
    <w:qFormat/>
    <w:rsid w:val="00B86C7A"/>
    <w:pPr>
      <w:numPr>
        <w:numId w:val="78"/>
      </w:numPr>
      <w:spacing w:line="260" w:lineRule="atLeast"/>
      <w:jc w:val="both"/>
      <w:textAlignment w:val="baseline"/>
    </w:pPr>
    <w:rPr>
      <w:rFonts w:asciiTheme="majorHAnsi" w:eastAsia="Times New Roman" w:hAnsiTheme="majorHAnsi" w:cs="Arial"/>
    </w:rPr>
  </w:style>
  <w:style w:type="character" w:customStyle="1" w:styleId="Slog66Znak">
    <w:name w:val="Slog66 Znak"/>
    <w:basedOn w:val="Privzetapisavaodstavka"/>
    <w:link w:val="Slog66"/>
    <w:rsid w:val="00B91B89"/>
    <w:rPr>
      <w:rFonts w:asciiTheme="majorHAnsi" w:hAnsiTheme="majorHAnsi" w:cs="Arial"/>
    </w:rPr>
  </w:style>
  <w:style w:type="paragraph" w:customStyle="1" w:styleId="Slog69">
    <w:name w:val="Slog69"/>
    <w:basedOn w:val="Navaden"/>
    <w:link w:val="Slog69Znak"/>
    <w:qFormat/>
    <w:rsid w:val="00C95BB9"/>
    <w:pPr>
      <w:numPr>
        <w:numId w:val="79"/>
      </w:numPr>
      <w:jc w:val="both"/>
    </w:pPr>
    <w:rPr>
      <w:rFonts w:asciiTheme="majorHAnsi" w:hAnsiTheme="majorHAnsi" w:cs="Arial"/>
    </w:rPr>
  </w:style>
  <w:style w:type="character" w:customStyle="1" w:styleId="Slog67Znak">
    <w:name w:val="Slog67 Znak"/>
    <w:basedOn w:val="Privzetapisavaodstavka"/>
    <w:link w:val="Slog67"/>
    <w:rsid w:val="00B86C7A"/>
    <w:rPr>
      <w:rFonts w:asciiTheme="majorHAnsi" w:eastAsia="Times New Roman" w:hAnsiTheme="majorHAnsi" w:cs="Arial"/>
    </w:rPr>
  </w:style>
  <w:style w:type="paragraph" w:customStyle="1" w:styleId="Slog70">
    <w:name w:val="Slog70"/>
    <w:basedOn w:val="Navaden"/>
    <w:link w:val="Slog70Znak"/>
    <w:qFormat/>
    <w:rsid w:val="00BC4644"/>
    <w:pPr>
      <w:numPr>
        <w:numId w:val="80"/>
      </w:numPr>
      <w:jc w:val="both"/>
    </w:pPr>
    <w:rPr>
      <w:rFonts w:asciiTheme="majorHAnsi" w:hAnsiTheme="majorHAnsi" w:cs="Arial"/>
    </w:rPr>
  </w:style>
  <w:style w:type="character" w:customStyle="1" w:styleId="Slog69Znak">
    <w:name w:val="Slog69 Znak"/>
    <w:basedOn w:val="Privzetapisavaodstavka"/>
    <w:link w:val="Slog69"/>
    <w:rsid w:val="00C95BB9"/>
    <w:rPr>
      <w:rFonts w:asciiTheme="majorHAnsi" w:hAnsiTheme="majorHAnsi" w:cs="Arial"/>
    </w:rPr>
  </w:style>
  <w:style w:type="character" w:customStyle="1" w:styleId="Slog70Znak">
    <w:name w:val="Slog70 Znak"/>
    <w:basedOn w:val="Privzetapisavaodstavka"/>
    <w:link w:val="Slog70"/>
    <w:rsid w:val="00BC4644"/>
    <w:rPr>
      <w:rFonts w:asciiTheme="majorHAnsi" w:hAnsiTheme="majorHAnsi" w:cs="Arial"/>
    </w:rPr>
  </w:style>
  <w:style w:type="paragraph" w:customStyle="1" w:styleId="Slog71">
    <w:name w:val="Slog71"/>
    <w:basedOn w:val="Navaden"/>
    <w:link w:val="Slog71Znak"/>
    <w:qFormat/>
    <w:rsid w:val="00FE2A72"/>
    <w:pPr>
      <w:numPr>
        <w:numId w:val="81"/>
      </w:numPr>
      <w:jc w:val="both"/>
    </w:pPr>
    <w:rPr>
      <w:rFonts w:asciiTheme="majorHAnsi" w:hAnsiTheme="majorHAnsi" w:cs="Arial"/>
    </w:rPr>
  </w:style>
  <w:style w:type="character" w:customStyle="1" w:styleId="Slog71Znak">
    <w:name w:val="Slog71 Znak"/>
    <w:basedOn w:val="Privzetapisavaodstavka"/>
    <w:link w:val="Slog71"/>
    <w:rsid w:val="00FE2A72"/>
    <w:rPr>
      <w:rFonts w:asciiTheme="majorHAnsi" w:hAnsiTheme="majorHAnsi" w:cs="Arial"/>
    </w:rPr>
  </w:style>
  <w:style w:type="paragraph" w:customStyle="1" w:styleId="Slog72">
    <w:name w:val="Slog72"/>
    <w:basedOn w:val="Navaden"/>
    <w:link w:val="Slog72Znak"/>
    <w:qFormat/>
    <w:rsid w:val="00FC06BF"/>
    <w:pPr>
      <w:numPr>
        <w:numId w:val="17"/>
      </w:numPr>
      <w:jc w:val="both"/>
    </w:pPr>
    <w:rPr>
      <w:rFonts w:asciiTheme="majorHAnsi" w:eastAsia="Times New Roman" w:hAnsiTheme="majorHAnsi" w:cs="Arial"/>
    </w:rPr>
  </w:style>
  <w:style w:type="character" w:customStyle="1" w:styleId="Slog72Znak">
    <w:name w:val="Slog72 Znak"/>
    <w:basedOn w:val="Privzetapisavaodstavka"/>
    <w:link w:val="Slog72"/>
    <w:rsid w:val="00FC06BF"/>
    <w:rPr>
      <w:rFonts w:asciiTheme="majorHAnsi" w:eastAsia="Times New Roman" w:hAnsiTheme="majorHAnsi" w:cs="Arial"/>
    </w:rPr>
  </w:style>
  <w:style w:type="paragraph" w:customStyle="1" w:styleId="Slog73">
    <w:name w:val="Slog73"/>
    <w:basedOn w:val="Navaden"/>
    <w:link w:val="Slog73Znak"/>
    <w:qFormat/>
    <w:rsid w:val="009D18E7"/>
    <w:pPr>
      <w:numPr>
        <w:numId w:val="82"/>
      </w:numPr>
      <w:jc w:val="both"/>
    </w:pPr>
    <w:rPr>
      <w:rFonts w:asciiTheme="majorHAnsi" w:hAnsiTheme="majorHAnsi" w:cs="Arial"/>
    </w:rPr>
  </w:style>
  <w:style w:type="table" w:customStyle="1" w:styleId="Tabelamrea61">
    <w:name w:val="Tabela – mreža61"/>
    <w:basedOn w:val="Navadnatabela"/>
    <w:next w:val="Tabelamrea"/>
    <w:rsid w:val="0002506C"/>
    <w:rPr>
      <w:rFonts w:ascii="Calibri" w:eastAsia="Times New Roman"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73Znak">
    <w:name w:val="Slog73 Znak"/>
    <w:basedOn w:val="Privzetapisavaodstavka"/>
    <w:link w:val="Slog73"/>
    <w:rsid w:val="009D18E7"/>
    <w:rPr>
      <w:rFonts w:asciiTheme="majorHAnsi" w:hAnsiTheme="majorHAnsi" w:cs="Arial"/>
    </w:rPr>
  </w:style>
  <w:style w:type="paragraph" w:customStyle="1" w:styleId="Slog74">
    <w:name w:val="Slog74"/>
    <w:basedOn w:val="Navaden"/>
    <w:link w:val="Slog74Znak"/>
    <w:qFormat/>
    <w:rsid w:val="00F366BE"/>
    <w:pPr>
      <w:numPr>
        <w:numId w:val="83"/>
      </w:numPr>
      <w:jc w:val="both"/>
    </w:pPr>
    <w:rPr>
      <w:rFonts w:asciiTheme="majorHAnsi" w:hAnsiTheme="majorHAnsi" w:cs="Arial"/>
    </w:rPr>
  </w:style>
  <w:style w:type="paragraph" w:customStyle="1" w:styleId="Slog76">
    <w:name w:val="Slog76"/>
    <w:basedOn w:val="Navaden"/>
    <w:link w:val="Slog76Znak"/>
    <w:qFormat/>
    <w:rsid w:val="00F4447F"/>
    <w:pPr>
      <w:numPr>
        <w:numId w:val="84"/>
      </w:numPr>
      <w:tabs>
        <w:tab w:val="left" w:pos="1728"/>
        <w:tab w:val="left" w:pos="7200"/>
      </w:tabs>
      <w:suppressAutoHyphens/>
      <w:jc w:val="both"/>
    </w:pPr>
    <w:rPr>
      <w:rFonts w:asciiTheme="majorHAnsi" w:hAnsiTheme="majorHAnsi" w:cs="Arial"/>
    </w:rPr>
  </w:style>
  <w:style w:type="character" w:customStyle="1" w:styleId="Slog74Znak">
    <w:name w:val="Slog74 Znak"/>
    <w:basedOn w:val="Privzetapisavaodstavka"/>
    <w:link w:val="Slog74"/>
    <w:rsid w:val="00F366BE"/>
    <w:rPr>
      <w:rFonts w:asciiTheme="majorHAnsi" w:hAnsiTheme="majorHAnsi" w:cs="Arial"/>
    </w:rPr>
  </w:style>
  <w:style w:type="character" w:customStyle="1" w:styleId="Slog76Znak">
    <w:name w:val="Slog76 Znak"/>
    <w:basedOn w:val="Privzetapisavaodstavka"/>
    <w:link w:val="Slog76"/>
    <w:rsid w:val="00F4447F"/>
    <w:rPr>
      <w:rFonts w:asciiTheme="majorHAnsi" w:hAnsiTheme="majorHAnsi" w:cs="Arial"/>
    </w:rPr>
  </w:style>
  <w:style w:type="paragraph" w:customStyle="1" w:styleId="Slog78">
    <w:name w:val="Slog78"/>
    <w:basedOn w:val="Navaden"/>
    <w:link w:val="Slog78Znak"/>
    <w:qFormat/>
    <w:rsid w:val="00AA067C"/>
    <w:pPr>
      <w:numPr>
        <w:numId w:val="85"/>
      </w:numPr>
      <w:tabs>
        <w:tab w:val="left" w:pos="1728"/>
        <w:tab w:val="left" w:pos="7200"/>
      </w:tabs>
      <w:jc w:val="both"/>
    </w:pPr>
    <w:rPr>
      <w:rFonts w:asciiTheme="majorHAnsi" w:eastAsia="Times New Roman" w:hAnsiTheme="majorHAnsi" w:cs="Arial"/>
    </w:rPr>
  </w:style>
  <w:style w:type="paragraph" w:customStyle="1" w:styleId="Slog79">
    <w:name w:val="Slog79"/>
    <w:basedOn w:val="Navaden"/>
    <w:link w:val="Slog79Znak"/>
    <w:qFormat/>
    <w:rsid w:val="002116FD"/>
    <w:pPr>
      <w:numPr>
        <w:numId w:val="86"/>
      </w:numPr>
    </w:pPr>
  </w:style>
  <w:style w:type="character" w:customStyle="1" w:styleId="Slog78Znak">
    <w:name w:val="Slog78 Znak"/>
    <w:basedOn w:val="Privzetapisavaodstavka"/>
    <w:link w:val="Slog78"/>
    <w:rsid w:val="00AA067C"/>
    <w:rPr>
      <w:rFonts w:asciiTheme="majorHAnsi" w:eastAsia="Times New Roman" w:hAnsiTheme="majorHAnsi" w:cs="Arial"/>
    </w:rPr>
  </w:style>
  <w:style w:type="paragraph" w:customStyle="1" w:styleId="Slog80">
    <w:name w:val="Slog80"/>
    <w:basedOn w:val="Navaden"/>
    <w:link w:val="Slog80Znak"/>
    <w:qFormat/>
    <w:rsid w:val="00D71960"/>
    <w:pPr>
      <w:ind w:left="360" w:hanging="360"/>
    </w:pPr>
  </w:style>
  <w:style w:type="character" w:customStyle="1" w:styleId="Slog79Znak">
    <w:name w:val="Slog79 Znak"/>
    <w:basedOn w:val="Privzetapisavaodstavka"/>
    <w:link w:val="Slog79"/>
    <w:rsid w:val="002116FD"/>
  </w:style>
  <w:style w:type="character" w:customStyle="1" w:styleId="Slog80Znak">
    <w:name w:val="Slog80 Znak"/>
    <w:basedOn w:val="Privzetapisavaodstavka"/>
    <w:link w:val="Slog80"/>
    <w:rsid w:val="00D71960"/>
  </w:style>
  <w:style w:type="paragraph" w:customStyle="1" w:styleId="Slog81">
    <w:name w:val="Slog81"/>
    <w:basedOn w:val="Navaden"/>
    <w:link w:val="Slog81Znak"/>
    <w:qFormat/>
    <w:rsid w:val="00DB247F"/>
    <w:pPr>
      <w:tabs>
        <w:tab w:val="left" w:pos="6660"/>
      </w:tabs>
      <w:ind w:left="360" w:hanging="360"/>
      <w:jc w:val="both"/>
    </w:pPr>
    <w:rPr>
      <w:rFonts w:asciiTheme="majorHAnsi" w:hAnsiTheme="majorHAnsi" w:cstheme="majorHAnsi"/>
    </w:rPr>
  </w:style>
  <w:style w:type="paragraph" w:customStyle="1" w:styleId="Slog82">
    <w:name w:val="Slog82"/>
    <w:basedOn w:val="Navaden"/>
    <w:link w:val="Slog82Znak"/>
    <w:qFormat/>
    <w:rsid w:val="00DB247F"/>
    <w:pPr>
      <w:numPr>
        <w:numId w:val="88"/>
      </w:numPr>
      <w:tabs>
        <w:tab w:val="left" w:pos="6660"/>
      </w:tabs>
      <w:jc w:val="both"/>
    </w:pPr>
    <w:rPr>
      <w:rFonts w:asciiTheme="majorHAnsi" w:hAnsiTheme="majorHAnsi" w:cstheme="majorHAnsi"/>
    </w:rPr>
  </w:style>
  <w:style w:type="character" w:customStyle="1" w:styleId="Slog81Znak">
    <w:name w:val="Slog81 Znak"/>
    <w:basedOn w:val="Privzetapisavaodstavka"/>
    <w:link w:val="Slog81"/>
    <w:rsid w:val="00DB247F"/>
    <w:rPr>
      <w:rFonts w:asciiTheme="majorHAnsi" w:hAnsiTheme="majorHAnsi" w:cstheme="majorHAnsi"/>
    </w:rPr>
  </w:style>
  <w:style w:type="character" w:customStyle="1" w:styleId="Slog82Znak">
    <w:name w:val="Slog82 Znak"/>
    <w:basedOn w:val="Privzetapisavaodstavka"/>
    <w:link w:val="Slog82"/>
    <w:rsid w:val="00DB247F"/>
    <w:rPr>
      <w:rFonts w:asciiTheme="majorHAnsi" w:hAnsiTheme="majorHAnsi" w:cstheme="majorHAnsi"/>
    </w:rPr>
  </w:style>
  <w:style w:type="paragraph" w:customStyle="1" w:styleId="Slog83">
    <w:name w:val="Slog83"/>
    <w:basedOn w:val="Navaden"/>
    <w:link w:val="Slog83Znak"/>
    <w:qFormat/>
    <w:rsid w:val="00B12C48"/>
    <w:pPr>
      <w:ind w:left="720" w:hanging="360"/>
      <w:jc w:val="both"/>
    </w:pPr>
    <w:rPr>
      <w:rFonts w:asciiTheme="majorHAnsi" w:hAnsiTheme="majorHAnsi" w:cstheme="majorHAnsi"/>
      <w:b/>
      <w:bCs/>
      <w:noProof/>
      <w:szCs w:val="24"/>
    </w:rPr>
  </w:style>
  <w:style w:type="paragraph" w:customStyle="1" w:styleId="Slog84">
    <w:name w:val="Slog84"/>
    <w:basedOn w:val="Navaden"/>
    <w:link w:val="Slog84Znak"/>
    <w:qFormat/>
    <w:rsid w:val="00B12C48"/>
    <w:pPr>
      <w:ind w:left="720" w:hanging="360"/>
      <w:jc w:val="both"/>
    </w:pPr>
    <w:rPr>
      <w:rFonts w:asciiTheme="majorHAnsi" w:hAnsiTheme="majorHAnsi" w:cstheme="majorHAnsi"/>
      <w:b/>
      <w:bCs/>
      <w:noProof/>
      <w:szCs w:val="24"/>
    </w:rPr>
  </w:style>
  <w:style w:type="character" w:customStyle="1" w:styleId="Slog83Znak">
    <w:name w:val="Slog83 Znak"/>
    <w:basedOn w:val="Privzetapisavaodstavka"/>
    <w:link w:val="Slog83"/>
    <w:rsid w:val="00B12C48"/>
    <w:rPr>
      <w:rFonts w:asciiTheme="majorHAnsi" w:hAnsiTheme="majorHAnsi" w:cstheme="majorHAnsi"/>
      <w:b/>
      <w:bCs/>
      <w:noProof/>
      <w:szCs w:val="24"/>
    </w:rPr>
  </w:style>
  <w:style w:type="paragraph" w:customStyle="1" w:styleId="Slog85">
    <w:name w:val="Slog85"/>
    <w:basedOn w:val="Navaden"/>
    <w:link w:val="Slog85Znak"/>
    <w:qFormat/>
    <w:rsid w:val="00B12C48"/>
    <w:pPr>
      <w:ind w:left="720" w:hanging="360"/>
      <w:jc w:val="both"/>
    </w:pPr>
    <w:rPr>
      <w:rFonts w:asciiTheme="majorHAnsi" w:hAnsiTheme="majorHAnsi" w:cstheme="majorHAnsi"/>
      <w:b/>
      <w:bCs/>
      <w:noProof/>
      <w:szCs w:val="24"/>
    </w:rPr>
  </w:style>
  <w:style w:type="character" w:customStyle="1" w:styleId="Slog84Znak">
    <w:name w:val="Slog84 Znak"/>
    <w:basedOn w:val="Privzetapisavaodstavka"/>
    <w:link w:val="Slog84"/>
    <w:rsid w:val="00B12C48"/>
    <w:rPr>
      <w:rFonts w:asciiTheme="majorHAnsi" w:hAnsiTheme="majorHAnsi" w:cstheme="majorHAnsi"/>
      <w:b/>
      <w:bCs/>
      <w:noProof/>
      <w:szCs w:val="24"/>
    </w:rPr>
  </w:style>
  <w:style w:type="paragraph" w:customStyle="1" w:styleId="Slog86">
    <w:name w:val="Slog86"/>
    <w:basedOn w:val="Navaden"/>
    <w:link w:val="Slog86Znak"/>
    <w:qFormat/>
    <w:rsid w:val="00B12C48"/>
    <w:pPr>
      <w:ind w:left="720" w:hanging="360"/>
      <w:jc w:val="both"/>
    </w:pPr>
    <w:rPr>
      <w:rFonts w:asciiTheme="majorHAnsi" w:hAnsiTheme="majorHAnsi" w:cstheme="majorHAnsi"/>
      <w:b/>
      <w:bCs/>
      <w:noProof/>
      <w:szCs w:val="24"/>
    </w:rPr>
  </w:style>
  <w:style w:type="character" w:customStyle="1" w:styleId="Slog85Znak">
    <w:name w:val="Slog85 Znak"/>
    <w:basedOn w:val="Privzetapisavaodstavka"/>
    <w:link w:val="Slog85"/>
    <w:rsid w:val="00B12C48"/>
    <w:rPr>
      <w:rFonts w:asciiTheme="majorHAnsi" w:hAnsiTheme="majorHAnsi" w:cstheme="majorHAnsi"/>
      <w:b/>
      <w:bCs/>
      <w:noProof/>
      <w:szCs w:val="24"/>
    </w:rPr>
  </w:style>
  <w:style w:type="paragraph" w:customStyle="1" w:styleId="Slog87">
    <w:name w:val="Slog87"/>
    <w:basedOn w:val="Navaden"/>
    <w:link w:val="Slog87Znak"/>
    <w:qFormat/>
    <w:rsid w:val="00B12C48"/>
    <w:pPr>
      <w:numPr>
        <w:numId w:val="89"/>
      </w:numPr>
      <w:jc w:val="both"/>
    </w:pPr>
    <w:rPr>
      <w:rFonts w:asciiTheme="majorHAnsi" w:hAnsiTheme="majorHAnsi" w:cstheme="majorHAnsi"/>
      <w:b/>
      <w:bCs/>
      <w:noProof/>
      <w:szCs w:val="24"/>
    </w:rPr>
  </w:style>
  <w:style w:type="character" w:customStyle="1" w:styleId="Slog86Znak">
    <w:name w:val="Slog86 Znak"/>
    <w:basedOn w:val="Privzetapisavaodstavka"/>
    <w:link w:val="Slog86"/>
    <w:rsid w:val="00B12C48"/>
    <w:rPr>
      <w:rFonts w:asciiTheme="majorHAnsi" w:hAnsiTheme="majorHAnsi" w:cstheme="majorHAnsi"/>
      <w:b/>
      <w:bCs/>
      <w:noProof/>
      <w:szCs w:val="24"/>
    </w:rPr>
  </w:style>
  <w:style w:type="paragraph" w:customStyle="1" w:styleId="Slog88">
    <w:name w:val="Slog88"/>
    <w:basedOn w:val="Navaden"/>
    <w:link w:val="Slog88Znak"/>
    <w:qFormat/>
    <w:rsid w:val="00B12C48"/>
    <w:pPr>
      <w:ind w:left="1440" w:hanging="360"/>
      <w:jc w:val="both"/>
    </w:pPr>
    <w:rPr>
      <w:rFonts w:asciiTheme="majorHAnsi" w:hAnsiTheme="majorHAnsi" w:cstheme="majorHAnsi"/>
      <w:b/>
      <w:bCs/>
      <w:noProof/>
      <w:szCs w:val="24"/>
    </w:rPr>
  </w:style>
  <w:style w:type="character" w:customStyle="1" w:styleId="Slog87Znak">
    <w:name w:val="Slog87 Znak"/>
    <w:basedOn w:val="Privzetapisavaodstavka"/>
    <w:link w:val="Slog87"/>
    <w:rsid w:val="00B12C48"/>
    <w:rPr>
      <w:rFonts w:asciiTheme="majorHAnsi" w:hAnsiTheme="majorHAnsi" w:cstheme="majorHAnsi"/>
      <w:b/>
      <w:bCs/>
      <w:noProof/>
      <w:szCs w:val="24"/>
    </w:rPr>
  </w:style>
  <w:style w:type="paragraph" w:customStyle="1" w:styleId="Slog89">
    <w:name w:val="Slog89"/>
    <w:basedOn w:val="Navaden"/>
    <w:link w:val="Slog89Znak"/>
    <w:qFormat/>
    <w:rsid w:val="00B12C48"/>
    <w:pPr>
      <w:ind w:left="1440" w:hanging="360"/>
      <w:jc w:val="both"/>
    </w:pPr>
    <w:rPr>
      <w:rFonts w:asciiTheme="majorHAnsi" w:hAnsiTheme="majorHAnsi" w:cstheme="majorHAnsi"/>
      <w:b/>
      <w:bCs/>
      <w:noProof/>
      <w:szCs w:val="24"/>
    </w:rPr>
  </w:style>
  <w:style w:type="character" w:customStyle="1" w:styleId="Slog88Znak">
    <w:name w:val="Slog88 Znak"/>
    <w:basedOn w:val="Privzetapisavaodstavka"/>
    <w:link w:val="Slog88"/>
    <w:rsid w:val="00B12C48"/>
    <w:rPr>
      <w:rFonts w:asciiTheme="majorHAnsi" w:hAnsiTheme="majorHAnsi" w:cstheme="majorHAnsi"/>
      <w:b/>
      <w:bCs/>
      <w:noProof/>
      <w:szCs w:val="24"/>
    </w:rPr>
  </w:style>
  <w:style w:type="paragraph" w:customStyle="1" w:styleId="Slog90">
    <w:name w:val="Slog90"/>
    <w:basedOn w:val="Navaden"/>
    <w:link w:val="Slog90Znak"/>
    <w:qFormat/>
    <w:rsid w:val="00B12C48"/>
    <w:pPr>
      <w:ind w:left="1440" w:hanging="360"/>
      <w:jc w:val="both"/>
    </w:pPr>
    <w:rPr>
      <w:rFonts w:asciiTheme="majorHAnsi" w:hAnsiTheme="majorHAnsi" w:cstheme="majorHAnsi"/>
      <w:b/>
      <w:bCs/>
      <w:noProof/>
      <w:szCs w:val="24"/>
    </w:rPr>
  </w:style>
  <w:style w:type="character" w:customStyle="1" w:styleId="Slog89Znak">
    <w:name w:val="Slog89 Znak"/>
    <w:basedOn w:val="Privzetapisavaodstavka"/>
    <w:link w:val="Slog89"/>
    <w:rsid w:val="00B12C48"/>
    <w:rPr>
      <w:rFonts w:asciiTheme="majorHAnsi" w:hAnsiTheme="majorHAnsi" w:cstheme="majorHAnsi"/>
      <w:b/>
      <w:bCs/>
      <w:noProof/>
      <w:szCs w:val="24"/>
    </w:rPr>
  </w:style>
  <w:style w:type="paragraph" w:customStyle="1" w:styleId="Slog91">
    <w:name w:val="Slog91"/>
    <w:basedOn w:val="Navaden"/>
    <w:link w:val="Slog91Znak"/>
    <w:qFormat/>
    <w:rsid w:val="00B12C48"/>
    <w:pPr>
      <w:ind w:left="1440" w:hanging="360"/>
      <w:jc w:val="both"/>
    </w:pPr>
    <w:rPr>
      <w:rFonts w:asciiTheme="majorHAnsi" w:hAnsiTheme="majorHAnsi" w:cstheme="majorHAnsi"/>
      <w:b/>
      <w:bCs/>
      <w:noProof/>
      <w:szCs w:val="24"/>
    </w:rPr>
  </w:style>
  <w:style w:type="character" w:customStyle="1" w:styleId="Slog90Znak">
    <w:name w:val="Slog90 Znak"/>
    <w:basedOn w:val="Privzetapisavaodstavka"/>
    <w:link w:val="Slog90"/>
    <w:rsid w:val="00B12C48"/>
    <w:rPr>
      <w:rFonts w:asciiTheme="majorHAnsi" w:hAnsiTheme="majorHAnsi" w:cstheme="majorHAnsi"/>
      <w:b/>
      <w:bCs/>
      <w:noProof/>
      <w:szCs w:val="24"/>
    </w:rPr>
  </w:style>
  <w:style w:type="paragraph" w:customStyle="1" w:styleId="Slog92">
    <w:name w:val="Slog92"/>
    <w:basedOn w:val="Navaden"/>
    <w:link w:val="Slog92Znak"/>
    <w:qFormat/>
    <w:rsid w:val="00B12C48"/>
    <w:pPr>
      <w:numPr>
        <w:ilvl w:val="1"/>
        <w:numId w:val="89"/>
      </w:numPr>
      <w:jc w:val="both"/>
    </w:pPr>
    <w:rPr>
      <w:rFonts w:asciiTheme="majorHAnsi" w:hAnsiTheme="majorHAnsi" w:cstheme="majorHAnsi"/>
      <w:b/>
      <w:bCs/>
      <w:noProof/>
      <w:szCs w:val="24"/>
    </w:rPr>
  </w:style>
  <w:style w:type="character" w:customStyle="1" w:styleId="Slog91Znak">
    <w:name w:val="Slog91 Znak"/>
    <w:basedOn w:val="Privzetapisavaodstavka"/>
    <w:link w:val="Slog91"/>
    <w:rsid w:val="00B12C48"/>
    <w:rPr>
      <w:rFonts w:asciiTheme="majorHAnsi" w:hAnsiTheme="majorHAnsi" w:cstheme="majorHAnsi"/>
      <w:b/>
      <w:bCs/>
      <w:noProof/>
      <w:szCs w:val="24"/>
    </w:rPr>
  </w:style>
  <w:style w:type="paragraph" w:customStyle="1" w:styleId="Slog93">
    <w:name w:val="Slog93"/>
    <w:basedOn w:val="Navaden"/>
    <w:link w:val="Slog93Znak"/>
    <w:qFormat/>
    <w:rsid w:val="00B12C48"/>
    <w:pPr>
      <w:numPr>
        <w:ilvl w:val="2"/>
        <w:numId w:val="89"/>
      </w:numPr>
      <w:jc w:val="both"/>
    </w:pPr>
    <w:rPr>
      <w:rFonts w:asciiTheme="majorHAnsi" w:hAnsiTheme="majorHAnsi" w:cstheme="majorHAnsi"/>
      <w:b/>
      <w:bCs/>
      <w:noProof/>
      <w:szCs w:val="24"/>
    </w:rPr>
  </w:style>
  <w:style w:type="character" w:customStyle="1" w:styleId="Slog92Znak">
    <w:name w:val="Slog92 Znak"/>
    <w:basedOn w:val="Privzetapisavaodstavka"/>
    <w:link w:val="Slog92"/>
    <w:rsid w:val="00B12C48"/>
    <w:rPr>
      <w:rFonts w:asciiTheme="majorHAnsi" w:hAnsiTheme="majorHAnsi" w:cstheme="majorHAnsi"/>
      <w:b/>
      <w:bCs/>
      <w:noProof/>
      <w:szCs w:val="24"/>
    </w:rPr>
  </w:style>
  <w:style w:type="character" w:customStyle="1" w:styleId="Slog93Znak">
    <w:name w:val="Slog93 Znak"/>
    <w:basedOn w:val="Privzetapisavaodstavka"/>
    <w:link w:val="Slog93"/>
    <w:rsid w:val="00B12C48"/>
    <w:rPr>
      <w:rFonts w:asciiTheme="majorHAnsi" w:hAnsiTheme="majorHAnsi" w:cstheme="majorHAnsi"/>
      <w:b/>
      <w:bCs/>
      <w:noProof/>
      <w:szCs w:val="24"/>
    </w:rPr>
  </w:style>
  <w:style w:type="paragraph" w:customStyle="1" w:styleId="Slog94">
    <w:name w:val="Slog94"/>
    <w:basedOn w:val="Navaden"/>
    <w:link w:val="Slog94Znak"/>
    <w:qFormat/>
    <w:rsid w:val="000F2F27"/>
    <w:pPr>
      <w:numPr>
        <w:numId w:val="90"/>
      </w:numPr>
    </w:pPr>
    <w:rPr>
      <w:rFonts w:asciiTheme="majorHAnsi" w:hAnsiTheme="majorHAnsi" w:cstheme="majorHAnsi"/>
      <w:lang w:eastAsia="en-US"/>
    </w:rPr>
  </w:style>
  <w:style w:type="paragraph" w:customStyle="1" w:styleId="Slog95">
    <w:name w:val="Slog95"/>
    <w:basedOn w:val="Navaden"/>
    <w:link w:val="Slog95Znak"/>
    <w:qFormat/>
    <w:rsid w:val="008D1C1C"/>
    <w:pPr>
      <w:numPr>
        <w:numId w:val="91"/>
      </w:numPr>
      <w:jc w:val="both"/>
    </w:pPr>
    <w:rPr>
      <w:rFonts w:asciiTheme="majorHAnsi" w:hAnsiTheme="majorHAnsi" w:cstheme="majorHAnsi"/>
      <w:color w:val="FF0000"/>
    </w:rPr>
  </w:style>
  <w:style w:type="character" w:customStyle="1" w:styleId="Slog94Znak">
    <w:name w:val="Slog94 Znak"/>
    <w:basedOn w:val="Privzetapisavaodstavka"/>
    <w:link w:val="Slog94"/>
    <w:rsid w:val="000F2F27"/>
    <w:rPr>
      <w:rFonts w:asciiTheme="majorHAnsi" w:hAnsiTheme="majorHAnsi" w:cstheme="majorHAnsi"/>
      <w:lang w:eastAsia="en-US"/>
    </w:rPr>
  </w:style>
  <w:style w:type="paragraph" w:customStyle="1" w:styleId="Slog96">
    <w:name w:val="Slog96"/>
    <w:basedOn w:val="Navaden"/>
    <w:link w:val="Slog96Znak"/>
    <w:qFormat/>
    <w:rsid w:val="00873094"/>
    <w:pPr>
      <w:numPr>
        <w:numId w:val="92"/>
      </w:numPr>
      <w:jc w:val="both"/>
    </w:pPr>
    <w:rPr>
      <w:rFonts w:asciiTheme="majorHAnsi" w:hAnsiTheme="majorHAnsi" w:cstheme="majorHAnsi"/>
      <w:color w:val="FF0000"/>
    </w:rPr>
  </w:style>
  <w:style w:type="character" w:customStyle="1" w:styleId="Slog95Znak">
    <w:name w:val="Slog95 Znak"/>
    <w:basedOn w:val="Privzetapisavaodstavka"/>
    <w:link w:val="Slog95"/>
    <w:rsid w:val="008D1C1C"/>
    <w:rPr>
      <w:rFonts w:asciiTheme="majorHAnsi" w:hAnsiTheme="majorHAnsi" w:cstheme="majorHAnsi"/>
      <w:color w:val="FF0000"/>
    </w:rPr>
  </w:style>
  <w:style w:type="paragraph" w:customStyle="1" w:styleId="Slog97">
    <w:name w:val="Slog97"/>
    <w:basedOn w:val="Navaden"/>
    <w:link w:val="Slog97Znak"/>
    <w:qFormat/>
    <w:rsid w:val="00873094"/>
    <w:pPr>
      <w:numPr>
        <w:numId w:val="93"/>
      </w:numPr>
      <w:jc w:val="both"/>
    </w:pPr>
    <w:rPr>
      <w:rFonts w:asciiTheme="majorHAnsi" w:hAnsiTheme="majorHAnsi" w:cstheme="majorHAnsi"/>
      <w:color w:val="FF0000"/>
    </w:rPr>
  </w:style>
  <w:style w:type="character" w:customStyle="1" w:styleId="Slog96Znak">
    <w:name w:val="Slog96 Znak"/>
    <w:basedOn w:val="Privzetapisavaodstavka"/>
    <w:link w:val="Slog96"/>
    <w:rsid w:val="00873094"/>
    <w:rPr>
      <w:rFonts w:asciiTheme="majorHAnsi" w:hAnsiTheme="majorHAnsi" w:cstheme="majorHAnsi"/>
      <w:color w:val="FF0000"/>
    </w:rPr>
  </w:style>
  <w:style w:type="paragraph" w:customStyle="1" w:styleId="Slog98">
    <w:name w:val="Slog98"/>
    <w:basedOn w:val="Navaden"/>
    <w:link w:val="Slog98Znak"/>
    <w:qFormat/>
    <w:rsid w:val="009A2342"/>
    <w:pPr>
      <w:numPr>
        <w:numId w:val="94"/>
      </w:numPr>
      <w:jc w:val="both"/>
    </w:pPr>
    <w:rPr>
      <w:rFonts w:asciiTheme="majorHAnsi" w:hAnsiTheme="majorHAnsi" w:cstheme="majorHAnsi"/>
    </w:rPr>
  </w:style>
  <w:style w:type="character" w:customStyle="1" w:styleId="Slog97Znak">
    <w:name w:val="Slog97 Znak"/>
    <w:basedOn w:val="Privzetapisavaodstavka"/>
    <w:link w:val="Slog97"/>
    <w:rsid w:val="00873094"/>
    <w:rPr>
      <w:rFonts w:asciiTheme="majorHAnsi" w:hAnsiTheme="majorHAnsi" w:cstheme="majorHAnsi"/>
      <w:color w:val="FF0000"/>
    </w:rPr>
  </w:style>
  <w:style w:type="paragraph" w:customStyle="1" w:styleId="Slog99">
    <w:name w:val="Slog99"/>
    <w:basedOn w:val="Navaden"/>
    <w:link w:val="Slog99Znak"/>
    <w:qFormat/>
    <w:rsid w:val="00F45ABA"/>
    <w:pPr>
      <w:ind w:left="720" w:hanging="360"/>
    </w:pPr>
  </w:style>
  <w:style w:type="character" w:customStyle="1" w:styleId="Slog98Znak">
    <w:name w:val="Slog98 Znak"/>
    <w:basedOn w:val="Privzetapisavaodstavka"/>
    <w:link w:val="Slog98"/>
    <w:rsid w:val="009A2342"/>
    <w:rPr>
      <w:rFonts w:asciiTheme="majorHAnsi" w:hAnsiTheme="majorHAnsi" w:cstheme="majorHAnsi"/>
    </w:rPr>
  </w:style>
  <w:style w:type="paragraph" w:customStyle="1" w:styleId="Slog100">
    <w:name w:val="Slog100"/>
    <w:basedOn w:val="Navaden"/>
    <w:link w:val="Slog100Znak"/>
    <w:qFormat/>
    <w:rsid w:val="00F45ABA"/>
    <w:pPr>
      <w:numPr>
        <w:numId w:val="96"/>
      </w:numPr>
      <w:tabs>
        <w:tab w:val="left" w:pos="1728"/>
        <w:tab w:val="left" w:pos="7200"/>
      </w:tabs>
      <w:jc w:val="both"/>
    </w:pPr>
    <w:rPr>
      <w:rFonts w:asciiTheme="majorHAnsi" w:eastAsia="Times New Roman" w:hAnsiTheme="majorHAnsi" w:cstheme="majorHAnsi"/>
      <w:color w:val="FF0000"/>
    </w:rPr>
  </w:style>
  <w:style w:type="character" w:customStyle="1" w:styleId="Slog99Znak">
    <w:name w:val="Slog99 Znak"/>
    <w:basedOn w:val="Privzetapisavaodstavka"/>
    <w:link w:val="Slog99"/>
    <w:rsid w:val="00F45ABA"/>
  </w:style>
  <w:style w:type="paragraph" w:customStyle="1" w:styleId="Slog101">
    <w:name w:val="Slog101"/>
    <w:basedOn w:val="Navaden"/>
    <w:link w:val="Slog101Znak"/>
    <w:qFormat/>
    <w:rsid w:val="00E26216"/>
    <w:pPr>
      <w:numPr>
        <w:numId w:val="98"/>
      </w:numPr>
      <w:jc w:val="both"/>
    </w:pPr>
    <w:rPr>
      <w:rFonts w:asciiTheme="majorHAnsi" w:eastAsia="Times New Roman" w:hAnsiTheme="majorHAnsi" w:cstheme="majorHAnsi"/>
    </w:rPr>
  </w:style>
  <w:style w:type="character" w:customStyle="1" w:styleId="Slog100Znak">
    <w:name w:val="Slog100 Znak"/>
    <w:basedOn w:val="Privzetapisavaodstavka"/>
    <w:link w:val="Slog100"/>
    <w:rsid w:val="00F45ABA"/>
    <w:rPr>
      <w:rFonts w:asciiTheme="majorHAnsi" w:eastAsia="Times New Roman" w:hAnsiTheme="majorHAnsi" w:cstheme="majorHAnsi"/>
      <w:color w:val="FF0000"/>
    </w:rPr>
  </w:style>
  <w:style w:type="paragraph" w:customStyle="1" w:styleId="Slog102">
    <w:name w:val="Slog102"/>
    <w:basedOn w:val="Navaden"/>
    <w:link w:val="Slog102Znak"/>
    <w:qFormat/>
    <w:rsid w:val="00C94E0D"/>
    <w:pPr>
      <w:numPr>
        <w:numId w:val="100"/>
      </w:numPr>
      <w:jc w:val="both"/>
      <w:textAlignment w:val="baseline"/>
    </w:pPr>
    <w:rPr>
      <w:rFonts w:asciiTheme="majorHAnsi" w:eastAsia="Times New Roman" w:hAnsiTheme="majorHAnsi" w:cstheme="majorHAnsi"/>
    </w:rPr>
  </w:style>
  <w:style w:type="character" w:customStyle="1" w:styleId="Slog101Znak">
    <w:name w:val="Slog101 Znak"/>
    <w:basedOn w:val="Privzetapisavaodstavka"/>
    <w:link w:val="Slog101"/>
    <w:rsid w:val="00E26216"/>
    <w:rPr>
      <w:rFonts w:asciiTheme="majorHAnsi" w:eastAsia="Times New Roman" w:hAnsiTheme="majorHAnsi" w:cstheme="majorHAnsi"/>
    </w:rPr>
  </w:style>
  <w:style w:type="character" w:customStyle="1" w:styleId="Slog102Znak">
    <w:name w:val="Slog102 Znak"/>
    <w:basedOn w:val="Privzetapisavaodstavka"/>
    <w:link w:val="Slog102"/>
    <w:rsid w:val="00C94E0D"/>
    <w:rPr>
      <w:rFonts w:asciiTheme="majorHAnsi" w:eastAsia="Times New Roman" w:hAnsiTheme="majorHAnsi" w:cstheme="majorHAnsi"/>
    </w:rPr>
  </w:style>
  <w:style w:type="paragraph" w:customStyle="1" w:styleId="Slog103">
    <w:name w:val="Slog103"/>
    <w:basedOn w:val="Navaden"/>
    <w:link w:val="Slog103Znak"/>
    <w:qFormat/>
    <w:rsid w:val="00791CAE"/>
    <w:pPr>
      <w:numPr>
        <w:numId w:val="102"/>
      </w:numPr>
      <w:autoSpaceDE w:val="0"/>
      <w:autoSpaceDN w:val="0"/>
      <w:adjustRightInd w:val="0"/>
      <w:jc w:val="both"/>
    </w:pPr>
    <w:rPr>
      <w:rFonts w:asciiTheme="majorHAnsi" w:hAnsiTheme="majorHAnsi" w:cstheme="majorHAnsi"/>
      <w:noProof/>
    </w:rPr>
  </w:style>
  <w:style w:type="character" w:customStyle="1" w:styleId="Slog103Znak">
    <w:name w:val="Slog103 Znak"/>
    <w:basedOn w:val="Privzetapisavaodstavka"/>
    <w:link w:val="Slog103"/>
    <w:rsid w:val="00791CAE"/>
    <w:rPr>
      <w:rFonts w:asciiTheme="majorHAnsi" w:hAnsiTheme="majorHAnsi" w:cstheme="majorHAnsi"/>
      <w:noProof/>
    </w:rPr>
  </w:style>
  <w:style w:type="paragraph" w:customStyle="1" w:styleId="Slog104">
    <w:name w:val="Slog104"/>
    <w:basedOn w:val="Navaden"/>
    <w:link w:val="Slog104Znak"/>
    <w:qFormat/>
    <w:rsid w:val="00791CAE"/>
    <w:pPr>
      <w:numPr>
        <w:numId w:val="103"/>
      </w:numPr>
      <w:jc w:val="both"/>
    </w:pPr>
    <w:rPr>
      <w:rFonts w:asciiTheme="majorHAnsi" w:hAnsiTheme="majorHAnsi" w:cstheme="majorHAnsi"/>
      <w:noProof/>
    </w:rPr>
  </w:style>
  <w:style w:type="character" w:customStyle="1" w:styleId="Slog104Znak">
    <w:name w:val="Slog104 Znak"/>
    <w:basedOn w:val="Privzetapisavaodstavka"/>
    <w:link w:val="Slog104"/>
    <w:rsid w:val="00791CAE"/>
    <w:rPr>
      <w:rFonts w:asciiTheme="majorHAnsi" w:hAnsiTheme="majorHAnsi" w:cstheme="majorHAnsi"/>
      <w:noProof/>
    </w:rPr>
  </w:style>
  <w:style w:type="paragraph" w:customStyle="1" w:styleId="Slog105">
    <w:name w:val="Slog105"/>
    <w:basedOn w:val="Navaden"/>
    <w:link w:val="Slog105Znak"/>
    <w:qFormat/>
    <w:rsid w:val="00791CAE"/>
    <w:pPr>
      <w:numPr>
        <w:numId w:val="104"/>
      </w:numPr>
      <w:jc w:val="both"/>
    </w:pPr>
    <w:rPr>
      <w:rFonts w:asciiTheme="majorHAnsi" w:hAnsiTheme="majorHAnsi" w:cstheme="majorHAnsi"/>
      <w:noProof/>
    </w:rPr>
  </w:style>
  <w:style w:type="character" w:customStyle="1" w:styleId="Slog105Znak">
    <w:name w:val="Slog105 Znak"/>
    <w:basedOn w:val="Privzetapisavaodstavka"/>
    <w:link w:val="Slog105"/>
    <w:rsid w:val="00791CAE"/>
    <w:rPr>
      <w:rFonts w:asciiTheme="majorHAnsi" w:hAnsiTheme="majorHAnsi" w:cstheme="majorHAnsi"/>
      <w:noProof/>
    </w:rPr>
  </w:style>
  <w:style w:type="paragraph" w:customStyle="1" w:styleId="Slog106">
    <w:name w:val="Slog106"/>
    <w:basedOn w:val="Navaden"/>
    <w:link w:val="Slog106Znak"/>
    <w:qFormat/>
    <w:rsid w:val="00791CAE"/>
    <w:pPr>
      <w:numPr>
        <w:numId w:val="105"/>
      </w:numPr>
      <w:jc w:val="both"/>
    </w:pPr>
    <w:rPr>
      <w:rFonts w:asciiTheme="majorHAnsi" w:hAnsiTheme="majorHAnsi" w:cstheme="majorHAnsi"/>
      <w:noProof/>
    </w:rPr>
  </w:style>
  <w:style w:type="character" w:customStyle="1" w:styleId="Slog106Znak">
    <w:name w:val="Slog106 Znak"/>
    <w:basedOn w:val="Privzetapisavaodstavka"/>
    <w:link w:val="Slog106"/>
    <w:rsid w:val="00791CAE"/>
    <w:rPr>
      <w:rFonts w:asciiTheme="majorHAnsi" w:hAnsiTheme="majorHAnsi" w:cstheme="majorHAnsi"/>
      <w:noProof/>
    </w:rPr>
  </w:style>
  <w:style w:type="paragraph" w:customStyle="1" w:styleId="Slog107">
    <w:name w:val="Slog107"/>
    <w:basedOn w:val="Navaden"/>
    <w:link w:val="Slog107Znak"/>
    <w:qFormat/>
    <w:rsid w:val="00791CAE"/>
    <w:pPr>
      <w:numPr>
        <w:numId w:val="106"/>
      </w:numPr>
      <w:jc w:val="both"/>
    </w:pPr>
    <w:rPr>
      <w:rFonts w:asciiTheme="majorHAnsi" w:hAnsiTheme="majorHAnsi" w:cstheme="majorHAnsi"/>
      <w:noProof/>
    </w:rPr>
  </w:style>
  <w:style w:type="character" w:customStyle="1" w:styleId="Slog107Znak">
    <w:name w:val="Slog107 Znak"/>
    <w:basedOn w:val="Privzetapisavaodstavka"/>
    <w:link w:val="Slog107"/>
    <w:rsid w:val="00791CAE"/>
    <w:rPr>
      <w:rFonts w:asciiTheme="majorHAnsi" w:hAnsiTheme="majorHAnsi" w:cstheme="majorHAnsi"/>
      <w:noProof/>
    </w:rPr>
  </w:style>
  <w:style w:type="paragraph" w:customStyle="1" w:styleId="Slog108">
    <w:name w:val="Slog108"/>
    <w:basedOn w:val="Navaden"/>
    <w:link w:val="Slog108Znak"/>
    <w:qFormat/>
    <w:rsid w:val="0075076A"/>
    <w:pPr>
      <w:numPr>
        <w:numId w:val="107"/>
      </w:numPr>
      <w:jc w:val="both"/>
    </w:pPr>
    <w:rPr>
      <w:rFonts w:asciiTheme="majorHAnsi" w:hAnsiTheme="majorHAnsi" w:cstheme="majorHAnsi"/>
      <w:noProof/>
    </w:rPr>
  </w:style>
  <w:style w:type="character" w:customStyle="1" w:styleId="Slog108Znak">
    <w:name w:val="Slog108 Znak"/>
    <w:basedOn w:val="Privzetapisavaodstavka"/>
    <w:link w:val="Slog108"/>
    <w:rsid w:val="0075076A"/>
    <w:rPr>
      <w:rFonts w:asciiTheme="majorHAnsi" w:hAnsiTheme="majorHAnsi" w:cstheme="majorHAnsi"/>
      <w:noProof/>
    </w:rPr>
  </w:style>
  <w:style w:type="paragraph" w:customStyle="1" w:styleId="Slog109">
    <w:name w:val="Slog109"/>
    <w:basedOn w:val="Navaden"/>
    <w:link w:val="Slog109Znak"/>
    <w:qFormat/>
    <w:rsid w:val="0075076A"/>
    <w:pPr>
      <w:numPr>
        <w:numId w:val="108"/>
      </w:numPr>
      <w:jc w:val="both"/>
    </w:pPr>
    <w:rPr>
      <w:rFonts w:asciiTheme="majorHAnsi" w:hAnsiTheme="majorHAnsi" w:cstheme="majorHAnsi"/>
      <w:noProof/>
    </w:rPr>
  </w:style>
  <w:style w:type="character" w:customStyle="1" w:styleId="Slog109Znak">
    <w:name w:val="Slog109 Znak"/>
    <w:basedOn w:val="Privzetapisavaodstavka"/>
    <w:link w:val="Slog109"/>
    <w:rsid w:val="0075076A"/>
    <w:rPr>
      <w:rFonts w:asciiTheme="majorHAnsi" w:hAnsiTheme="majorHAnsi" w:cstheme="majorHAnsi"/>
      <w:noProof/>
    </w:rPr>
  </w:style>
  <w:style w:type="paragraph" w:customStyle="1" w:styleId="Slog110">
    <w:name w:val="Slog110"/>
    <w:basedOn w:val="Navaden"/>
    <w:link w:val="Slog110Znak"/>
    <w:qFormat/>
    <w:rsid w:val="0075076A"/>
    <w:pPr>
      <w:numPr>
        <w:numId w:val="109"/>
      </w:numPr>
      <w:jc w:val="both"/>
    </w:pPr>
    <w:rPr>
      <w:rFonts w:asciiTheme="majorHAnsi" w:hAnsiTheme="majorHAnsi" w:cstheme="majorHAnsi"/>
      <w:noProof/>
    </w:rPr>
  </w:style>
  <w:style w:type="character" w:customStyle="1" w:styleId="Slog110Znak">
    <w:name w:val="Slog110 Znak"/>
    <w:basedOn w:val="Privzetapisavaodstavka"/>
    <w:link w:val="Slog110"/>
    <w:rsid w:val="0075076A"/>
    <w:rPr>
      <w:rFonts w:asciiTheme="majorHAnsi" w:hAnsiTheme="majorHAnsi" w:cstheme="majorHAnsi"/>
      <w:noProof/>
    </w:rPr>
  </w:style>
  <w:style w:type="paragraph" w:customStyle="1" w:styleId="Slog111">
    <w:name w:val="Slog111"/>
    <w:basedOn w:val="Navaden"/>
    <w:link w:val="Slog111Znak"/>
    <w:qFormat/>
    <w:rsid w:val="0075076A"/>
    <w:pPr>
      <w:numPr>
        <w:numId w:val="110"/>
      </w:numPr>
      <w:jc w:val="both"/>
    </w:pPr>
    <w:rPr>
      <w:rFonts w:asciiTheme="majorHAnsi" w:hAnsiTheme="majorHAnsi" w:cstheme="majorHAnsi"/>
      <w:noProof/>
    </w:rPr>
  </w:style>
  <w:style w:type="character" w:customStyle="1" w:styleId="Slog111Znak">
    <w:name w:val="Slog111 Znak"/>
    <w:basedOn w:val="Privzetapisavaodstavka"/>
    <w:link w:val="Slog111"/>
    <w:rsid w:val="0075076A"/>
    <w:rPr>
      <w:rFonts w:asciiTheme="majorHAnsi" w:hAnsiTheme="majorHAnsi" w:cstheme="majorHAnsi"/>
      <w:noProof/>
    </w:rPr>
  </w:style>
  <w:style w:type="paragraph" w:customStyle="1" w:styleId="Slog112">
    <w:name w:val="Slog112"/>
    <w:basedOn w:val="Navaden"/>
    <w:link w:val="Slog112Znak"/>
    <w:qFormat/>
    <w:rsid w:val="0075076A"/>
    <w:pPr>
      <w:numPr>
        <w:numId w:val="111"/>
      </w:numPr>
      <w:jc w:val="both"/>
    </w:pPr>
    <w:rPr>
      <w:rFonts w:asciiTheme="majorHAnsi" w:hAnsiTheme="majorHAnsi" w:cstheme="majorHAnsi"/>
      <w:noProof/>
    </w:rPr>
  </w:style>
  <w:style w:type="character" w:customStyle="1" w:styleId="Slog112Znak">
    <w:name w:val="Slog112 Znak"/>
    <w:basedOn w:val="Privzetapisavaodstavka"/>
    <w:link w:val="Slog112"/>
    <w:rsid w:val="0075076A"/>
    <w:rPr>
      <w:rFonts w:asciiTheme="majorHAnsi" w:hAnsiTheme="majorHAnsi" w:cstheme="majorHAnsi"/>
      <w:noProof/>
    </w:rPr>
  </w:style>
  <w:style w:type="paragraph" w:customStyle="1" w:styleId="Slog113">
    <w:name w:val="Slog113"/>
    <w:basedOn w:val="Navaden"/>
    <w:link w:val="Slog113Znak"/>
    <w:qFormat/>
    <w:rsid w:val="0075076A"/>
    <w:pPr>
      <w:numPr>
        <w:numId w:val="112"/>
      </w:numPr>
      <w:jc w:val="both"/>
    </w:pPr>
    <w:rPr>
      <w:rFonts w:asciiTheme="majorHAnsi" w:hAnsiTheme="majorHAnsi" w:cstheme="majorHAnsi"/>
      <w:noProof/>
    </w:rPr>
  </w:style>
  <w:style w:type="character" w:customStyle="1" w:styleId="Slog113Znak">
    <w:name w:val="Slog113 Znak"/>
    <w:basedOn w:val="Privzetapisavaodstavka"/>
    <w:link w:val="Slog113"/>
    <w:rsid w:val="0075076A"/>
    <w:rPr>
      <w:rFonts w:asciiTheme="majorHAnsi" w:hAnsiTheme="majorHAnsi" w:cstheme="majorHAnsi"/>
      <w:noProof/>
    </w:rPr>
  </w:style>
  <w:style w:type="paragraph" w:customStyle="1" w:styleId="Slog114">
    <w:name w:val="Slog114"/>
    <w:basedOn w:val="Navaden"/>
    <w:link w:val="Slog114Znak"/>
    <w:qFormat/>
    <w:rsid w:val="0075076A"/>
    <w:pPr>
      <w:numPr>
        <w:numId w:val="113"/>
      </w:numPr>
      <w:jc w:val="both"/>
    </w:pPr>
    <w:rPr>
      <w:rFonts w:asciiTheme="majorHAnsi" w:hAnsiTheme="majorHAnsi" w:cstheme="majorHAnsi"/>
      <w:noProof/>
    </w:rPr>
  </w:style>
  <w:style w:type="character" w:customStyle="1" w:styleId="Slog114Znak">
    <w:name w:val="Slog114 Znak"/>
    <w:basedOn w:val="Privzetapisavaodstavka"/>
    <w:link w:val="Slog114"/>
    <w:rsid w:val="0075076A"/>
    <w:rPr>
      <w:rFonts w:asciiTheme="majorHAnsi" w:hAnsiTheme="majorHAnsi" w:cstheme="majorHAnsi"/>
      <w:noProof/>
    </w:rPr>
  </w:style>
  <w:style w:type="paragraph" w:customStyle="1" w:styleId="Slog115">
    <w:name w:val="Slog115"/>
    <w:basedOn w:val="Navaden"/>
    <w:link w:val="Slog115Znak"/>
    <w:qFormat/>
    <w:rsid w:val="0075076A"/>
    <w:pPr>
      <w:numPr>
        <w:numId w:val="114"/>
      </w:numPr>
      <w:jc w:val="both"/>
    </w:pPr>
    <w:rPr>
      <w:rFonts w:asciiTheme="majorHAnsi" w:hAnsiTheme="majorHAnsi" w:cstheme="majorHAnsi"/>
      <w:noProof/>
    </w:rPr>
  </w:style>
  <w:style w:type="character" w:customStyle="1" w:styleId="Slog115Znak">
    <w:name w:val="Slog115 Znak"/>
    <w:basedOn w:val="Privzetapisavaodstavka"/>
    <w:link w:val="Slog115"/>
    <w:rsid w:val="0075076A"/>
    <w:rPr>
      <w:rFonts w:asciiTheme="majorHAnsi" w:hAnsiTheme="majorHAnsi" w:cstheme="majorHAnsi"/>
      <w:noProof/>
    </w:rPr>
  </w:style>
  <w:style w:type="paragraph" w:customStyle="1" w:styleId="Slog116">
    <w:name w:val="Slog116"/>
    <w:basedOn w:val="Navaden"/>
    <w:link w:val="Slog116Znak"/>
    <w:qFormat/>
    <w:rsid w:val="0075076A"/>
    <w:pPr>
      <w:numPr>
        <w:numId w:val="115"/>
      </w:numPr>
      <w:jc w:val="both"/>
    </w:pPr>
    <w:rPr>
      <w:rFonts w:asciiTheme="majorHAnsi" w:hAnsiTheme="majorHAnsi" w:cstheme="majorHAnsi"/>
      <w:noProof/>
    </w:rPr>
  </w:style>
  <w:style w:type="character" w:customStyle="1" w:styleId="Slog116Znak">
    <w:name w:val="Slog116 Znak"/>
    <w:basedOn w:val="Privzetapisavaodstavka"/>
    <w:link w:val="Slog116"/>
    <w:rsid w:val="0075076A"/>
    <w:rPr>
      <w:rFonts w:asciiTheme="majorHAnsi" w:hAnsiTheme="majorHAnsi" w:cstheme="majorHAnsi"/>
      <w:noProof/>
    </w:rPr>
  </w:style>
  <w:style w:type="paragraph" w:customStyle="1" w:styleId="Slog117">
    <w:name w:val="Slog117"/>
    <w:basedOn w:val="Navaden"/>
    <w:link w:val="Slog117Znak"/>
    <w:qFormat/>
    <w:rsid w:val="0075076A"/>
    <w:pPr>
      <w:numPr>
        <w:numId w:val="116"/>
      </w:numPr>
      <w:jc w:val="both"/>
    </w:pPr>
    <w:rPr>
      <w:rFonts w:asciiTheme="majorHAnsi" w:hAnsiTheme="majorHAnsi" w:cstheme="majorHAnsi"/>
      <w:noProof/>
    </w:rPr>
  </w:style>
  <w:style w:type="character" w:customStyle="1" w:styleId="Slog117Znak">
    <w:name w:val="Slog117 Znak"/>
    <w:basedOn w:val="Privzetapisavaodstavka"/>
    <w:link w:val="Slog117"/>
    <w:rsid w:val="0075076A"/>
    <w:rPr>
      <w:rFonts w:asciiTheme="majorHAnsi" w:hAnsiTheme="majorHAnsi" w:cstheme="majorHAnsi"/>
      <w:noProof/>
    </w:rPr>
  </w:style>
  <w:style w:type="paragraph" w:customStyle="1" w:styleId="Slog118">
    <w:name w:val="Slog118"/>
    <w:basedOn w:val="Navaden"/>
    <w:link w:val="Slog118Znak"/>
    <w:qFormat/>
    <w:rsid w:val="0075076A"/>
    <w:pPr>
      <w:numPr>
        <w:numId w:val="117"/>
      </w:numPr>
    </w:pPr>
    <w:rPr>
      <w:b/>
    </w:rPr>
  </w:style>
  <w:style w:type="character" w:customStyle="1" w:styleId="Slog118Znak">
    <w:name w:val="Slog118 Znak"/>
    <w:basedOn w:val="Privzetapisavaodstavka"/>
    <w:link w:val="Slog118"/>
    <w:rsid w:val="0075076A"/>
    <w:rPr>
      <w:b/>
    </w:rPr>
  </w:style>
  <w:style w:type="paragraph" w:customStyle="1" w:styleId="Slog119">
    <w:name w:val="Slog119"/>
    <w:basedOn w:val="Navaden"/>
    <w:link w:val="Slog119Znak"/>
    <w:qFormat/>
    <w:rsid w:val="00277EEA"/>
    <w:pPr>
      <w:numPr>
        <w:numId w:val="118"/>
      </w:numPr>
    </w:pPr>
    <w:rPr>
      <w:b/>
    </w:rPr>
  </w:style>
  <w:style w:type="character" w:customStyle="1" w:styleId="Slog119Znak">
    <w:name w:val="Slog119 Znak"/>
    <w:basedOn w:val="Privzetapisavaodstavka"/>
    <w:link w:val="Slog119"/>
    <w:rsid w:val="00277EEA"/>
    <w:rPr>
      <w:b/>
    </w:rPr>
  </w:style>
  <w:style w:type="paragraph" w:customStyle="1" w:styleId="Slog120">
    <w:name w:val="Slog120"/>
    <w:basedOn w:val="Navaden"/>
    <w:link w:val="Slog120Znak"/>
    <w:qFormat/>
    <w:rsid w:val="009D09DA"/>
    <w:pPr>
      <w:ind w:left="720"/>
    </w:pPr>
    <w:rPr>
      <w:rFonts w:cstheme="majorHAnsi"/>
    </w:rPr>
  </w:style>
  <w:style w:type="character" w:customStyle="1" w:styleId="Slog120Znak">
    <w:name w:val="Slog120 Znak"/>
    <w:basedOn w:val="Privzetapisavaodstavka"/>
    <w:link w:val="Slog120"/>
    <w:rsid w:val="009D09DA"/>
    <w:rPr>
      <w:rFonts w:cstheme="majorHAnsi"/>
    </w:rPr>
  </w:style>
  <w:style w:type="paragraph" w:customStyle="1" w:styleId="Slog121">
    <w:name w:val="Slog121"/>
    <w:basedOn w:val="Navaden"/>
    <w:link w:val="Slog121Znak"/>
    <w:qFormat/>
    <w:rsid w:val="009D09DA"/>
    <w:pPr>
      <w:numPr>
        <w:numId w:val="120"/>
      </w:numPr>
    </w:pPr>
  </w:style>
  <w:style w:type="character" w:customStyle="1" w:styleId="Slog121Znak">
    <w:name w:val="Slog121 Znak"/>
    <w:basedOn w:val="Privzetapisavaodstavka"/>
    <w:link w:val="Slog121"/>
    <w:rsid w:val="009D09DA"/>
  </w:style>
  <w:style w:type="paragraph" w:customStyle="1" w:styleId="Slog122">
    <w:name w:val="Slog122"/>
    <w:basedOn w:val="Navaden"/>
    <w:link w:val="Slog122Znak"/>
    <w:qFormat/>
    <w:rsid w:val="00BD7684"/>
    <w:pPr>
      <w:numPr>
        <w:numId w:val="121"/>
      </w:numPr>
    </w:pPr>
    <w:rPr>
      <w:rFonts w:asciiTheme="majorHAnsi" w:hAnsiTheme="majorHAnsi" w:cstheme="majorHAnsi"/>
    </w:rPr>
  </w:style>
  <w:style w:type="character" w:customStyle="1" w:styleId="Slog122Znak">
    <w:name w:val="Slog122 Znak"/>
    <w:basedOn w:val="Privzetapisavaodstavka"/>
    <w:link w:val="Slog122"/>
    <w:rsid w:val="00BD7684"/>
    <w:rPr>
      <w:rFonts w:asciiTheme="majorHAnsi" w:hAnsiTheme="majorHAnsi" w:cstheme="majorHAnsi"/>
    </w:rPr>
  </w:style>
  <w:style w:type="paragraph" w:customStyle="1" w:styleId="Slog123">
    <w:name w:val="Slog123"/>
    <w:basedOn w:val="Navaden"/>
    <w:link w:val="Slog123Znak"/>
    <w:qFormat/>
    <w:rsid w:val="008246C9"/>
    <w:pPr>
      <w:numPr>
        <w:numId w:val="122"/>
      </w:numPr>
      <w:suppressAutoHyphens/>
      <w:snapToGrid w:val="0"/>
    </w:pPr>
    <w:rPr>
      <w:rFonts w:asciiTheme="majorHAnsi" w:eastAsia="Times New Roman" w:hAnsiTheme="majorHAnsi" w:cstheme="majorHAnsi"/>
      <w:lang w:eastAsia="ar-SA"/>
    </w:rPr>
  </w:style>
  <w:style w:type="character" w:customStyle="1" w:styleId="Slog123Znak">
    <w:name w:val="Slog123 Znak"/>
    <w:basedOn w:val="Privzetapisavaodstavka"/>
    <w:link w:val="Slog123"/>
    <w:rsid w:val="008246C9"/>
    <w:rPr>
      <w:rFonts w:asciiTheme="majorHAnsi" w:eastAsia="Times New Roman" w:hAnsiTheme="majorHAnsi" w:cstheme="majorHAnsi"/>
      <w:lang w:eastAsia="ar-SA"/>
    </w:rPr>
  </w:style>
  <w:style w:type="paragraph" w:customStyle="1" w:styleId="techdataheader">
    <w:name w:val="techdataheader"/>
    <w:basedOn w:val="Navaden"/>
    <w:rsid w:val="00B236B7"/>
    <w:pPr>
      <w:pBdr>
        <w:top w:val="single" w:sz="2" w:space="1" w:color="AAAAAA"/>
        <w:left w:val="single" w:sz="2" w:space="1" w:color="AAAAAA"/>
        <w:bottom w:val="single" w:sz="6" w:space="1" w:color="AAAAAA"/>
        <w:right w:val="single" w:sz="2" w:space="1" w:color="AAAAAA"/>
      </w:pBdr>
      <w:spacing w:before="120" w:after="30" w:line="210" w:lineRule="atLeast"/>
    </w:pPr>
    <w:rPr>
      <w:rFonts w:ascii="Arial Unicode MS" w:eastAsia="Arial Unicode MS" w:hAnsi="Arial Unicode MS" w:cs="Arial Unicode MS"/>
      <w:b/>
      <w:bCs/>
      <w:color w:val="AAAAAA"/>
      <w:sz w:val="18"/>
      <w:szCs w:val="18"/>
    </w:rPr>
  </w:style>
  <w:style w:type="paragraph" w:customStyle="1" w:styleId="metatextfirst">
    <w:name w:val="metatextfirst"/>
    <w:basedOn w:val="Navaden"/>
    <w:rsid w:val="00B236B7"/>
    <w:pPr>
      <w:spacing w:before="75" w:line="210" w:lineRule="atLeast"/>
    </w:pPr>
    <w:rPr>
      <w:rFonts w:ascii="Arial Unicode MS" w:eastAsia="Arial Unicode MS" w:hAnsi="Arial Unicode MS" w:cs="Arial Unicode MS"/>
      <w:b/>
      <w:bCs/>
      <w:sz w:val="24"/>
      <w:szCs w:val="24"/>
    </w:rPr>
  </w:style>
  <w:style w:type="paragraph" w:customStyle="1" w:styleId="metatext">
    <w:name w:val="metatext"/>
    <w:basedOn w:val="Navaden"/>
    <w:rsid w:val="00B236B7"/>
    <w:pPr>
      <w:spacing w:line="210" w:lineRule="atLeast"/>
    </w:pPr>
    <w:rPr>
      <w:rFonts w:ascii="Arial Unicode MS" w:eastAsia="Arial Unicode MS" w:hAnsi="Arial Unicode MS" w:cs="Arial Unicode MS"/>
      <w:sz w:val="24"/>
      <w:szCs w:val="24"/>
    </w:rPr>
  </w:style>
  <w:style w:type="paragraph" w:customStyle="1" w:styleId="artikelbeschreibung">
    <w:name w:val="artikelbeschreibung"/>
    <w:basedOn w:val="Navaden"/>
    <w:rsid w:val="00B236B7"/>
    <w:pPr>
      <w:spacing w:before="75" w:line="210" w:lineRule="atLeast"/>
    </w:pPr>
    <w:rPr>
      <w:rFonts w:ascii="Arial Unicode MS" w:eastAsia="Arial Unicode MS" w:hAnsi="Arial Unicode MS" w:cs="Arial Unicode MS"/>
      <w:sz w:val="24"/>
      <w:szCs w:val="24"/>
    </w:rPr>
  </w:style>
  <w:style w:type="paragraph" w:customStyle="1" w:styleId="FormatBlack-Standard11pt">
    <w:name w:val="Format Black - Standard 11pt"/>
    <w:basedOn w:val="Navaden"/>
    <w:qFormat/>
    <w:rsid w:val="00B236B7"/>
    <w:pPr>
      <w:tabs>
        <w:tab w:val="left" w:pos="284"/>
        <w:tab w:val="left" w:pos="851"/>
        <w:tab w:val="left" w:pos="1701"/>
        <w:tab w:val="right" w:pos="7088"/>
      </w:tabs>
      <w:spacing w:line="270" w:lineRule="atLeast"/>
    </w:pPr>
    <w:rPr>
      <w:rFonts w:ascii="CorpoSLig" w:hAnsi="CorpoSLig"/>
      <w:lang w:val="en-US" w:eastAsia="en-US"/>
    </w:rPr>
  </w:style>
  <w:style w:type="paragraph" w:customStyle="1" w:styleId="FormatBlack-Headline-2">
    <w:name w:val="Format Black - Headline-2"/>
    <w:basedOn w:val="Naslov2"/>
    <w:qFormat/>
    <w:rsid w:val="00B236B7"/>
    <w:pPr>
      <w:keepLines/>
      <w:numPr>
        <w:ilvl w:val="0"/>
        <w:numId w:val="0"/>
      </w:numPr>
      <w:spacing w:before="0" w:after="0" w:line="340" w:lineRule="exact"/>
    </w:pPr>
    <w:rPr>
      <w:rFonts w:ascii="CorpoSLig" w:eastAsia="Times New Roman" w:hAnsi="CorpoSLig"/>
      <w:b w:val="0"/>
      <w:bCs w:val="0"/>
      <w:i w:val="0"/>
      <w:iCs w:val="0"/>
      <w:sz w:val="30"/>
      <w:szCs w:val="26"/>
      <w:lang w:val="de-DE" w:eastAsia="en-US"/>
    </w:rPr>
  </w:style>
  <w:style w:type="paragraph" w:customStyle="1" w:styleId="FormatBlack-Headline-1">
    <w:name w:val="Format Black - Headline-1"/>
    <w:basedOn w:val="Naslov1"/>
    <w:qFormat/>
    <w:rsid w:val="00B236B7"/>
    <w:pPr>
      <w:keepLines/>
      <w:numPr>
        <w:numId w:val="0"/>
      </w:numPr>
      <w:spacing w:before="0" w:after="0" w:line="500" w:lineRule="exact"/>
    </w:pPr>
    <w:rPr>
      <w:rFonts w:ascii="CorporateACon" w:eastAsia="Times New Roman" w:hAnsi="CorporateACon"/>
      <w:b w:val="0"/>
      <w:kern w:val="0"/>
      <w:sz w:val="50"/>
      <w:szCs w:val="28"/>
      <w:lang w:val="de-DE" w:eastAsia="en-US"/>
    </w:rPr>
  </w:style>
  <w:style w:type="paragraph" w:customStyle="1" w:styleId="FormatBlack-Standard11ptbold">
    <w:name w:val="Format Black - Standard 11pt bold"/>
    <w:basedOn w:val="FormatBlack-Standard11pt"/>
    <w:qFormat/>
    <w:rsid w:val="00B236B7"/>
    <w:rPr>
      <w:rFonts w:ascii="CorpoSDem" w:hAnsi="CorpoSDem"/>
    </w:rPr>
  </w:style>
  <w:style w:type="paragraph" w:styleId="Napis">
    <w:name w:val="caption"/>
    <w:basedOn w:val="Navaden"/>
    <w:next w:val="Navaden"/>
    <w:unhideWhenUsed/>
    <w:qFormat/>
    <w:locked/>
    <w:rsid w:val="00B236B7"/>
    <w:pPr>
      <w:overflowPunct w:val="0"/>
      <w:autoSpaceDE w:val="0"/>
      <w:autoSpaceDN w:val="0"/>
      <w:adjustRightInd w:val="0"/>
      <w:textAlignment w:val="baseline"/>
    </w:pPr>
    <w:rPr>
      <w:rFonts w:eastAsia="Times New Roman"/>
      <w:b/>
      <w:bCs/>
      <w:sz w:val="20"/>
      <w:szCs w:val="20"/>
      <w:lang w:val="en-US"/>
    </w:rPr>
  </w:style>
  <w:style w:type="character" w:customStyle="1" w:styleId="tlid-translation">
    <w:name w:val="tlid-translation"/>
    <w:rsid w:val="00B236B7"/>
  </w:style>
  <w:style w:type="character" w:customStyle="1" w:styleId="q4iawc">
    <w:name w:val="q4iawc"/>
    <w:rsid w:val="00B236B7"/>
  </w:style>
  <w:style w:type="table" w:styleId="Navadnatabela5">
    <w:name w:val="Plain Table 5"/>
    <w:basedOn w:val="Navadnatabela"/>
    <w:uiPriority w:val="45"/>
    <w:rsid w:val="00EF4A1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Slog124">
    <w:name w:val="Slog124"/>
    <w:basedOn w:val="Navaden"/>
    <w:link w:val="Slog124Znak"/>
    <w:qFormat/>
    <w:rsid w:val="00C2693A"/>
    <w:pPr>
      <w:ind w:left="720" w:hanging="360"/>
    </w:pPr>
  </w:style>
  <w:style w:type="character" w:customStyle="1" w:styleId="Slog124Znak">
    <w:name w:val="Slog124 Znak"/>
    <w:basedOn w:val="Privzetapisavaodstavka"/>
    <w:link w:val="Slog124"/>
    <w:rsid w:val="00C2693A"/>
  </w:style>
  <w:style w:type="paragraph" w:customStyle="1" w:styleId="Slog125">
    <w:name w:val="Slog125"/>
    <w:basedOn w:val="Navaden"/>
    <w:link w:val="Slog125Znak"/>
    <w:qFormat/>
    <w:rsid w:val="008515F9"/>
    <w:pPr>
      <w:numPr>
        <w:numId w:val="169"/>
      </w:numPr>
    </w:pPr>
  </w:style>
  <w:style w:type="character" w:customStyle="1" w:styleId="Slog125Znak">
    <w:name w:val="Slog125 Znak"/>
    <w:basedOn w:val="Privzetapisavaodstavka"/>
    <w:link w:val="Slog125"/>
    <w:rsid w:val="008515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14693908">
      <w:bodyDiv w:val="1"/>
      <w:marLeft w:val="0"/>
      <w:marRight w:val="0"/>
      <w:marTop w:val="0"/>
      <w:marBottom w:val="0"/>
      <w:divBdr>
        <w:top w:val="none" w:sz="0" w:space="0" w:color="auto"/>
        <w:left w:val="none" w:sz="0" w:space="0" w:color="auto"/>
        <w:bottom w:val="none" w:sz="0" w:space="0" w:color="auto"/>
        <w:right w:val="none" w:sz="0" w:space="0" w:color="auto"/>
      </w:divBdr>
    </w:div>
    <w:div w:id="60754844">
      <w:bodyDiv w:val="1"/>
      <w:marLeft w:val="0"/>
      <w:marRight w:val="0"/>
      <w:marTop w:val="0"/>
      <w:marBottom w:val="0"/>
      <w:divBdr>
        <w:top w:val="none" w:sz="0" w:space="0" w:color="auto"/>
        <w:left w:val="none" w:sz="0" w:space="0" w:color="auto"/>
        <w:bottom w:val="none" w:sz="0" w:space="0" w:color="auto"/>
        <w:right w:val="none" w:sz="0" w:space="0" w:color="auto"/>
      </w:divBdr>
    </w:div>
    <w:div w:id="191234203">
      <w:bodyDiv w:val="1"/>
      <w:marLeft w:val="0"/>
      <w:marRight w:val="0"/>
      <w:marTop w:val="0"/>
      <w:marBottom w:val="0"/>
      <w:divBdr>
        <w:top w:val="none" w:sz="0" w:space="0" w:color="auto"/>
        <w:left w:val="none" w:sz="0" w:space="0" w:color="auto"/>
        <w:bottom w:val="none" w:sz="0" w:space="0" w:color="auto"/>
        <w:right w:val="none" w:sz="0" w:space="0" w:color="auto"/>
      </w:divBdr>
    </w:div>
    <w:div w:id="198131784">
      <w:bodyDiv w:val="1"/>
      <w:marLeft w:val="0"/>
      <w:marRight w:val="0"/>
      <w:marTop w:val="0"/>
      <w:marBottom w:val="0"/>
      <w:divBdr>
        <w:top w:val="none" w:sz="0" w:space="0" w:color="auto"/>
        <w:left w:val="none" w:sz="0" w:space="0" w:color="auto"/>
        <w:bottom w:val="none" w:sz="0" w:space="0" w:color="auto"/>
        <w:right w:val="none" w:sz="0" w:space="0" w:color="auto"/>
      </w:divBdr>
    </w:div>
    <w:div w:id="290285068">
      <w:bodyDiv w:val="1"/>
      <w:marLeft w:val="0"/>
      <w:marRight w:val="0"/>
      <w:marTop w:val="0"/>
      <w:marBottom w:val="0"/>
      <w:divBdr>
        <w:top w:val="none" w:sz="0" w:space="0" w:color="auto"/>
        <w:left w:val="none" w:sz="0" w:space="0" w:color="auto"/>
        <w:bottom w:val="none" w:sz="0" w:space="0" w:color="auto"/>
        <w:right w:val="none" w:sz="0" w:space="0" w:color="auto"/>
      </w:divBdr>
    </w:div>
    <w:div w:id="295188187">
      <w:bodyDiv w:val="1"/>
      <w:marLeft w:val="0"/>
      <w:marRight w:val="0"/>
      <w:marTop w:val="0"/>
      <w:marBottom w:val="0"/>
      <w:divBdr>
        <w:top w:val="none" w:sz="0" w:space="0" w:color="auto"/>
        <w:left w:val="none" w:sz="0" w:space="0" w:color="auto"/>
        <w:bottom w:val="none" w:sz="0" w:space="0" w:color="auto"/>
        <w:right w:val="none" w:sz="0" w:space="0" w:color="auto"/>
      </w:divBdr>
    </w:div>
    <w:div w:id="343476617">
      <w:bodyDiv w:val="1"/>
      <w:marLeft w:val="0"/>
      <w:marRight w:val="0"/>
      <w:marTop w:val="0"/>
      <w:marBottom w:val="0"/>
      <w:divBdr>
        <w:top w:val="none" w:sz="0" w:space="0" w:color="auto"/>
        <w:left w:val="none" w:sz="0" w:space="0" w:color="auto"/>
        <w:bottom w:val="none" w:sz="0" w:space="0" w:color="auto"/>
        <w:right w:val="none" w:sz="0" w:space="0" w:color="auto"/>
      </w:divBdr>
    </w:div>
    <w:div w:id="357781154">
      <w:bodyDiv w:val="1"/>
      <w:marLeft w:val="0"/>
      <w:marRight w:val="0"/>
      <w:marTop w:val="0"/>
      <w:marBottom w:val="0"/>
      <w:divBdr>
        <w:top w:val="none" w:sz="0" w:space="0" w:color="auto"/>
        <w:left w:val="none" w:sz="0" w:space="0" w:color="auto"/>
        <w:bottom w:val="none" w:sz="0" w:space="0" w:color="auto"/>
        <w:right w:val="none" w:sz="0" w:space="0" w:color="auto"/>
      </w:divBdr>
    </w:div>
    <w:div w:id="381909377">
      <w:bodyDiv w:val="1"/>
      <w:marLeft w:val="0"/>
      <w:marRight w:val="0"/>
      <w:marTop w:val="0"/>
      <w:marBottom w:val="0"/>
      <w:divBdr>
        <w:top w:val="none" w:sz="0" w:space="0" w:color="auto"/>
        <w:left w:val="none" w:sz="0" w:space="0" w:color="auto"/>
        <w:bottom w:val="none" w:sz="0" w:space="0" w:color="auto"/>
        <w:right w:val="none" w:sz="0" w:space="0" w:color="auto"/>
      </w:divBdr>
    </w:div>
    <w:div w:id="387192556">
      <w:bodyDiv w:val="1"/>
      <w:marLeft w:val="0"/>
      <w:marRight w:val="0"/>
      <w:marTop w:val="0"/>
      <w:marBottom w:val="0"/>
      <w:divBdr>
        <w:top w:val="none" w:sz="0" w:space="0" w:color="auto"/>
        <w:left w:val="none" w:sz="0" w:space="0" w:color="auto"/>
        <w:bottom w:val="none" w:sz="0" w:space="0" w:color="auto"/>
        <w:right w:val="none" w:sz="0" w:space="0" w:color="auto"/>
      </w:divBdr>
    </w:div>
    <w:div w:id="408385172">
      <w:bodyDiv w:val="1"/>
      <w:marLeft w:val="0"/>
      <w:marRight w:val="0"/>
      <w:marTop w:val="0"/>
      <w:marBottom w:val="0"/>
      <w:divBdr>
        <w:top w:val="none" w:sz="0" w:space="0" w:color="auto"/>
        <w:left w:val="none" w:sz="0" w:space="0" w:color="auto"/>
        <w:bottom w:val="none" w:sz="0" w:space="0" w:color="auto"/>
        <w:right w:val="none" w:sz="0" w:space="0" w:color="auto"/>
      </w:divBdr>
    </w:div>
    <w:div w:id="448625243">
      <w:bodyDiv w:val="1"/>
      <w:marLeft w:val="0"/>
      <w:marRight w:val="0"/>
      <w:marTop w:val="0"/>
      <w:marBottom w:val="0"/>
      <w:divBdr>
        <w:top w:val="none" w:sz="0" w:space="0" w:color="auto"/>
        <w:left w:val="none" w:sz="0" w:space="0" w:color="auto"/>
        <w:bottom w:val="none" w:sz="0" w:space="0" w:color="auto"/>
        <w:right w:val="none" w:sz="0" w:space="0" w:color="auto"/>
      </w:divBdr>
    </w:div>
    <w:div w:id="632490362">
      <w:bodyDiv w:val="1"/>
      <w:marLeft w:val="0"/>
      <w:marRight w:val="0"/>
      <w:marTop w:val="0"/>
      <w:marBottom w:val="0"/>
      <w:divBdr>
        <w:top w:val="none" w:sz="0" w:space="0" w:color="auto"/>
        <w:left w:val="none" w:sz="0" w:space="0" w:color="auto"/>
        <w:bottom w:val="none" w:sz="0" w:space="0" w:color="auto"/>
        <w:right w:val="none" w:sz="0" w:space="0" w:color="auto"/>
      </w:divBdr>
    </w:div>
    <w:div w:id="649596995">
      <w:bodyDiv w:val="1"/>
      <w:marLeft w:val="0"/>
      <w:marRight w:val="0"/>
      <w:marTop w:val="0"/>
      <w:marBottom w:val="0"/>
      <w:divBdr>
        <w:top w:val="none" w:sz="0" w:space="0" w:color="auto"/>
        <w:left w:val="none" w:sz="0" w:space="0" w:color="auto"/>
        <w:bottom w:val="none" w:sz="0" w:space="0" w:color="auto"/>
        <w:right w:val="none" w:sz="0" w:space="0" w:color="auto"/>
      </w:divBdr>
    </w:div>
    <w:div w:id="714235825">
      <w:bodyDiv w:val="1"/>
      <w:marLeft w:val="0"/>
      <w:marRight w:val="0"/>
      <w:marTop w:val="0"/>
      <w:marBottom w:val="0"/>
      <w:divBdr>
        <w:top w:val="none" w:sz="0" w:space="0" w:color="auto"/>
        <w:left w:val="none" w:sz="0" w:space="0" w:color="auto"/>
        <w:bottom w:val="none" w:sz="0" w:space="0" w:color="auto"/>
        <w:right w:val="none" w:sz="0" w:space="0" w:color="auto"/>
      </w:divBdr>
    </w:div>
    <w:div w:id="743067351">
      <w:bodyDiv w:val="1"/>
      <w:marLeft w:val="0"/>
      <w:marRight w:val="0"/>
      <w:marTop w:val="0"/>
      <w:marBottom w:val="0"/>
      <w:divBdr>
        <w:top w:val="none" w:sz="0" w:space="0" w:color="auto"/>
        <w:left w:val="none" w:sz="0" w:space="0" w:color="auto"/>
        <w:bottom w:val="none" w:sz="0" w:space="0" w:color="auto"/>
        <w:right w:val="none" w:sz="0" w:space="0" w:color="auto"/>
      </w:divBdr>
    </w:div>
    <w:div w:id="781152496">
      <w:bodyDiv w:val="1"/>
      <w:marLeft w:val="0"/>
      <w:marRight w:val="0"/>
      <w:marTop w:val="0"/>
      <w:marBottom w:val="0"/>
      <w:divBdr>
        <w:top w:val="none" w:sz="0" w:space="0" w:color="auto"/>
        <w:left w:val="none" w:sz="0" w:space="0" w:color="auto"/>
        <w:bottom w:val="none" w:sz="0" w:space="0" w:color="auto"/>
        <w:right w:val="none" w:sz="0" w:space="0" w:color="auto"/>
      </w:divBdr>
    </w:div>
    <w:div w:id="853542910">
      <w:bodyDiv w:val="1"/>
      <w:marLeft w:val="0"/>
      <w:marRight w:val="0"/>
      <w:marTop w:val="0"/>
      <w:marBottom w:val="0"/>
      <w:divBdr>
        <w:top w:val="none" w:sz="0" w:space="0" w:color="auto"/>
        <w:left w:val="none" w:sz="0" w:space="0" w:color="auto"/>
        <w:bottom w:val="none" w:sz="0" w:space="0" w:color="auto"/>
        <w:right w:val="none" w:sz="0" w:space="0" w:color="auto"/>
      </w:divBdr>
    </w:div>
    <w:div w:id="871846581">
      <w:bodyDiv w:val="1"/>
      <w:marLeft w:val="0"/>
      <w:marRight w:val="0"/>
      <w:marTop w:val="0"/>
      <w:marBottom w:val="0"/>
      <w:divBdr>
        <w:top w:val="none" w:sz="0" w:space="0" w:color="auto"/>
        <w:left w:val="none" w:sz="0" w:space="0" w:color="auto"/>
        <w:bottom w:val="none" w:sz="0" w:space="0" w:color="auto"/>
        <w:right w:val="none" w:sz="0" w:space="0" w:color="auto"/>
      </w:divBdr>
    </w:div>
    <w:div w:id="954365178">
      <w:bodyDiv w:val="1"/>
      <w:marLeft w:val="0"/>
      <w:marRight w:val="0"/>
      <w:marTop w:val="0"/>
      <w:marBottom w:val="0"/>
      <w:divBdr>
        <w:top w:val="none" w:sz="0" w:space="0" w:color="auto"/>
        <w:left w:val="none" w:sz="0" w:space="0" w:color="auto"/>
        <w:bottom w:val="none" w:sz="0" w:space="0" w:color="auto"/>
        <w:right w:val="none" w:sz="0" w:space="0" w:color="auto"/>
      </w:divBdr>
    </w:div>
    <w:div w:id="980841214">
      <w:bodyDiv w:val="1"/>
      <w:marLeft w:val="0"/>
      <w:marRight w:val="0"/>
      <w:marTop w:val="0"/>
      <w:marBottom w:val="0"/>
      <w:divBdr>
        <w:top w:val="none" w:sz="0" w:space="0" w:color="auto"/>
        <w:left w:val="none" w:sz="0" w:space="0" w:color="auto"/>
        <w:bottom w:val="none" w:sz="0" w:space="0" w:color="auto"/>
        <w:right w:val="none" w:sz="0" w:space="0" w:color="auto"/>
      </w:divBdr>
    </w:div>
    <w:div w:id="1011224793">
      <w:bodyDiv w:val="1"/>
      <w:marLeft w:val="0"/>
      <w:marRight w:val="0"/>
      <w:marTop w:val="0"/>
      <w:marBottom w:val="0"/>
      <w:divBdr>
        <w:top w:val="none" w:sz="0" w:space="0" w:color="auto"/>
        <w:left w:val="none" w:sz="0" w:space="0" w:color="auto"/>
        <w:bottom w:val="none" w:sz="0" w:space="0" w:color="auto"/>
        <w:right w:val="none" w:sz="0" w:space="0" w:color="auto"/>
      </w:divBdr>
    </w:div>
    <w:div w:id="1141506688">
      <w:bodyDiv w:val="1"/>
      <w:marLeft w:val="0"/>
      <w:marRight w:val="0"/>
      <w:marTop w:val="0"/>
      <w:marBottom w:val="0"/>
      <w:divBdr>
        <w:top w:val="none" w:sz="0" w:space="0" w:color="auto"/>
        <w:left w:val="none" w:sz="0" w:space="0" w:color="auto"/>
        <w:bottom w:val="none" w:sz="0" w:space="0" w:color="auto"/>
        <w:right w:val="none" w:sz="0" w:space="0" w:color="auto"/>
      </w:divBdr>
    </w:div>
    <w:div w:id="1262684603">
      <w:bodyDiv w:val="1"/>
      <w:marLeft w:val="0"/>
      <w:marRight w:val="0"/>
      <w:marTop w:val="0"/>
      <w:marBottom w:val="0"/>
      <w:divBdr>
        <w:top w:val="none" w:sz="0" w:space="0" w:color="auto"/>
        <w:left w:val="none" w:sz="0" w:space="0" w:color="auto"/>
        <w:bottom w:val="none" w:sz="0" w:space="0" w:color="auto"/>
        <w:right w:val="none" w:sz="0" w:space="0" w:color="auto"/>
      </w:divBdr>
    </w:div>
    <w:div w:id="1286692144">
      <w:bodyDiv w:val="1"/>
      <w:marLeft w:val="0"/>
      <w:marRight w:val="0"/>
      <w:marTop w:val="0"/>
      <w:marBottom w:val="0"/>
      <w:divBdr>
        <w:top w:val="none" w:sz="0" w:space="0" w:color="auto"/>
        <w:left w:val="none" w:sz="0" w:space="0" w:color="auto"/>
        <w:bottom w:val="none" w:sz="0" w:space="0" w:color="auto"/>
        <w:right w:val="none" w:sz="0" w:space="0" w:color="auto"/>
      </w:divBdr>
    </w:div>
    <w:div w:id="1303388965">
      <w:bodyDiv w:val="1"/>
      <w:marLeft w:val="0"/>
      <w:marRight w:val="0"/>
      <w:marTop w:val="0"/>
      <w:marBottom w:val="0"/>
      <w:divBdr>
        <w:top w:val="none" w:sz="0" w:space="0" w:color="auto"/>
        <w:left w:val="none" w:sz="0" w:space="0" w:color="auto"/>
        <w:bottom w:val="none" w:sz="0" w:space="0" w:color="auto"/>
        <w:right w:val="none" w:sz="0" w:space="0" w:color="auto"/>
      </w:divBdr>
    </w:div>
    <w:div w:id="1324355977">
      <w:bodyDiv w:val="1"/>
      <w:marLeft w:val="0"/>
      <w:marRight w:val="0"/>
      <w:marTop w:val="0"/>
      <w:marBottom w:val="0"/>
      <w:divBdr>
        <w:top w:val="none" w:sz="0" w:space="0" w:color="auto"/>
        <w:left w:val="none" w:sz="0" w:space="0" w:color="auto"/>
        <w:bottom w:val="none" w:sz="0" w:space="0" w:color="auto"/>
        <w:right w:val="none" w:sz="0" w:space="0" w:color="auto"/>
      </w:divBdr>
    </w:div>
    <w:div w:id="1664771168">
      <w:bodyDiv w:val="1"/>
      <w:marLeft w:val="0"/>
      <w:marRight w:val="0"/>
      <w:marTop w:val="0"/>
      <w:marBottom w:val="0"/>
      <w:divBdr>
        <w:top w:val="none" w:sz="0" w:space="0" w:color="auto"/>
        <w:left w:val="none" w:sz="0" w:space="0" w:color="auto"/>
        <w:bottom w:val="none" w:sz="0" w:space="0" w:color="auto"/>
        <w:right w:val="none" w:sz="0" w:space="0" w:color="auto"/>
      </w:divBdr>
    </w:div>
    <w:div w:id="1755054595">
      <w:bodyDiv w:val="1"/>
      <w:marLeft w:val="0"/>
      <w:marRight w:val="0"/>
      <w:marTop w:val="0"/>
      <w:marBottom w:val="0"/>
      <w:divBdr>
        <w:top w:val="none" w:sz="0" w:space="0" w:color="auto"/>
        <w:left w:val="none" w:sz="0" w:space="0" w:color="auto"/>
        <w:bottom w:val="none" w:sz="0" w:space="0" w:color="auto"/>
        <w:right w:val="none" w:sz="0" w:space="0" w:color="auto"/>
      </w:divBdr>
    </w:div>
    <w:div w:id="1965119305">
      <w:bodyDiv w:val="1"/>
      <w:marLeft w:val="0"/>
      <w:marRight w:val="0"/>
      <w:marTop w:val="0"/>
      <w:marBottom w:val="0"/>
      <w:divBdr>
        <w:top w:val="none" w:sz="0" w:space="0" w:color="auto"/>
        <w:left w:val="none" w:sz="0" w:space="0" w:color="auto"/>
        <w:bottom w:val="none" w:sz="0" w:space="0" w:color="auto"/>
        <w:right w:val="none" w:sz="0" w:space="0" w:color="auto"/>
      </w:divBdr>
    </w:div>
    <w:div w:id="2013216915">
      <w:bodyDiv w:val="1"/>
      <w:marLeft w:val="0"/>
      <w:marRight w:val="0"/>
      <w:marTop w:val="0"/>
      <w:marBottom w:val="0"/>
      <w:divBdr>
        <w:top w:val="none" w:sz="0" w:space="0" w:color="auto"/>
        <w:left w:val="none" w:sz="0" w:space="0" w:color="auto"/>
        <w:bottom w:val="none" w:sz="0" w:space="0" w:color="auto"/>
        <w:right w:val="none" w:sz="0" w:space="0" w:color="auto"/>
      </w:divBdr>
    </w:div>
    <w:div w:id="2119255291">
      <w:bodyDiv w:val="1"/>
      <w:marLeft w:val="0"/>
      <w:marRight w:val="0"/>
      <w:marTop w:val="0"/>
      <w:marBottom w:val="0"/>
      <w:divBdr>
        <w:top w:val="none" w:sz="0" w:space="0" w:color="auto"/>
        <w:left w:val="none" w:sz="0" w:space="0" w:color="auto"/>
        <w:bottom w:val="none" w:sz="0" w:space="0" w:color="auto"/>
        <w:right w:val="none" w:sz="0" w:space="0" w:color="auto"/>
      </w:divBdr>
    </w:div>
    <w:div w:id="2138444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5.jpeg"/></Relationships>
</file>

<file path=word/_rels/head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8C40D4F8EE84DCF9AA774276716CFE7"/>
        <w:category>
          <w:name w:val="Splošno"/>
          <w:gallery w:val="placeholder"/>
        </w:category>
        <w:types>
          <w:type w:val="bbPlcHdr"/>
        </w:types>
        <w:behaviors>
          <w:behavior w:val="content"/>
        </w:behaviors>
        <w:guid w:val="{DC0FC156-8D4A-4C97-A15B-67A4CE764A9C}"/>
      </w:docPartPr>
      <w:docPartBody>
        <w:p w:rsidR="002C3ABB" w:rsidRDefault="002C3ABB" w:rsidP="002C3ABB">
          <w:pPr>
            <w:pStyle w:val="68C40D4F8EE84DCF9AA774276716CFE7"/>
          </w:pPr>
          <w:r w:rsidRPr="00D1557D">
            <w:rPr>
              <w:rStyle w:val="Besedilooznabemesta"/>
            </w:rPr>
            <w:t>Kliknite ali tapnite tukaj, če želite vnesti besedilo.</w:t>
          </w:r>
        </w:p>
      </w:docPartBody>
    </w:docPart>
    <w:docPart>
      <w:docPartPr>
        <w:name w:val="329184DC5CE04BFC8DE682581C0B9FA3"/>
        <w:category>
          <w:name w:val="Splošno"/>
          <w:gallery w:val="placeholder"/>
        </w:category>
        <w:types>
          <w:type w:val="bbPlcHdr"/>
        </w:types>
        <w:behaviors>
          <w:behavior w:val="content"/>
        </w:behaviors>
        <w:guid w:val="{79C67C8F-75F7-40CD-BA00-7DBD011D3B9D}"/>
      </w:docPartPr>
      <w:docPartBody>
        <w:p w:rsidR="00494E87" w:rsidRDefault="00195C09" w:rsidP="00195C09">
          <w:pPr>
            <w:pStyle w:val="329184DC5CE04BFC8DE682581C0B9FA3"/>
          </w:pPr>
          <w:r w:rsidRPr="00D1557D">
            <w:rPr>
              <w:rStyle w:val="Besedilooznabemesta"/>
            </w:rPr>
            <w:t>Kliknite ali tapnite tukaj, če želite vnesti besedilo.</w:t>
          </w:r>
        </w:p>
      </w:docPartBody>
    </w:docPart>
    <w:docPart>
      <w:docPartPr>
        <w:name w:val="B637972806EC4838A4E3645B7F206F20"/>
        <w:category>
          <w:name w:val="Splošno"/>
          <w:gallery w:val="placeholder"/>
        </w:category>
        <w:types>
          <w:type w:val="bbPlcHdr"/>
        </w:types>
        <w:behaviors>
          <w:behavior w:val="content"/>
        </w:behaviors>
        <w:guid w:val="{1684C0D2-290F-45F6-A940-4A5A88BA2170}"/>
      </w:docPartPr>
      <w:docPartBody>
        <w:p w:rsidR="00494E87" w:rsidRDefault="00195C09" w:rsidP="00195C09">
          <w:pPr>
            <w:pStyle w:val="B637972806EC4838A4E3645B7F206F20"/>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Times New Roman"/>
    <w:panose1 w:val="00000000000000000000"/>
    <w:charset w:val="00"/>
    <w:family w:val="modern"/>
    <w:notTrueType/>
    <w:pitch w:val="variable"/>
    <w:sig w:usb0="800000AF" w:usb1="40000048" w:usb2="00000000" w:usb3="00000000" w:csb0="00000003" w:csb1="00000000"/>
  </w:font>
  <w:font w:name="Batang">
    <w:altName w:val="바탕"/>
    <w:panose1 w:val="02030600000101010101"/>
    <w:charset w:val="81"/>
    <w:family w:val="roman"/>
    <w:pitch w:val="variable"/>
    <w:sig w:usb0="B00002AF" w:usb1="69D77CFB" w:usb2="00000030" w:usb3="00000000" w:csb0="0008009F" w:csb1="00000000"/>
  </w:font>
  <w:font w:name="CorpoSLig">
    <w:altName w:val="Segoe Script"/>
    <w:charset w:val="EE"/>
    <w:family w:val="auto"/>
    <w:pitch w:val="variable"/>
    <w:sig w:usb0="00000001" w:usb1="100078FB" w:usb2="00000000" w:usb3="00000000" w:csb0="00000093" w:csb1="00000000"/>
  </w:font>
  <w:font w:name="CorporateACon">
    <w:altName w:val="Times New Roman"/>
    <w:charset w:val="00"/>
    <w:family w:val="auto"/>
    <w:pitch w:val="variable"/>
    <w:sig w:usb0="00000001" w:usb1="000060FB" w:usb2="00000000" w:usb3="00000000" w:csb0="0000009F" w:csb1="00000000"/>
  </w:font>
  <w:font w:name="CorpoSDem">
    <w:altName w:val="Times New Roman"/>
    <w:charset w:val="EE"/>
    <w:family w:val="auto"/>
    <w:pitch w:val="variable"/>
    <w:sig w:usb0="00000001" w:usb1="100078FB"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Open Sans">
    <w:charset w:val="00"/>
    <w:family w:val="swiss"/>
    <w:pitch w:val="variable"/>
    <w:sig w:usb0="E00002EF" w:usb1="4000205B" w:usb2="00000028"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3ABB"/>
    <w:rsid w:val="00063343"/>
    <w:rsid w:val="0007668B"/>
    <w:rsid w:val="000915DD"/>
    <w:rsid w:val="000A5DE7"/>
    <w:rsid w:val="000E18A9"/>
    <w:rsid w:val="000F718A"/>
    <w:rsid w:val="001131FF"/>
    <w:rsid w:val="001176A2"/>
    <w:rsid w:val="00123C09"/>
    <w:rsid w:val="001448FC"/>
    <w:rsid w:val="001750CC"/>
    <w:rsid w:val="00176758"/>
    <w:rsid w:val="00184B32"/>
    <w:rsid w:val="00195C09"/>
    <w:rsid w:val="001A5490"/>
    <w:rsid w:val="001D14E8"/>
    <w:rsid w:val="001F3FD2"/>
    <w:rsid w:val="00254DEB"/>
    <w:rsid w:val="00256287"/>
    <w:rsid w:val="00265C5C"/>
    <w:rsid w:val="002C3ABB"/>
    <w:rsid w:val="002D031C"/>
    <w:rsid w:val="002E59B4"/>
    <w:rsid w:val="002F6520"/>
    <w:rsid w:val="003226D9"/>
    <w:rsid w:val="00340FB9"/>
    <w:rsid w:val="00351728"/>
    <w:rsid w:val="003714F3"/>
    <w:rsid w:val="00375CDB"/>
    <w:rsid w:val="0039257F"/>
    <w:rsid w:val="00392A67"/>
    <w:rsid w:val="003E23F9"/>
    <w:rsid w:val="004429D8"/>
    <w:rsid w:val="004636DB"/>
    <w:rsid w:val="00465A0E"/>
    <w:rsid w:val="004755DC"/>
    <w:rsid w:val="00483064"/>
    <w:rsid w:val="00491A15"/>
    <w:rsid w:val="00494E87"/>
    <w:rsid w:val="004C2849"/>
    <w:rsid w:val="004F5C87"/>
    <w:rsid w:val="0051232E"/>
    <w:rsid w:val="0051617B"/>
    <w:rsid w:val="005402AB"/>
    <w:rsid w:val="00540C01"/>
    <w:rsid w:val="00541974"/>
    <w:rsid w:val="005535AD"/>
    <w:rsid w:val="0056199D"/>
    <w:rsid w:val="0058124C"/>
    <w:rsid w:val="0059473A"/>
    <w:rsid w:val="005B597C"/>
    <w:rsid w:val="005C2F00"/>
    <w:rsid w:val="00611FA7"/>
    <w:rsid w:val="00625EE7"/>
    <w:rsid w:val="006369B7"/>
    <w:rsid w:val="006371EC"/>
    <w:rsid w:val="00643491"/>
    <w:rsid w:val="006701FA"/>
    <w:rsid w:val="00676EB0"/>
    <w:rsid w:val="00684CC4"/>
    <w:rsid w:val="00690EB0"/>
    <w:rsid w:val="00694B40"/>
    <w:rsid w:val="006A06F9"/>
    <w:rsid w:val="007055C0"/>
    <w:rsid w:val="007060B6"/>
    <w:rsid w:val="00784F64"/>
    <w:rsid w:val="007D4597"/>
    <w:rsid w:val="0082440B"/>
    <w:rsid w:val="00854D23"/>
    <w:rsid w:val="00855748"/>
    <w:rsid w:val="00877A7E"/>
    <w:rsid w:val="0088529C"/>
    <w:rsid w:val="008E01BC"/>
    <w:rsid w:val="008F5539"/>
    <w:rsid w:val="00907FFD"/>
    <w:rsid w:val="00930818"/>
    <w:rsid w:val="009546EE"/>
    <w:rsid w:val="00980031"/>
    <w:rsid w:val="009D3575"/>
    <w:rsid w:val="009F1404"/>
    <w:rsid w:val="00A10583"/>
    <w:rsid w:val="00A63DFE"/>
    <w:rsid w:val="00AA19C0"/>
    <w:rsid w:val="00AB5BB4"/>
    <w:rsid w:val="00B00635"/>
    <w:rsid w:val="00B22E86"/>
    <w:rsid w:val="00B26AA4"/>
    <w:rsid w:val="00B42FE2"/>
    <w:rsid w:val="00B43248"/>
    <w:rsid w:val="00B771C6"/>
    <w:rsid w:val="00B82006"/>
    <w:rsid w:val="00B870BC"/>
    <w:rsid w:val="00B96E89"/>
    <w:rsid w:val="00BA3451"/>
    <w:rsid w:val="00C03F38"/>
    <w:rsid w:val="00C06551"/>
    <w:rsid w:val="00C31F46"/>
    <w:rsid w:val="00C442F6"/>
    <w:rsid w:val="00C6014D"/>
    <w:rsid w:val="00C641D5"/>
    <w:rsid w:val="00CA10EB"/>
    <w:rsid w:val="00CB382C"/>
    <w:rsid w:val="00CD01CC"/>
    <w:rsid w:val="00CE521A"/>
    <w:rsid w:val="00CF29ED"/>
    <w:rsid w:val="00D44C66"/>
    <w:rsid w:val="00D45649"/>
    <w:rsid w:val="00D77C02"/>
    <w:rsid w:val="00DE4F70"/>
    <w:rsid w:val="00E206F3"/>
    <w:rsid w:val="00E47019"/>
    <w:rsid w:val="00E63882"/>
    <w:rsid w:val="00E932F1"/>
    <w:rsid w:val="00EF5B8A"/>
    <w:rsid w:val="00F01A7E"/>
    <w:rsid w:val="00F244A5"/>
    <w:rsid w:val="00FF2A7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4429D8"/>
    <w:rPr>
      <w:color w:val="808080"/>
    </w:rPr>
  </w:style>
  <w:style w:type="paragraph" w:customStyle="1" w:styleId="68C40D4F8EE84DCF9AA774276716CFE7">
    <w:name w:val="68C40D4F8EE84DCF9AA774276716CFE7"/>
    <w:rsid w:val="002C3ABB"/>
  </w:style>
  <w:style w:type="paragraph" w:customStyle="1" w:styleId="329184DC5CE04BFC8DE682581C0B9FA3">
    <w:name w:val="329184DC5CE04BFC8DE682581C0B9FA3"/>
    <w:rsid w:val="00195C09"/>
  </w:style>
  <w:style w:type="paragraph" w:customStyle="1" w:styleId="B637972806EC4838A4E3645B7F206F20">
    <w:name w:val="B637972806EC4838A4E3645B7F206F20"/>
    <w:rsid w:val="00195C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CBA4FC-158C-4B70-BA31-0B80DF19B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6388</Words>
  <Characters>37902</Characters>
  <Application>Microsoft Office Word</Application>
  <DocSecurity>0</DocSecurity>
  <Lines>315</Lines>
  <Paragraphs>88</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HP</Company>
  <LinksUpToDate>false</LinksUpToDate>
  <CharactersWithSpaces>44202</CharactersWithSpaces>
  <SharedDoc>false</SharedDoc>
  <HLinks>
    <vt:vector size="396" baseType="variant">
      <vt:variant>
        <vt:i4>3407975</vt:i4>
      </vt:variant>
      <vt:variant>
        <vt:i4>392</vt:i4>
      </vt:variant>
      <vt:variant>
        <vt:i4>0</vt:i4>
      </vt:variant>
      <vt:variant>
        <vt:i4>5</vt:i4>
      </vt:variant>
      <vt:variant>
        <vt:lpwstr>https://www.google.si/url?sa=t&amp;rct=j&amp;q=&amp;esrc=s&amp;source=web&amp;cd=3&amp;ved=0ahUKEwieg7vFzMzMAhWKXRQKHSWPCn0QFgglMAI&amp;url=http%3A%2F%2Fec.europa.eu%2FDocsRoom%2Fdocuments%2F15582%2Fattachments%2F1%2Ftranslations%2Fsl%2Frenditions%2Fnative&amp;usg=AFQjCNHORX1jctAdYIFczNB_wRXi7bQSbA&amp;cad=rja</vt:lpwstr>
      </vt:variant>
      <vt:variant>
        <vt:lpwstr/>
      </vt:variant>
      <vt:variant>
        <vt:i4>4456557</vt:i4>
      </vt:variant>
      <vt:variant>
        <vt:i4>381</vt:i4>
      </vt:variant>
      <vt:variant>
        <vt:i4>0</vt:i4>
      </vt:variant>
      <vt:variant>
        <vt:i4>5</vt:i4>
      </vt:variant>
      <vt:variant>
        <vt:lpwstr>http://www.enarocanje.si/_ESPD/</vt:lpwstr>
      </vt:variant>
      <vt:variant>
        <vt:lpwstr/>
      </vt:variant>
      <vt:variant>
        <vt:i4>1179741</vt:i4>
      </vt:variant>
      <vt:variant>
        <vt:i4>378</vt:i4>
      </vt:variant>
      <vt:variant>
        <vt:i4>0</vt:i4>
      </vt:variant>
      <vt:variant>
        <vt:i4>5</vt:i4>
      </vt:variant>
      <vt:variant>
        <vt:lpwstr>http://www.ajdovscina.si/</vt:lpwstr>
      </vt:variant>
      <vt:variant>
        <vt:lpwstr/>
      </vt:variant>
      <vt:variant>
        <vt:i4>1179741</vt:i4>
      </vt:variant>
      <vt:variant>
        <vt:i4>375</vt:i4>
      </vt:variant>
      <vt:variant>
        <vt:i4>0</vt:i4>
      </vt:variant>
      <vt:variant>
        <vt:i4>5</vt:i4>
      </vt:variant>
      <vt:variant>
        <vt:lpwstr>http://www.ajdovscina.si/</vt:lpwstr>
      </vt:variant>
      <vt:variant>
        <vt:lpwstr/>
      </vt:variant>
      <vt:variant>
        <vt:i4>1966141</vt:i4>
      </vt:variant>
      <vt:variant>
        <vt:i4>368</vt:i4>
      </vt:variant>
      <vt:variant>
        <vt:i4>0</vt:i4>
      </vt:variant>
      <vt:variant>
        <vt:i4>5</vt:i4>
      </vt:variant>
      <vt:variant>
        <vt:lpwstr/>
      </vt:variant>
      <vt:variant>
        <vt:lpwstr>_Toc455481490</vt:lpwstr>
      </vt:variant>
      <vt:variant>
        <vt:i4>2031677</vt:i4>
      </vt:variant>
      <vt:variant>
        <vt:i4>362</vt:i4>
      </vt:variant>
      <vt:variant>
        <vt:i4>0</vt:i4>
      </vt:variant>
      <vt:variant>
        <vt:i4>5</vt:i4>
      </vt:variant>
      <vt:variant>
        <vt:lpwstr/>
      </vt:variant>
      <vt:variant>
        <vt:lpwstr>_Toc455481489</vt:lpwstr>
      </vt:variant>
      <vt:variant>
        <vt:i4>2031677</vt:i4>
      </vt:variant>
      <vt:variant>
        <vt:i4>356</vt:i4>
      </vt:variant>
      <vt:variant>
        <vt:i4>0</vt:i4>
      </vt:variant>
      <vt:variant>
        <vt:i4>5</vt:i4>
      </vt:variant>
      <vt:variant>
        <vt:lpwstr/>
      </vt:variant>
      <vt:variant>
        <vt:lpwstr>_Toc455481488</vt:lpwstr>
      </vt:variant>
      <vt:variant>
        <vt:i4>2031677</vt:i4>
      </vt:variant>
      <vt:variant>
        <vt:i4>350</vt:i4>
      </vt:variant>
      <vt:variant>
        <vt:i4>0</vt:i4>
      </vt:variant>
      <vt:variant>
        <vt:i4>5</vt:i4>
      </vt:variant>
      <vt:variant>
        <vt:lpwstr/>
      </vt:variant>
      <vt:variant>
        <vt:lpwstr>_Toc455481487</vt:lpwstr>
      </vt:variant>
      <vt:variant>
        <vt:i4>2031677</vt:i4>
      </vt:variant>
      <vt:variant>
        <vt:i4>344</vt:i4>
      </vt:variant>
      <vt:variant>
        <vt:i4>0</vt:i4>
      </vt:variant>
      <vt:variant>
        <vt:i4>5</vt:i4>
      </vt:variant>
      <vt:variant>
        <vt:lpwstr/>
      </vt:variant>
      <vt:variant>
        <vt:lpwstr>_Toc455481486</vt:lpwstr>
      </vt:variant>
      <vt:variant>
        <vt:i4>2031677</vt:i4>
      </vt:variant>
      <vt:variant>
        <vt:i4>338</vt:i4>
      </vt:variant>
      <vt:variant>
        <vt:i4>0</vt:i4>
      </vt:variant>
      <vt:variant>
        <vt:i4>5</vt:i4>
      </vt:variant>
      <vt:variant>
        <vt:lpwstr/>
      </vt:variant>
      <vt:variant>
        <vt:lpwstr>_Toc455481485</vt:lpwstr>
      </vt:variant>
      <vt:variant>
        <vt:i4>2031677</vt:i4>
      </vt:variant>
      <vt:variant>
        <vt:i4>332</vt:i4>
      </vt:variant>
      <vt:variant>
        <vt:i4>0</vt:i4>
      </vt:variant>
      <vt:variant>
        <vt:i4>5</vt:i4>
      </vt:variant>
      <vt:variant>
        <vt:lpwstr/>
      </vt:variant>
      <vt:variant>
        <vt:lpwstr>_Toc455481484</vt:lpwstr>
      </vt:variant>
      <vt:variant>
        <vt:i4>2031677</vt:i4>
      </vt:variant>
      <vt:variant>
        <vt:i4>326</vt:i4>
      </vt:variant>
      <vt:variant>
        <vt:i4>0</vt:i4>
      </vt:variant>
      <vt:variant>
        <vt:i4>5</vt:i4>
      </vt:variant>
      <vt:variant>
        <vt:lpwstr/>
      </vt:variant>
      <vt:variant>
        <vt:lpwstr>_Toc455481483</vt:lpwstr>
      </vt:variant>
      <vt:variant>
        <vt:i4>2031677</vt:i4>
      </vt:variant>
      <vt:variant>
        <vt:i4>320</vt:i4>
      </vt:variant>
      <vt:variant>
        <vt:i4>0</vt:i4>
      </vt:variant>
      <vt:variant>
        <vt:i4>5</vt:i4>
      </vt:variant>
      <vt:variant>
        <vt:lpwstr/>
      </vt:variant>
      <vt:variant>
        <vt:lpwstr>_Toc455481482</vt:lpwstr>
      </vt:variant>
      <vt:variant>
        <vt:i4>2031677</vt:i4>
      </vt:variant>
      <vt:variant>
        <vt:i4>314</vt:i4>
      </vt:variant>
      <vt:variant>
        <vt:i4>0</vt:i4>
      </vt:variant>
      <vt:variant>
        <vt:i4>5</vt:i4>
      </vt:variant>
      <vt:variant>
        <vt:lpwstr/>
      </vt:variant>
      <vt:variant>
        <vt:lpwstr>_Toc455481481</vt:lpwstr>
      </vt:variant>
      <vt:variant>
        <vt:i4>2031677</vt:i4>
      </vt:variant>
      <vt:variant>
        <vt:i4>308</vt:i4>
      </vt:variant>
      <vt:variant>
        <vt:i4>0</vt:i4>
      </vt:variant>
      <vt:variant>
        <vt:i4>5</vt:i4>
      </vt:variant>
      <vt:variant>
        <vt:lpwstr/>
      </vt:variant>
      <vt:variant>
        <vt:lpwstr>_Toc455481480</vt:lpwstr>
      </vt:variant>
      <vt:variant>
        <vt:i4>1048637</vt:i4>
      </vt:variant>
      <vt:variant>
        <vt:i4>302</vt:i4>
      </vt:variant>
      <vt:variant>
        <vt:i4>0</vt:i4>
      </vt:variant>
      <vt:variant>
        <vt:i4>5</vt:i4>
      </vt:variant>
      <vt:variant>
        <vt:lpwstr/>
      </vt:variant>
      <vt:variant>
        <vt:lpwstr>_Toc455481479</vt:lpwstr>
      </vt:variant>
      <vt:variant>
        <vt:i4>1048637</vt:i4>
      </vt:variant>
      <vt:variant>
        <vt:i4>296</vt:i4>
      </vt:variant>
      <vt:variant>
        <vt:i4>0</vt:i4>
      </vt:variant>
      <vt:variant>
        <vt:i4>5</vt:i4>
      </vt:variant>
      <vt:variant>
        <vt:lpwstr/>
      </vt:variant>
      <vt:variant>
        <vt:lpwstr>_Toc455481478</vt:lpwstr>
      </vt:variant>
      <vt:variant>
        <vt:i4>1048637</vt:i4>
      </vt:variant>
      <vt:variant>
        <vt:i4>290</vt:i4>
      </vt:variant>
      <vt:variant>
        <vt:i4>0</vt:i4>
      </vt:variant>
      <vt:variant>
        <vt:i4>5</vt:i4>
      </vt:variant>
      <vt:variant>
        <vt:lpwstr/>
      </vt:variant>
      <vt:variant>
        <vt:lpwstr>_Toc455481477</vt:lpwstr>
      </vt:variant>
      <vt:variant>
        <vt:i4>1048637</vt:i4>
      </vt:variant>
      <vt:variant>
        <vt:i4>284</vt:i4>
      </vt:variant>
      <vt:variant>
        <vt:i4>0</vt:i4>
      </vt:variant>
      <vt:variant>
        <vt:i4>5</vt:i4>
      </vt:variant>
      <vt:variant>
        <vt:lpwstr/>
      </vt:variant>
      <vt:variant>
        <vt:lpwstr>_Toc455481476</vt:lpwstr>
      </vt:variant>
      <vt:variant>
        <vt:i4>1048637</vt:i4>
      </vt:variant>
      <vt:variant>
        <vt:i4>278</vt:i4>
      </vt:variant>
      <vt:variant>
        <vt:i4>0</vt:i4>
      </vt:variant>
      <vt:variant>
        <vt:i4>5</vt:i4>
      </vt:variant>
      <vt:variant>
        <vt:lpwstr/>
      </vt:variant>
      <vt:variant>
        <vt:lpwstr>_Toc455481475</vt:lpwstr>
      </vt:variant>
      <vt:variant>
        <vt:i4>1048637</vt:i4>
      </vt:variant>
      <vt:variant>
        <vt:i4>272</vt:i4>
      </vt:variant>
      <vt:variant>
        <vt:i4>0</vt:i4>
      </vt:variant>
      <vt:variant>
        <vt:i4>5</vt:i4>
      </vt:variant>
      <vt:variant>
        <vt:lpwstr/>
      </vt:variant>
      <vt:variant>
        <vt:lpwstr>_Toc455481474</vt:lpwstr>
      </vt:variant>
      <vt:variant>
        <vt:i4>1048637</vt:i4>
      </vt:variant>
      <vt:variant>
        <vt:i4>266</vt:i4>
      </vt:variant>
      <vt:variant>
        <vt:i4>0</vt:i4>
      </vt:variant>
      <vt:variant>
        <vt:i4>5</vt:i4>
      </vt:variant>
      <vt:variant>
        <vt:lpwstr/>
      </vt:variant>
      <vt:variant>
        <vt:lpwstr>_Toc455481473</vt:lpwstr>
      </vt:variant>
      <vt:variant>
        <vt:i4>1048637</vt:i4>
      </vt:variant>
      <vt:variant>
        <vt:i4>260</vt:i4>
      </vt:variant>
      <vt:variant>
        <vt:i4>0</vt:i4>
      </vt:variant>
      <vt:variant>
        <vt:i4>5</vt:i4>
      </vt:variant>
      <vt:variant>
        <vt:lpwstr/>
      </vt:variant>
      <vt:variant>
        <vt:lpwstr>_Toc455481472</vt:lpwstr>
      </vt:variant>
      <vt:variant>
        <vt:i4>1048637</vt:i4>
      </vt:variant>
      <vt:variant>
        <vt:i4>254</vt:i4>
      </vt:variant>
      <vt:variant>
        <vt:i4>0</vt:i4>
      </vt:variant>
      <vt:variant>
        <vt:i4>5</vt:i4>
      </vt:variant>
      <vt:variant>
        <vt:lpwstr/>
      </vt:variant>
      <vt:variant>
        <vt:lpwstr>_Toc455481471</vt:lpwstr>
      </vt:variant>
      <vt:variant>
        <vt:i4>1048637</vt:i4>
      </vt:variant>
      <vt:variant>
        <vt:i4>248</vt:i4>
      </vt:variant>
      <vt:variant>
        <vt:i4>0</vt:i4>
      </vt:variant>
      <vt:variant>
        <vt:i4>5</vt:i4>
      </vt:variant>
      <vt:variant>
        <vt:lpwstr/>
      </vt:variant>
      <vt:variant>
        <vt:lpwstr>_Toc455481470</vt:lpwstr>
      </vt:variant>
      <vt:variant>
        <vt:i4>1114173</vt:i4>
      </vt:variant>
      <vt:variant>
        <vt:i4>242</vt:i4>
      </vt:variant>
      <vt:variant>
        <vt:i4>0</vt:i4>
      </vt:variant>
      <vt:variant>
        <vt:i4>5</vt:i4>
      </vt:variant>
      <vt:variant>
        <vt:lpwstr/>
      </vt:variant>
      <vt:variant>
        <vt:lpwstr>_Toc455481469</vt:lpwstr>
      </vt:variant>
      <vt:variant>
        <vt:i4>1114173</vt:i4>
      </vt:variant>
      <vt:variant>
        <vt:i4>236</vt:i4>
      </vt:variant>
      <vt:variant>
        <vt:i4>0</vt:i4>
      </vt:variant>
      <vt:variant>
        <vt:i4>5</vt:i4>
      </vt:variant>
      <vt:variant>
        <vt:lpwstr/>
      </vt:variant>
      <vt:variant>
        <vt:lpwstr>_Toc455481468</vt:lpwstr>
      </vt:variant>
      <vt:variant>
        <vt:i4>1114173</vt:i4>
      </vt:variant>
      <vt:variant>
        <vt:i4>230</vt:i4>
      </vt:variant>
      <vt:variant>
        <vt:i4>0</vt:i4>
      </vt:variant>
      <vt:variant>
        <vt:i4>5</vt:i4>
      </vt:variant>
      <vt:variant>
        <vt:lpwstr/>
      </vt:variant>
      <vt:variant>
        <vt:lpwstr>_Toc455481467</vt:lpwstr>
      </vt:variant>
      <vt:variant>
        <vt:i4>1114173</vt:i4>
      </vt:variant>
      <vt:variant>
        <vt:i4>224</vt:i4>
      </vt:variant>
      <vt:variant>
        <vt:i4>0</vt:i4>
      </vt:variant>
      <vt:variant>
        <vt:i4>5</vt:i4>
      </vt:variant>
      <vt:variant>
        <vt:lpwstr/>
      </vt:variant>
      <vt:variant>
        <vt:lpwstr>_Toc455481466</vt:lpwstr>
      </vt:variant>
      <vt:variant>
        <vt:i4>1114173</vt:i4>
      </vt:variant>
      <vt:variant>
        <vt:i4>218</vt:i4>
      </vt:variant>
      <vt:variant>
        <vt:i4>0</vt:i4>
      </vt:variant>
      <vt:variant>
        <vt:i4>5</vt:i4>
      </vt:variant>
      <vt:variant>
        <vt:lpwstr/>
      </vt:variant>
      <vt:variant>
        <vt:lpwstr>_Toc455481465</vt:lpwstr>
      </vt:variant>
      <vt:variant>
        <vt:i4>1114173</vt:i4>
      </vt:variant>
      <vt:variant>
        <vt:i4>212</vt:i4>
      </vt:variant>
      <vt:variant>
        <vt:i4>0</vt:i4>
      </vt:variant>
      <vt:variant>
        <vt:i4>5</vt:i4>
      </vt:variant>
      <vt:variant>
        <vt:lpwstr/>
      </vt:variant>
      <vt:variant>
        <vt:lpwstr>_Toc455481464</vt:lpwstr>
      </vt:variant>
      <vt:variant>
        <vt:i4>1114173</vt:i4>
      </vt:variant>
      <vt:variant>
        <vt:i4>206</vt:i4>
      </vt:variant>
      <vt:variant>
        <vt:i4>0</vt:i4>
      </vt:variant>
      <vt:variant>
        <vt:i4>5</vt:i4>
      </vt:variant>
      <vt:variant>
        <vt:lpwstr/>
      </vt:variant>
      <vt:variant>
        <vt:lpwstr>_Toc455481463</vt:lpwstr>
      </vt:variant>
      <vt:variant>
        <vt:i4>1114173</vt:i4>
      </vt:variant>
      <vt:variant>
        <vt:i4>200</vt:i4>
      </vt:variant>
      <vt:variant>
        <vt:i4>0</vt:i4>
      </vt:variant>
      <vt:variant>
        <vt:i4>5</vt:i4>
      </vt:variant>
      <vt:variant>
        <vt:lpwstr/>
      </vt:variant>
      <vt:variant>
        <vt:lpwstr>_Toc455481462</vt:lpwstr>
      </vt:variant>
      <vt:variant>
        <vt:i4>1114173</vt:i4>
      </vt:variant>
      <vt:variant>
        <vt:i4>194</vt:i4>
      </vt:variant>
      <vt:variant>
        <vt:i4>0</vt:i4>
      </vt:variant>
      <vt:variant>
        <vt:i4>5</vt:i4>
      </vt:variant>
      <vt:variant>
        <vt:lpwstr/>
      </vt:variant>
      <vt:variant>
        <vt:lpwstr>_Toc455481461</vt:lpwstr>
      </vt:variant>
      <vt:variant>
        <vt:i4>1114173</vt:i4>
      </vt:variant>
      <vt:variant>
        <vt:i4>188</vt:i4>
      </vt:variant>
      <vt:variant>
        <vt:i4>0</vt:i4>
      </vt:variant>
      <vt:variant>
        <vt:i4>5</vt:i4>
      </vt:variant>
      <vt:variant>
        <vt:lpwstr/>
      </vt:variant>
      <vt:variant>
        <vt:lpwstr>_Toc455481460</vt:lpwstr>
      </vt:variant>
      <vt:variant>
        <vt:i4>1179709</vt:i4>
      </vt:variant>
      <vt:variant>
        <vt:i4>182</vt:i4>
      </vt:variant>
      <vt:variant>
        <vt:i4>0</vt:i4>
      </vt:variant>
      <vt:variant>
        <vt:i4>5</vt:i4>
      </vt:variant>
      <vt:variant>
        <vt:lpwstr/>
      </vt:variant>
      <vt:variant>
        <vt:lpwstr>_Toc455481459</vt:lpwstr>
      </vt:variant>
      <vt:variant>
        <vt:i4>1179709</vt:i4>
      </vt:variant>
      <vt:variant>
        <vt:i4>176</vt:i4>
      </vt:variant>
      <vt:variant>
        <vt:i4>0</vt:i4>
      </vt:variant>
      <vt:variant>
        <vt:i4>5</vt:i4>
      </vt:variant>
      <vt:variant>
        <vt:lpwstr/>
      </vt:variant>
      <vt:variant>
        <vt:lpwstr>_Toc455481458</vt:lpwstr>
      </vt:variant>
      <vt:variant>
        <vt:i4>1179709</vt:i4>
      </vt:variant>
      <vt:variant>
        <vt:i4>170</vt:i4>
      </vt:variant>
      <vt:variant>
        <vt:i4>0</vt:i4>
      </vt:variant>
      <vt:variant>
        <vt:i4>5</vt:i4>
      </vt:variant>
      <vt:variant>
        <vt:lpwstr/>
      </vt:variant>
      <vt:variant>
        <vt:lpwstr>_Toc455481457</vt:lpwstr>
      </vt:variant>
      <vt:variant>
        <vt:i4>1179709</vt:i4>
      </vt:variant>
      <vt:variant>
        <vt:i4>164</vt:i4>
      </vt:variant>
      <vt:variant>
        <vt:i4>0</vt:i4>
      </vt:variant>
      <vt:variant>
        <vt:i4>5</vt:i4>
      </vt:variant>
      <vt:variant>
        <vt:lpwstr/>
      </vt:variant>
      <vt:variant>
        <vt:lpwstr>_Toc455481456</vt:lpwstr>
      </vt:variant>
      <vt:variant>
        <vt:i4>1179709</vt:i4>
      </vt:variant>
      <vt:variant>
        <vt:i4>158</vt:i4>
      </vt:variant>
      <vt:variant>
        <vt:i4>0</vt:i4>
      </vt:variant>
      <vt:variant>
        <vt:i4>5</vt:i4>
      </vt:variant>
      <vt:variant>
        <vt:lpwstr/>
      </vt:variant>
      <vt:variant>
        <vt:lpwstr>_Toc455481455</vt:lpwstr>
      </vt:variant>
      <vt:variant>
        <vt:i4>1179709</vt:i4>
      </vt:variant>
      <vt:variant>
        <vt:i4>152</vt:i4>
      </vt:variant>
      <vt:variant>
        <vt:i4>0</vt:i4>
      </vt:variant>
      <vt:variant>
        <vt:i4>5</vt:i4>
      </vt:variant>
      <vt:variant>
        <vt:lpwstr/>
      </vt:variant>
      <vt:variant>
        <vt:lpwstr>_Toc455481454</vt:lpwstr>
      </vt:variant>
      <vt:variant>
        <vt:i4>1179709</vt:i4>
      </vt:variant>
      <vt:variant>
        <vt:i4>146</vt:i4>
      </vt:variant>
      <vt:variant>
        <vt:i4>0</vt:i4>
      </vt:variant>
      <vt:variant>
        <vt:i4>5</vt:i4>
      </vt:variant>
      <vt:variant>
        <vt:lpwstr/>
      </vt:variant>
      <vt:variant>
        <vt:lpwstr>_Toc455481453</vt:lpwstr>
      </vt:variant>
      <vt:variant>
        <vt:i4>1179709</vt:i4>
      </vt:variant>
      <vt:variant>
        <vt:i4>140</vt:i4>
      </vt:variant>
      <vt:variant>
        <vt:i4>0</vt:i4>
      </vt:variant>
      <vt:variant>
        <vt:i4>5</vt:i4>
      </vt:variant>
      <vt:variant>
        <vt:lpwstr/>
      </vt:variant>
      <vt:variant>
        <vt:lpwstr>_Toc455481452</vt:lpwstr>
      </vt:variant>
      <vt:variant>
        <vt:i4>1179709</vt:i4>
      </vt:variant>
      <vt:variant>
        <vt:i4>134</vt:i4>
      </vt:variant>
      <vt:variant>
        <vt:i4>0</vt:i4>
      </vt:variant>
      <vt:variant>
        <vt:i4>5</vt:i4>
      </vt:variant>
      <vt:variant>
        <vt:lpwstr/>
      </vt:variant>
      <vt:variant>
        <vt:lpwstr>_Toc455481451</vt:lpwstr>
      </vt:variant>
      <vt:variant>
        <vt:i4>1179709</vt:i4>
      </vt:variant>
      <vt:variant>
        <vt:i4>128</vt:i4>
      </vt:variant>
      <vt:variant>
        <vt:i4>0</vt:i4>
      </vt:variant>
      <vt:variant>
        <vt:i4>5</vt:i4>
      </vt:variant>
      <vt:variant>
        <vt:lpwstr/>
      </vt:variant>
      <vt:variant>
        <vt:lpwstr>_Toc455481450</vt:lpwstr>
      </vt:variant>
      <vt:variant>
        <vt:i4>1245245</vt:i4>
      </vt:variant>
      <vt:variant>
        <vt:i4>122</vt:i4>
      </vt:variant>
      <vt:variant>
        <vt:i4>0</vt:i4>
      </vt:variant>
      <vt:variant>
        <vt:i4>5</vt:i4>
      </vt:variant>
      <vt:variant>
        <vt:lpwstr/>
      </vt:variant>
      <vt:variant>
        <vt:lpwstr>_Toc455481449</vt:lpwstr>
      </vt:variant>
      <vt:variant>
        <vt:i4>1245245</vt:i4>
      </vt:variant>
      <vt:variant>
        <vt:i4>116</vt:i4>
      </vt:variant>
      <vt:variant>
        <vt:i4>0</vt:i4>
      </vt:variant>
      <vt:variant>
        <vt:i4>5</vt:i4>
      </vt:variant>
      <vt:variant>
        <vt:lpwstr/>
      </vt:variant>
      <vt:variant>
        <vt:lpwstr>_Toc455481448</vt:lpwstr>
      </vt:variant>
      <vt:variant>
        <vt:i4>1245245</vt:i4>
      </vt:variant>
      <vt:variant>
        <vt:i4>110</vt:i4>
      </vt:variant>
      <vt:variant>
        <vt:i4>0</vt:i4>
      </vt:variant>
      <vt:variant>
        <vt:i4>5</vt:i4>
      </vt:variant>
      <vt:variant>
        <vt:lpwstr/>
      </vt:variant>
      <vt:variant>
        <vt:lpwstr>_Toc455481447</vt:lpwstr>
      </vt:variant>
      <vt:variant>
        <vt:i4>1245245</vt:i4>
      </vt:variant>
      <vt:variant>
        <vt:i4>104</vt:i4>
      </vt:variant>
      <vt:variant>
        <vt:i4>0</vt:i4>
      </vt:variant>
      <vt:variant>
        <vt:i4>5</vt:i4>
      </vt:variant>
      <vt:variant>
        <vt:lpwstr/>
      </vt:variant>
      <vt:variant>
        <vt:lpwstr>_Toc455481446</vt:lpwstr>
      </vt:variant>
      <vt:variant>
        <vt:i4>1245245</vt:i4>
      </vt:variant>
      <vt:variant>
        <vt:i4>98</vt:i4>
      </vt:variant>
      <vt:variant>
        <vt:i4>0</vt:i4>
      </vt:variant>
      <vt:variant>
        <vt:i4>5</vt:i4>
      </vt:variant>
      <vt:variant>
        <vt:lpwstr/>
      </vt:variant>
      <vt:variant>
        <vt:lpwstr>_Toc455481445</vt:lpwstr>
      </vt:variant>
      <vt:variant>
        <vt:i4>1245245</vt:i4>
      </vt:variant>
      <vt:variant>
        <vt:i4>92</vt:i4>
      </vt:variant>
      <vt:variant>
        <vt:i4>0</vt:i4>
      </vt:variant>
      <vt:variant>
        <vt:i4>5</vt:i4>
      </vt:variant>
      <vt:variant>
        <vt:lpwstr/>
      </vt:variant>
      <vt:variant>
        <vt:lpwstr>_Toc455481444</vt:lpwstr>
      </vt:variant>
      <vt:variant>
        <vt:i4>1245245</vt:i4>
      </vt:variant>
      <vt:variant>
        <vt:i4>86</vt:i4>
      </vt:variant>
      <vt:variant>
        <vt:i4>0</vt:i4>
      </vt:variant>
      <vt:variant>
        <vt:i4>5</vt:i4>
      </vt:variant>
      <vt:variant>
        <vt:lpwstr/>
      </vt:variant>
      <vt:variant>
        <vt:lpwstr>_Toc455481443</vt:lpwstr>
      </vt:variant>
      <vt:variant>
        <vt:i4>1245245</vt:i4>
      </vt:variant>
      <vt:variant>
        <vt:i4>80</vt:i4>
      </vt:variant>
      <vt:variant>
        <vt:i4>0</vt:i4>
      </vt:variant>
      <vt:variant>
        <vt:i4>5</vt:i4>
      </vt:variant>
      <vt:variant>
        <vt:lpwstr/>
      </vt:variant>
      <vt:variant>
        <vt:lpwstr>_Toc455481442</vt:lpwstr>
      </vt:variant>
      <vt:variant>
        <vt:i4>1245245</vt:i4>
      </vt:variant>
      <vt:variant>
        <vt:i4>74</vt:i4>
      </vt:variant>
      <vt:variant>
        <vt:i4>0</vt:i4>
      </vt:variant>
      <vt:variant>
        <vt:i4>5</vt:i4>
      </vt:variant>
      <vt:variant>
        <vt:lpwstr/>
      </vt:variant>
      <vt:variant>
        <vt:lpwstr>_Toc455481441</vt:lpwstr>
      </vt:variant>
      <vt:variant>
        <vt:i4>1245245</vt:i4>
      </vt:variant>
      <vt:variant>
        <vt:i4>68</vt:i4>
      </vt:variant>
      <vt:variant>
        <vt:i4>0</vt:i4>
      </vt:variant>
      <vt:variant>
        <vt:i4>5</vt:i4>
      </vt:variant>
      <vt:variant>
        <vt:lpwstr/>
      </vt:variant>
      <vt:variant>
        <vt:lpwstr>_Toc455481440</vt:lpwstr>
      </vt:variant>
      <vt:variant>
        <vt:i4>1310781</vt:i4>
      </vt:variant>
      <vt:variant>
        <vt:i4>62</vt:i4>
      </vt:variant>
      <vt:variant>
        <vt:i4>0</vt:i4>
      </vt:variant>
      <vt:variant>
        <vt:i4>5</vt:i4>
      </vt:variant>
      <vt:variant>
        <vt:lpwstr/>
      </vt:variant>
      <vt:variant>
        <vt:lpwstr>_Toc455481439</vt:lpwstr>
      </vt:variant>
      <vt:variant>
        <vt:i4>1310781</vt:i4>
      </vt:variant>
      <vt:variant>
        <vt:i4>56</vt:i4>
      </vt:variant>
      <vt:variant>
        <vt:i4>0</vt:i4>
      </vt:variant>
      <vt:variant>
        <vt:i4>5</vt:i4>
      </vt:variant>
      <vt:variant>
        <vt:lpwstr/>
      </vt:variant>
      <vt:variant>
        <vt:lpwstr>_Toc455481438</vt:lpwstr>
      </vt:variant>
      <vt:variant>
        <vt:i4>1310781</vt:i4>
      </vt:variant>
      <vt:variant>
        <vt:i4>50</vt:i4>
      </vt:variant>
      <vt:variant>
        <vt:i4>0</vt:i4>
      </vt:variant>
      <vt:variant>
        <vt:i4>5</vt:i4>
      </vt:variant>
      <vt:variant>
        <vt:lpwstr/>
      </vt:variant>
      <vt:variant>
        <vt:lpwstr>_Toc455481437</vt:lpwstr>
      </vt:variant>
      <vt:variant>
        <vt:i4>1310781</vt:i4>
      </vt:variant>
      <vt:variant>
        <vt:i4>44</vt:i4>
      </vt:variant>
      <vt:variant>
        <vt:i4>0</vt:i4>
      </vt:variant>
      <vt:variant>
        <vt:i4>5</vt:i4>
      </vt:variant>
      <vt:variant>
        <vt:lpwstr/>
      </vt:variant>
      <vt:variant>
        <vt:lpwstr>_Toc455481436</vt:lpwstr>
      </vt:variant>
      <vt:variant>
        <vt:i4>1310781</vt:i4>
      </vt:variant>
      <vt:variant>
        <vt:i4>38</vt:i4>
      </vt:variant>
      <vt:variant>
        <vt:i4>0</vt:i4>
      </vt:variant>
      <vt:variant>
        <vt:i4>5</vt:i4>
      </vt:variant>
      <vt:variant>
        <vt:lpwstr/>
      </vt:variant>
      <vt:variant>
        <vt:lpwstr>_Toc455481435</vt:lpwstr>
      </vt:variant>
      <vt:variant>
        <vt:i4>1310781</vt:i4>
      </vt:variant>
      <vt:variant>
        <vt:i4>32</vt:i4>
      </vt:variant>
      <vt:variant>
        <vt:i4>0</vt:i4>
      </vt:variant>
      <vt:variant>
        <vt:i4>5</vt:i4>
      </vt:variant>
      <vt:variant>
        <vt:lpwstr/>
      </vt:variant>
      <vt:variant>
        <vt:lpwstr>_Toc455481434</vt:lpwstr>
      </vt:variant>
      <vt:variant>
        <vt:i4>1310781</vt:i4>
      </vt:variant>
      <vt:variant>
        <vt:i4>26</vt:i4>
      </vt:variant>
      <vt:variant>
        <vt:i4>0</vt:i4>
      </vt:variant>
      <vt:variant>
        <vt:i4>5</vt:i4>
      </vt:variant>
      <vt:variant>
        <vt:lpwstr/>
      </vt:variant>
      <vt:variant>
        <vt:lpwstr>_Toc455481433</vt:lpwstr>
      </vt:variant>
      <vt:variant>
        <vt:i4>1310781</vt:i4>
      </vt:variant>
      <vt:variant>
        <vt:i4>20</vt:i4>
      </vt:variant>
      <vt:variant>
        <vt:i4>0</vt:i4>
      </vt:variant>
      <vt:variant>
        <vt:i4>5</vt:i4>
      </vt:variant>
      <vt:variant>
        <vt:lpwstr/>
      </vt:variant>
      <vt:variant>
        <vt:lpwstr>_Toc455481432</vt:lpwstr>
      </vt:variant>
      <vt:variant>
        <vt:i4>1310781</vt:i4>
      </vt:variant>
      <vt:variant>
        <vt:i4>14</vt:i4>
      </vt:variant>
      <vt:variant>
        <vt:i4>0</vt:i4>
      </vt:variant>
      <vt:variant>
        <vt:i4>5</vt:i4>
      </vt:variant>
      <vt:variant>
        <vt:lpwstr/>
      </vt:variant>
      <vt:variant>
        <vt:lpwstr>_Toc455481431</vt:lpwstr>
      </vt:variant>
      <vt:variant>
        <vt:i4>1310781</vt:i4>
      </vt:variant>
      <vt:variant>
        <vt:i4>8</vt:i4>
      </vt:variant>
      <vt:variant>
        <vt:i4>0</vt:i4>
      </vt:variant>
      <vt:variant>
        <vt:i4>5</vt:i4>
      </vt:variant>
      <vt:variant>
        <vt:lpwstr/>
      </vt:variant>
      <vt:variant>
        <vt:lpwstr>_Toc455481430</vt:lpwstr>
      </vt:variant>
      <vt:variant>
        <vt:i4>1376317</vt:i4>
      </vt:variant>
      <vt:variant>
        <vt:i4>2</vt:i4>
      </vt:variant>
      <vt:variant>
        <vt:i4>0</vt:i4>
      </vt:variant>
      <vt:variant>
        <vt:i4>5</vt:i4>
      </vt:variant>
      <vt:variant>
        <vt:lpwstr/>
      </vt:variant>
      <vt:variant>
        <vt:lpwstr>_Toc455481429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Jure Medak</dc:creator>
  <cp:keywords/>
  <cp:lastModifiedBy>Irena Štokelj</cp:lastModifiedBy>
  <cp:revision>2</cp:revision>
  <cp:lastPrinted>2025-03-27T15:01:00Z</cp:lastPrinted>
  <dcterms:created xsi:type="dcterms:W3CDTF">2025-04-16T09:01:00Z</dcterms:created>
  <dcterms:modified xsi:type="dcterms:W3CDTF">2025-04-16T09:01:00Z</dcterms:modified>
</cp:coreProperties>
</file>